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2BE16AB" w14:textId="77777777" w:rsidTr="004F2927">
        <w:trPr>
          <w:trHeight w:val="1268"/>
        </w:trPr>
        <w:tc>
          <w:tcPr>
            <w:tcW w:w="1668" w:type="dxa"/>
          </w:tcPr>
          <w:p w14:paraId="58294A59" w14:textId="77777777" w:rsidR="004702FB" w:rsidRPr="006F1DA5" w:rsidRDefault="004702FB" w:rsidP="004702FB">
            <w:pPr>
              <w:pStyle w:val="Glava"/>
              <w:rPr>
                <w:rFonts w:ascii="Arial" w:hAnsi="Arial" w:cs="Arial"/>
                <w:b/>
                <w:color w:val="000000" w:themeColor="text1"/>
              </w:rPr>
            </w:pPr>
          </w:p>
        </w:tc>
        <w:tc>
          <w:tcPr>
            <w:tcW w:w="3361" w:type="dxa"/>
          </w:tcPr>
          <w:p w14:paraId="431625E1" w14:textId="77777777" w:rsidR="004702FB" w:rsidRPr="006F1DA5" w:rsidRDefault="004702FB" w:rsidP="004702FB">
            <w:pPr>
              <w:pStyle w:val="Glava"/>
              <w:rPr>
                <w:rFonts w:ascii="Arial" w:hAnsi="Arial" w:cs="Arial"/>
                <w:b/>
                <w:color w:val="000000" w:themeColor="text1"/>
              </w:rPr>
            </w:pPr>
          </w:p>
        </w:tc>
        <w:tc>
          <w:tcPr>
            <w:tcW w:w="4209" w:type="dxa"/>
          </w:tcPr>
          <w:p w14:paraId="43B7F1A5" w14:textId="77777777" w:rsidR="004702FB" w:rsidRPr="006F1DA5" w:rsidRDefault="004702FB" w:rsidP="004702FB">
            <w:pPr>
              <w:pStyle w:val="Glava"/>
              <w:rPr>
                <w:rFonts w:ascii="Arial" w:hAnsi="Arial" w:cs="Arial"/>
                <w:b/>
                <w:color w:val="000000" w:themeColor="text1"/>
              </w:rPr>
            </w:pPr>
          </w:p>
        </w:tc>
      </w:tr>
    </w:tbl>
    <w:p w14:paraId="51785BC9" w14:textId="77777777" w:rsidR="004702FB" w:rsidRDefault="004702FB" w:rsidP="006975C6">
      <w:pPr>
        <w:pStyle w:val="Paragraf"/>
        <w:rPr>
          <w:rFonts w:ascii="Arial" w:hAnsi="Arial" w:cs="Arial"/>
        </w:rPr>
      </w:pPr>
    </w:p>
    <w:p w14:paraId="11661AAC"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16-17/26</w:t>
      </w:r>
    </w:p>
    <w:p w14:paraId="1519EB24" w14:textId="76DDDB60"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066A91">
        <w:rPr>
          <w:rFonts w:ascii="Arial" w:hAnsi="Arial" w:cs="Arial"/>
        </w:rPr>
        <w:t>14</w:t>
      </w:r>
      <w:r w:rsidRPr="006F1DA5">
        <w:rPr>
          <w:rFonts w:ascii="Arial" w:hAnsi="Arial" w:cs="Arial"/>
        </w:rPr>
        <w:t>.0</w:t>
      </w:r>
      <w:r w:rsidR="00066A91">
        <w:rPr>
          <w:rFonts w:ascii="Arial" w:hAnsi="Arial" w:cs="Arial"/>
        </w:rPr>
        <w:t>4</w:t>
      </w:r>
      <w:r w:rsidRPr="006F1DA5">
        <w:rPr>
          <w:rFonts w:ascii="Arial" w:hAnsi="Arial" w:cs="Arial"/>
        </w:rPr>
        <w:t>.2026</w:t>
      </w:r>
      <w:r w:rsidR="00FC2646" w:rsidRPr="006F1DA5">
        <w:rPr>
          <w:rFonts w:ascii="Arial" w:hAnsi="Arial" w:cs="Arial"/>
        </w:rPr>
        <w:tab/>
      </w:r>
    </w:p>
    <w:p w14:paraId="1E5E6F77"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944AB7A"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27E6E23A"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5F81952C" w14:textId="5C1667BB" w:rsidR="00FB3258" w:rsidRPr="00CE7174" w:rsidRDefault="00FB3258" w:rsidP="00CE7174">
            <w:pPr>
              <w:pStyle w:val="Paragraf"/>
              <w:spacing w:before="0"/>
              <w:rPr>
                <w:rFonts w:ascii="Arial" w:hAnsi="Arial" w:cs="Arial"/>
                <w:b/>
                <w:bCs/>
                <w:sz w:val="44"/>
                <w:szCs w:val="44"/>
              </w:rPr>
            </w:pPr>
            <w:r w:rsidRPr="00CE7174">
              <w:rPr>
                <w:rFonts w:ascii="Arial" w:hAnsi="Arial" w:cs="Arial"/>
                <w:b/>
                <w:bCs/>
                <w:sz w:val="36"/>
                <w:szCs w:val="36"/>
              </w:rPr>
              <w:t>IZDELAVA PROJEKTNE NALOGE ZA NADZIDAVO STAVBE NOVEGA GLAVNEGA VHODA</w:t>
            </w:r>
            <w:r w:rsidR="005F7783">
              <w:rPr>
                <w:rFonts w:ascii="Arial" w:hAnsi="Arial" w:cs="Arial"/>
                <w:b/>
                <w:bCs/>
                <w:sz w:val="36"/>
                <w:szCs w:val="36"/>
              </w:rPr>
              <w:t xml:space="preserve"> </w:t>
            </w:r>
            <w:r w:rsidR="005F7783" w:rsidRPr="00BC2716">
              <w:rPr>
                <w:rFonts w:ascii="Arial" w:hAnsi="Arial" w:cs="Arial"/>
                <w:b/>
                <w:bCs/>
                <w:color w:val="EE0000"/>
                <w:sz w:val="22"/>
                <w:szCs w:val="22"/>
              </w:rPr>
              <w:t xml:space="preserve">– </w:t>
            </w:r>
            <w:r w:rsidR="00612500" w:rsidRPr="00BC2716">
              <w:rPr>
                <w:rFonts w:ascii="Arial" w:hAnsi="Arial" w:cs="Arial"/>
                <w:b/>
                <w:bCs/>
                <w:color w:val="EE0000"/>
                <w:sz w:val="22"/>
                <w:szCs w:val="22"/>
              </w:rPr>
              <w:t xml:space="preserve">s </w:t>
            </w:r>
            <w:proofErr w:type="spellStart"/>
            <w:r w:rsidR="00612500" w:rsidRPr="00BC2716">
              <w:rPr>
                <w:rFonts w:ascii="Arial" w:hAnsi="Arial" w:cs="Arial"/>
                <w:b/>
                <w:bCs/>
                <w:color w:val="EE0000"/>
                <w:sz w:val="22"/>
                <w:szCs w:val="22"/>
              </w:rPr>
              <w:t>popr</w:t>
            </w:r>
            <w:proofErr w:type="spellEnd"/>
            <w:r w:rsidR="00612500" w:rsidRPr="00BC2716">
              <w:rPr>
                <w:rFonts w:ascii="Arial" w:hAnsi="Arial" w:cs="Arial"/>
                <w:b/>
                <w:bCs/>
                <w:color w:val="EE0000"/>
                <w:sz w:val="22"/>
                <w:szCs w:val="22"/>
              </w:rPr>
              <w:t>. 18.05.2026 (vključno s popravki z dne 21.04.2026 in 11.05.2026)</w:t>
            </w:r>
          </w:p>
        </w:tc>
      </w:tr>
    </w:tbl>
    <w:p w14:paraId="2A732FC7" w14:textId="77777777" w:rsidR="00FB3258" w:rsidRPr="006F1DA5" w:rsidRDefault="00FB3258" w:rsidP="006975C6">
      <w:pPr>
        <w:pStyle w:val="Paragraf"/>
        <w:rPr>
          <w:rFonts w:ascii="Arial" w:hAnsi="Arial" w:cs="Arial"/>
        </w:rPr>
      </w:pPr>
    </w:p>
    <w:p w14:paraId="1FFCB192" w14:textId="77777777" w:rsidR="00FB3258" w:rsidRPr="006F1DA5" w:rsidRDefault="00FB3258" w:rsidP="006975C6">
      <w:pPr>
        <w:pStyle w:val="Paragraf"/>
        <w:rPr>
          <w:rFonts w:ascii="Arial" w:hAnsi="Arial" w:cs="Arial"/>
        </w:rPr>
      </w:pPr>
      <w:r w:rsidRPr="006F1DA5">
        <w:rPr>
          <w:rFonts w:ascii="Arial" w:hAnsi="Arial" w:cs="Arial"/>
        </w:rPr>
        <w:t>Zaporedna številka: 16-17/26</w:t>
      </w:r>
    </w:p>
    <w:p w14:paraId="3C35046F"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58F7DA5C" w14:textId="77777777" w:rsidR="00337E4D" w:rsidRDefault="00337E4D">
      <w:pPr>
        <w:rPr>
          <w:rFonts w:ascii="Arial" w:hAnsi="Arial" w:cs="Arial"/>
          <w:sz w:val="18"/>
          <w:szCs w:val="18"/>
        </w:rPr>
      </w:pPr>
    </w:p>
    <w:p w14:paraId="3780D290" w14:textId="77777777" w:rsidR="00960022" w:rsidRDefault="00E55B9D">
      <w:pPr>
        <w:rPr>
          <w:rFonts w:ascii="Arial" w:hAnsi="Arial" w:cs="Arial"/>
          <w:sz w:val="18"/>
          <w:szCs w:val="18"/>
        </w:rPr>
      </w:pPr>
      <w:r>
        <w:rPr>
          <w:rFonts w:ascii="Arial" w:hAnsi="Arial" w:cs="Arial"/>
        </w:rPr>
        <w:br w:type="page"/>
      </w:r>
    </w:p>
    <w:p w14:paraId="641AC1AA"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4672F67" w14:textId="77777777" w:rsidTr="004F2927">
        <w:trPr>
          <w:trHeight w:val="1268"/>
        </w:trPr>
        <w:tc>
          <w:tcPr>
            <w:tcW w:w="1668" w:type="dxa"/>
          </w:tcPr>
          <w:p w14:paraId="7184916A" w14:textId="77777777" w:rsidR="004702FB" w:rsidRPr="006F1DA5" w:rsidRDefault="004702FB" w:rsidP="004702FB">
            <w:pPr>
              <w:pStyle w:val="Glava"/>
              <w:rPr>
                <w:rFonts w:ascii="Arial" w:hAnsi="Arial" w:cs="Arial"/>
                <w:b/>
                <w:color w:val="000000" w:themeColor="text1"/>
              </w:rPr>
            </w:pPr>
          </w:p>
        </w:tc>
        <w:tc>
          <w:tcPr>
            <w:tcW w:w="3361" w:type="dxa"/>
          </w:tcPr>
          <w:p w14:paraId="05CB769D" w14:textId="77777777" w:rsidR="004702FB" w:rsidRPr="006F1DA5" w:rsidRDefault="004702FB" w:rsidP="004702FB">
            <w:pPr>
              <w:pStyle w:val="Glava"/>
              <w:rPr>
                <w:rFonts w:ascii="Arial" w:hAnsi="Arial" w:cs="Arial"/>
                <w:b/>
                <w:color w:val="000000" w:themeColor="text1"/>
              </w:rPr>
            </w:pPr>
          </w:p>
        </w:tc>
        <w:tc>
          <w:tcPr>
            <w:tcW w:w="4209" w:type="dxa"/>
          </w:tcPr>
          <w:p w14:paraId="6992161C" w14:textId="77777777" w:rsidR="004702FB" w:rsidRPr="006F1DA5" w:rsidRDefault="004702FB" w:rsidP="004702FB">
            <w:pPr>
              <w:pStyle w:val="Glava"/>
              <w:rPr>
                <w:rFonts w:ascii="Arial" w:hAnsi="Arial" w:cs="Arial"/>
                <w:b/>
                <w:color w:val="000000" w:themeColor="text1"/>
              </w:rPr>
            </w:pPr>
          </w:p>
        </w:tc>
      </w:tr>
    </w:tbl>
    <w:p w14:paraId="2592463B" w14:textId="77777777" w:rsidR="00F97C8D" w:rsidRPr="002B6779" w:rsidRDefault="00F97C8D"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779D07AB" w14:textId="77777777" w:rsidR="00F97C8D" w:rsidRPr="00D36F2E" w:rsidRDefault="00F97C8D"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5E3C1AD6" w14:textId="77777777" w:rsidR="00954265" w:rsidRDefault="00F97C8D">
      <w:pPr>
        <w:spacing w:before="225" w:after="225" w:line="240" w:lineRule="auto"/>
      </w:pPr>
      <w:r>
        <w:rPr>
          <w:rFonts w:ascii="Arial" w:hAnsi="Arial" w:cs="Arial"/>
          <w:color w:val="000000"/>
          <w:sz w:val="18"/>
          <w:szCs w:val="18"/>
        </w:rPr>
        <w:t>IZDELAVA PROJEKTNE NALOGE ZA NADZIDAVO STAVBE NOVEGA GLAVNEGA VHODA</w:t>
      </w:r>
    </w:p>
    <w:p w14:paraId="42DE7D5A" w14:textId="77777777" w:rsidR="00954265" w:rsidRDefault="00F97C8D">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6C7BB7F7" w14:textId="77777777" w:rsidR="00954265" w:rsidRDefault="00F97C8D">
      <w:pPr>
        <w:spacing w:before="225" w:after="225" w:line="240" w:lineRule="auto"/>
        <w:jc w:val="both"/>
      </w:pPr>
      <w:r>
        <w:rPr>
          <w:rFonts w:ascii="Arial" w:hAnsi="Arial" w:cs="Arial"/>
          <w:color w:val="000000"/>
          <w:sz w:val="18"/>
          <w:szCs w:val="18"/>
        </w:rPr>
        <w:t>Predmet javnega naročila je: IZDELAVA PROJEKTNE NALOGE ZA NADZIDAVO STAVBE NOVEGA GLAVNEGA VHODA.</w:t>
      </w:r>
    </w:p>
    <w:p w14:paraId="614D6980" w14:textId="77777777" w:rsidR="00954265" w:rsidRDefault="00F97C8D">
      <w:pPr>
        <w:spacing w:before="225" w:after="225" w:line="240" w:lineRule="auto"/>
        <w:jc w:val="both"/>
      </w:pPr>
      <w:r>
        <w:rPr>
          <w:rFonts w:ascii="Arial" w:hAnsi="Arial" w:cs="Arial"/>
          <w:color w:val="000000"/>
          <w:sz w:val="18"/>
          <w:szCs w:val="18"/>
        </w:rPr>
        <w:t>Delitev naročila na sklope: naročilo se oddaja celovito.</w:t>
      </w:r>
    </w:p>
    <w:p w14:paraId="4D386597" w14:textId="7C87C161" w:rsidR="00F97C8D" w:rsidRPr="00CE7174" w:rsidRDefault="00F97C8D" w:rsidP="00CE7174">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079E2E9F" w14:textId="77777777" w:rsidR="00F97C8D" w:rsidRPr="008806CE" w:rsidRDefault="00F97C8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5A6F4F4B" w14:textId="77777777" w:rsidR="00F97C8D" w:rsidRDefault="00F97C8D"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Barbara Slak Turk</w:t>
      </w:r>
    </w:p>
    <w:p w14:paraId="7B41DFA9" w14:textId="77777777" w:rsidR="00F97C8D" w:rsidRDefault="00F97C8D"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barbara.turk-slak@sb-nm.si</w:t>
      </w:r>
    </w:p>
    <w:p w14:paraId="292E5A6B" w14:textId="77777777" w:rsidR="00F97C8D" w:rsidRDefault="00F97C8D"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07 39 16 135</w:t>
      </w:r>
    </w:p>
    <w:p w14:paraId="724F96CE" w14:textId="77777777" w:rsidR="00954265" w:rsidRDefault="00F97C8D">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259582A" w14:textId="77777777" w:rsidR="00F97C8D" w:rsidRPr="008806CE" w:rsidRDefault="00F97C8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689842DC" w14:textId="77777777" w:rsidR="00F97C8D" w:rsidRDefault="00F97C8D"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954265" w14:paraId="10093345" w14:textId="77777777">
        <w:tc>
          <w:tcPr>
            <w:tcW w:w="0" w:type="auto"/>
            <w:tcMar>
              <w:top w:w="0" w:type="auto"/>
              <w:bottom w:w="0" w:type="auto"/>
            </w:tcMar>
          </w:tcPr>
          <w:p w14:paraId="3449D8A6" w14:textId="77777777" w:rsidR="00954265" w:rsidRDefault="00F97C8D">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4C00A52C" w14:textId="77777777" w:rsidR="00954265" w:rsidRDefault="00F97C8D">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4FCD7149" w14:textId="77777777" w:rsidR="00954265" w:rsidRDefault="00F97C8D">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177FD15E" w14:textId="77777777" w:rsidR="00954265" w:rsidRDefault="00F97C8D">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1D8FC071" w14:textId="77777777" w:rsidR="00954265" w:rsidRDefault="00F97C8D">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2ED678DB" w14:textId="77777777" w:rsidR="00954265" w:rsidRDefault="00F97C8D">
      <w:pPr>
        <w:spacing w:before="225" w:after="225" w:line="240" w:lineRule="auto"/>
        <w:jc w:val="both"/>
      </w:pPr>
      <w:r>
        <w:rPr>
          <w:rFonts w:ascii="Arial" w:hAnsi="Arial" w:cs="Arial"/>
          <w:color w:val="000000"/>
          <w:sz w:val="18"/>
          <w:szCs w:val="18"/>
        </w:rPr>
        <w:t xml:space="preserve">Ponudnik lahko do roka za oddajo ponudb svojo ponudbo umakne ali spremeni. Če ponudnik v informacijskem sistemu e-JN svojo ponudbo umakne, se šteje, da ponudba ni bila oddana in je naročnik v sistemu e-JN tudi ne bo </w:t>
      </w:r>
      <w:r>
        <w:rPr>
          <w:rFonts w:ascii="Arial" w:hAnsi="Arial" w:cs="Arial"/>
          <w:color w:val="000000"/>
          <w:sz w:val="18"/>
          <w:szCs w:val="18"/>
        </w:rPr>
        <w:lastRenderedPageBreak/>
        <w:t>videl. Če ponudnik svojo ponudbo v informacijskem sistemu e-JN spremeni, je naročniku v tem sistemu odprta zadnja oddana ponudba.</w:t>
      </w:r>
    </w:p>
    <w:p w14:paraId="74E7402C" w14:textId="77777777" w:rsidR="00954265" w:rsidRDefault="00F97C8D">
      <w:pPr>
        <w:spacing w:before="225" w:after="225" w:line="240" w:lineRule="auto"/>
        <w:jc w:val="both"/>
      </w:pPr>
      <w:r>
        <w:rPr>
          <w:rFonts w:ascii="Arial" w:hAnsi="Arial" w:cs="Arial"/>
          <w:color w:val="000000"/>
          <w:sz w:val="18"/>
          <w:szCs w:val="18"/>
        </w:rPr>
        <w:t>Po preteku roka za predložitev ponudb ponudbe ne bo več mogoče oddati.</w:t>
      </w:r>
    </w:p>
    <w:p w14:paraId="6695D749" w14:textId="77777777" w:rsidR="00F97C8D" w:rsidRPr="008806CE" w:rsidRDefault="00F97C8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1D70FCBD" w14:textId="77777777" w:rsidR="00F97C8D" w:rsidRPr="00445A62" w:rsidRDefault="00F97C8D"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129CA3BF" w14:textId="77777777" w:rsidR="00F97C8D" w:rsidRPr="00445A62" w:rsidRDefault="00F97C8D" w:rsidP="005747CB">
      <w:pPr>
        <w:spacing w:before="120" w:after="120"/>
        <w:jc w:val="both"/>
        <w:rPr>
          <w:rFonts w:ascii="Arial" w:hAnsi="Arial" w:cs="Arial"/>
          <w:b/>
          <w:sz w:val="18"/>
          <w:szCs w:val="18"/>
        </w:rPr>
      </w:pPr>
      <w:r>
        <w:rPr>
          <w:rFonts w:ascii="Arial" w:hAnsi="Arial" w:cs="Arial"/>
          <w:b/>
          <w:sz w:val="18"/>
          <w:szCs w:val="18"/>
        </w:rPr>
        <w:t>Spletna aplikacija e-JN</w:t>
      </w:r>
    </w:p>
    <w:p w14:paraId="1E429BFF" w14:textId="77777777" w:rsidR="00954265" w:rsidRDefault="00F97C8D">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C6755A8" w14:textId="77777777" w:rsidR="00F97C8D" w:rsidRPr="008806CE" w:rsidRDefault="00F97C8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34E0DF0" w14:textId="77777777" w:rsidR="00F97C8D" w:rsidRPr="00445A62" w:rsidRDefault="00F97C8D"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04796611" w14:textId="77777777" w:rsidR="00954265" w:rsidRDefault="00F97C8D">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04D3E4B" w14:textId="77777777" w:rsidR="00F97C8D" w:rsidRPr="008806CE" w:rsidRDefault="00F97C8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E5B8BD9" w14:textId="77777777" w:rsidR="00F97C8D" w:rsidRPr="00445A62" w:rsidRDefault="00F97C8D"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49110469" w14:textId="77777777" w:rsidR="00954265" w:rsidRDefault="00F97C8D">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2CE2FE4C" w14:textId="77777777" w:rsidR="00F97C8D" w:rsidRPr="008806CE" w:rsidRDefault="00F97C8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1B426E65" w14:textId="77777777" w:rsidR="00954265" w:rsidRDefault="00F97C8D">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954265" w14:paraId="1E9C6DE5" w14:textId="77777777">
        <w:tc>
          <w:tcPr>
            <w:tcW w:w="0" w:type="auto"/>
            <w:tcMar>
              <w:top w:w="0" w:type="auto"/>
              <w:bottom w:w="0" w:type="auto"/>
            </w:tcMar>
          </w:tcPr>
          <w:p w14:paraId="5E91E8CA" w14:textId="77777777" w:rsidR="00954265" w:rsidRDefault="00F97C8D">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72309BDE" w14:textId="77777777" w:rsidR="00954265" w:rsidRDefault="00F97C8D">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4DD87DE5" w14:textId="77777777" w:rsidR="00954265" w:rsidRDefault="00F97C8D">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0562A9EA" w14:textId="77777777" w:rsidR="00954265" w:rsidRDefault="00F97C8D">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51D22D1" w14:textId="77777777" w:rsidR="00F97C8D" w:rsidRPr="008806CE" w:rsidRDefault="00F97C8D" w:rsidP="00C1339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t>OGLED</w:t>
      </w:r>
    </w:p>
    <w:p w14:paraId="39CD773B" w14:textId="77777777" w:rsidR="00954265" w:rsidRDefault="00F97C8D">
      <w:pPr>
        <w:spacing w:after="0" w:line="240" w:lineRule="auto"/>
        <w:jc w:val="both"/>
      </w:pPr>
      <w:r>
        <w:rPr>
          <w:rFonts w:ascii="Arial" w:hAnsi="Arial" w:cs="Arial"/>
          <w:color w:val="000000"/>
          <w:sz w:val="18"/>
          <w:szCs w:val="18"/>
        </w:rPr>
        <w:t> </w:t>
      </w:r>
    </w:p>
    <w:p w14:paraId="1A63DAF8" w14:textId="6C7F6401" w:rsidR="00954265" w:rsidRPr="007E5DDF" w:rsidRDefault="00F97C8D">
      <w:pPr>
        <w:spacing w:after="0" w:line="240" w:lineRule="auto"/>
      </w:pPr>
      <w:r w:rsidRPr="007E5DDF">
        <w:rPr>
          <w:rFonts w:ascii="Arial" w:hAnsi="Arial" w:cs="Arial"/>
          <w:b/>
          <w:bCs/>
          <w:color w:val="000000"/>
          <w:sz w:val="18"/>
          <w:szCs w:val="18"/>
        </w:rPr>
        <w:t>Termin ogleda je:</w:t>
      </w:r>
      <w:r w:rsidR="007E5DDF" w:rsidRPr="007E5DDF">
        <w:rPr>
          <w:rFonts w:ascii="Arial" w:hAnsi="Arial" w:cs="Arial"/>
          <w:b/>
          <w:bCs/>
          <w:color w:val="000000"/>
          <w:sz w:val="18"/>
          <w:szCs w:val="18"/>
        </w:rPr>
        <w:t xml:space="preserve"> 24.04.2026 ob 09:00 uri</w:t>
      </w:r>
    </w:p>
    <w:p w14:paraId="0533AA5C" w14:textId="77777777" w:rsidR="005077F5" w:rsidRPr="007E5DDF" w:rsidRDefault="005077F5" w:rsidP="005077F5">
      <w:pPr>
        <w:spacing w:before="225" w:after="225" w:line="240" w:lineRule="auto"/>
        <w:jc w:val="both"/>
      </w:pPr>
      <w:r w:rsidRPr="007E5DDF">
        <w:rPr>
          <w:rFonts w:ascii="Arial" w:hAnsi="Arial" w:cs="Arial"/>
          <w:sz w:val="18"/>
          <w:szCs w:val="18"/>
        </w:rPr>
        <w:lastRenderedPageBreak/>
        <w:t>Zbor pred vhodom v upravno stavbo SPLOŠNE BOLNIŠNICE NOVO MESTO, Šmihelska cesta 1, 8000 Novo mesto.</w:t>
      </w:r>
    </w:p>
    <w:p w14:paraId="2A1B3D40" w14:textId="77777777" w:rsidR="005077F5" w:rsidRPr="007E5DDF" w:rsidRDefault="005077F5" w:rsidP="005077F5">
      <w:pPr>
        <w:spacing w:before="225" w:after="225" w:line="240" w:lineRule="auto"/>
        <w:jc w:val="both"/>
        <w:rPr>
          <w:rFonts w:ascii="Arial" w:hAnsi="Arial" w:cs="Arial"/>
          <w:sz w:val="18"/>
          <w:szCs w:val="18"/>
        </w:rPr>
      </w:pPr>
      <w:r w:rsidRPr="007E5DDF">
        <w:rPr>
          <w:rFonts w:ascii="Arial" w:hAnsi="Arial" w:cs="Arial"/>
          <w:sz w:val="18"/>
          <w:szCs w:val="18"/>
        </w:rPr>
        <w:t>Naročnik organizira ogled lokacije izvedbe predmeta javnega naročila, zato da se ponudniki seznanijo z vsemi okoliščinami in jih upoštevajo pri ustrezni pripravi ponudbe oziroma ponudbene cene z vključitvijo vseh stroškov, potrebnih za uspešno izvedbo javnega naročila.</w:t>
      </w:r>
    </w:p>
    <w:p w14:paraId="72099212" w14:textId="77777777" w:rsidR="005077F5" w:rsidRPr="007E5DDF" w:rsidRDefault="005077F5" w:rsidP="005077F5">
      <w:pPr>
        <w:spacing w:before="225" w:after="225" w:line="240" w:lineRule="auto"/>
        <w:jc w:val="both"/>
        <w:rPr>
          <w:rFonts w:ascii="Arial" w:hAnsi="Arial" w:cs="Arial"/>
          <w:sz w:val="18"/>
          <w:szCs w:val="18"/>
        </w:rPr>
      </w:pPr>
      <w:r w:rsidRPr="007E5DDF">
        <w:rPr>
          <w:rFonts w:ascii="Arial" w:hAnsi="Arial" w:cs="Arial"/>
          <w:sz w:val="18"/>
          <w:szCs w:val="18"/>
        </w:rPr>
        <w:t xml:space="preserve">Ogled lokacije s strani ponudnikov </w:t>
      </w:r>
      <w:r w:rsidRPr="007E5DDF">
        <w:rPr>
          <w:rFonts w:ascii="Arial" w:hAnsi="Arial" w:cs="Arial"/>
          <w:b/>
          <w:bCs/>
          <w:sz w:val="18"/>
          <w:szCs w:val="18"/>
          <w:u w:val="single"/>
        </w:rPr>
        <w:t>je obvezen za oddajo dopustne ponudbe</w:t>
      </w:r>
      <w:r w:rsidRPr="007E5DDF">
        <w:rPr>
          <w:rFonts w:ascii="Arial" w:hAnsi="Arial" w:cs="Arial"/>
          <w:sz w:val="18"/>
          <w:szCs w:val="18"/>
        </w:rPr>
        <w:t>. Ogled ponudnik opravi na lastno odgovornost in lastne stroške.</w:t>
      </w:r>
    </w:p>
    <w:p w14:paraId="7435A3DD" w14:textId="77777777" w:rsidR="005077F5" w:rsidRPr="007E5DDF" w:rsidRDefault="005077F5" w:rsidP="005077F5">
      <w:pPr>
        <w:spacing w:before="225" w:after="225" w:line="240" w:lineRule="auto"/>
        <w:jc w:val="both"/>
        <w:rPr>
          <w:rFonts w:ascii="Arial" w:hAnsi="Arial" w:cs="Arial"/>
          <w:sz w:val="18"/>
          <w:szCs w:val="18"/>
        </w:rPr>
      </w:pPr>
      <w:r w:rsidRPr="007E5DDF">
        <w:rPr>
          <w:rFonts w:ascii="Arial" w:hAnsi="Arial" w:cs="Arial"/>
          <w:sz w:val="18"/>
          <w:szCs w:val="18"/>
        </w:rPr>
        <w:t>Na ogledu je možno fotografiranje in snemanje. Ogled ni namenjen pojasnjevanju odprtih vprašanj, saj komunikacija s ponudniki o vprašanjih v zvezi z vsebino naročila ali pripravo ponudbe poteka izključno preko portala javnih naročil.</w:t>
      </w:r>
    </w:p>
    <w:p w14:paraId="48DC41B5" w14:textId="338B673D" w:rsidR="005077F5" w:rsidRPr="007E5DDF" w:rsidRDefault="005077F5" w:rsidP="005077F5">
      <w:pPr>
        <w:spacing w:before="225" w:after="225" w:line="240" w:lineRule="auto"/>
        <w:jc w:val="both"/>
        <w:rPr>
          <w:rFonts w:ascii="Arial" w:hAnsi="Arial" w:cs="Arial"/>
          <w:sz w:val="18"/>
          <w:szCs w:val="18"/>
        </w:rPr>
      </w:pPr>
      <w:r w:rsidRPr="007E5DDF">
        <w:rPr>
          <w:rFonts w:ascii="Arial" w:hAnsi="Arial" w:cs="Arial"/>
          <w:sz w:val="18"/>
          <w:szCs w:val="18"/>
        </w:rPr>
        <w:t>Ogleda lokacije se lahko udeležijo osebe, pooblaščene s strani potencialnega ponudnika, ki na začetku ogleda predložijo naročniku veljaven osebni dokument ter izpolnjen in podpisan obrazec »Pooblastilo in potrdilo za ogled lokacije«. Po izvedenem ogledu s strani naročnika pooblaščena oseba naročnika potrdi udeležbo osebe na ogledu s pisno potrditvijo obrazca »Pooblastilo in potrdilo za ogled lokacije«, katerega ponudnik obvezno predloži v ponudbi, drugače naročnik ponudbo izloči kot nedopustno. S strani naročnika potrjen obrazec »Pooblastilo in potrdilo za ogled lokacije« mora v ponudbi predložiti eden izmed gospodarskih subjektov, ki sodeluje v ponudbi.</w:t>
      </w:r>
    </w:p>
    <w:p w14:paraId="44D1904D" w14:textId="77777777" w:rsidR="005077F5" w:rsidRPr="007E5DDF" w:rsidRDefault="005077F5" w:rsidP="005077F5">
      <w:pPr>
        <w:spacing w:before="225" w:after="225" w:line="240" w:lineRule="auto"/>
        <w:jc w:val="both"/>
        <w:rPr>
          <w:rFonts w:ascii="Arial" w:hAnsi="Arial" w:cs="Arial"/>
          <w:sz w:val="18"/>
          <w:szCs w:val="18"/>
        </w:rPr>
      </w:pPr>
      <w:r w:rsidRPr="007E5DDF">
        <w:rPr>
          <w:rFonts w:ascii="Arial" w:hAnsi="Arial" w:cs="Arial"/>
          <w:sz w:val="18"/>
          <w:szCs w:val="18"/>
        </w:rPr>
        <w:t>Naročnik med izvajanjem pogodbenih obveznosti ne bo priznal dodatnih, nepredvidenih oziroma več del (oz. stroškov iz tega naslova), ki bi izvirala iz nepoznavanja stanja objektov, lokacije ter stanja na terenu.</w:t>
      </w:r>
    </w:p>
    <w:p w14:paraId="6FE151D4" w14:textId="77777777" w:rsidR="005077F5" w:rsidRDefault="005077F5">
      <w:pPr>
        <w:spacing w:after="0" w:line="240" w:lineRule="auto"/>
        <w:rPr>
          <w:rFonts w:ascii="Arial" w:hAnsi="Arial" w:cs="Arial"/>
          <w:color w:val="000000"/>
          <w:sz w:val="18"/>
          <w:szCs w:val="18"/>
        </w:rPr>
      </w:pPr>
    </w:p>
    <w:p w14:paraId="36B19A5E" w14:textId="2878D64B" w:rsidR="00954265" w:rsidRDefault="00F97C8D">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5077F5">
        <w:rPr>
          <w:rFonts w:ascii="Arial" w:hAnsi="Arial" w:cs="Arial"/>
          <w:color w:val="000000"/>
          <w:sz w:val="18"/>
          <w:szCs w:val="18"/>
        </w:rPr>
        <w:t>14</w:t>
      </w:r>
      <w:r>
        <w:rPr>
          <w:rFonts w:ascii="Arial" w:hAnsi="Arial" w:cs="Arial"/>
          <w:color w:val="000000"/>
          <w:sz w:val="18"/>
          <w:szCs w:val="18"/>
        </w:rPr>
        <w:t>.0</w:t>
      </w:r>
      <w:r w:rsidR="005077F5">
        <w:rPr>
          <w:rFonts w:ascii="Arial" w:hAnsi="Arial" w:cs="Arial"/>
          <w:color w:val="000000"/>
          <w:sz w:val="18"/>
          <w:szCs w:val="18"/>
        </w:rPr>
        <w:t>4</w:t>
      </w:r>
      <w:r>
        <w:rPr>
          <w:rFonts w:ascii="Arial" w:hAnsi="Arial" w:cs="Arial"/>
          <w:color w:val="000000"/>
          <w:sz w:val="18"/>
          <w:szCs w:val="18"/>
        </w:rPr>
        <w:t>.2026</w:t>
      </w:r>
      <w:r>
        <w:rPr>
          <w:rFonts w:ascii="Arial" w:hAnsi="Arial" w:cs="Arial"/>
          <w:color w:val="000000"/>
          <w:sz w:val="18"/>
          <w:szCs w:val="18"/>
        </w:rPr>
        <w:br/>
        <w:t>Kraj: Novo mesto</w:t>
      </w:r>
    </w:p>
    <w:p w14:paraId="093D522A" w14:textId="77777777" w:rsidR="00CE7174" w:rsidRDefault="00CE7174">
      <w:pPr>
        <w:spacing w:after="0" w:line="240" w:lineRule="auto"/>
      </w:pPr>
    </w:p>
    <w:p w14:paraId="773EE84B" w14:textId="77777777" w:rsidR="00CE7174" w:rsidRDefault="00CE7174">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954265" w14:paraId="02AD38BA" w14:textId="77777777">
        <w:trPr>
          <w:cantSplit/>
        </w:trPr>
        <w:tc>
          <w:tcPr>
            <w:tcW w:w="0" w:type="auto"/>
            <w:tcMar>
              <w:top w:w="135" w:type="dxa"/>
              <w:bottom w:w="135" w:type="dxa"/>
            </w:tcMar>
            <w:vAlign w:val="center"/>
          </w:tcPr>
          <w:p w14:paraId="567BE12A" w14:textId="77777777" w:rsidR="00954265" w:rsidRDefault="00F97C8D">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6979DA01" w14:textId="77777777" w:rsidR="00954265" w:rsidRDefault="00F97C8D">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4A65DB50" w14:textId="77777777" w:rsidR="00954265" w:rsidRDefault="00954265">
      <w:pPr>
        <w:sectPr w:rsidR="00954265" w:rsidSect="006E7A2B">
          <w:headerReference w:type="default" r:id="rId10"/>
          <w:footerReference w:type="default" r:id="rId11"/>
          <w:pgSz w:w="11906" w:h="16838"/>
          <w:pgMar w:top="1418" w:right="1418" w:bottom="1418" w:left="1418" w:header="567" w:footer="596" w:gutter="0"/>
          <w:cols w:space="708"/>
          <w:docGrid w:linePitch="360"/>
        </w:sectPr>
      </w:pPr>
    </w:p>
    <w:p w14:paraId="409B5831" w14:textId="77777777" w:rsidR="00F97C8D" w:rsidRPr="00EF740C" w:rsidRDefault="00F97C8D"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22932F43" w14:textId="77777777" w:rsidR="00F97C8D" w:rsidRDefault="00F97C8D"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954265" w14:paraId="351B5871" w14:textId="77777777">
        <w:tc>
          <w:tcPr>
            <w:tcW w:w="0" w:type="auto"/>
            <w:shd w:val="clear" w:color="auto" w:fill="000000"/>
            <w:tcMar>
              <w:top w:w="150" w:type="dxa"/>
              <w:bottom w:w="150" w:type="dxa"/>
            </w:tcMar>
            <w:vAlign w:val="center"/>
          </w:tcPr>
          <w:p w14:paraId="0388E08E" w14:textId="77777777" w:rsidR="00954265" w:rsidRDefault="00F97C8D">
            <w:r>
              <w:rPr>
                <w:rFonts w:ascii="Arial" w:hAnsi="Arial" w:cs="Arial"/>
                <w:b/>
                <w:bCs/>
                <w:color w:val="FFFFFF"/>
                <w:position w:val="-2"/>
                <w:sz w:val="18"/>
                <w:szCs w:val="18"/>
                <w:shd w:val="clear" w:color="auto" w:fill="000000"/>
              </w:rPr>
              <w:t>1. Splošna navodila</w:t>
            </w:r>
          </w:p>
        </w:tc>
      </w:tr>
    </w:tbl>
    <w:p w14:paraId="751CAB02" w14:textId="77777777" w:rsidR="00954265" w:rsidRDefault="00F97C8D">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67D96243" w14:textId="77777777" w:rsidR="00954265" w:rsidRDefault="00F97C8D">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199B8BF8" w14:textId="77777777" w:rsidR="00954265" w:rsidRDefault="00F97C8D">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F556495" w14:textId="77777777" w:rsidR="00954265" w:rsidRDefault="00F97C8D">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0A00B0E0" w14:textId="77777777" w:rsidR="00954265" w:rsidRDefault="00F97C8D">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578E47E2" w14:textId="77777777" w:rsidR="00954265" w:rsidRDefault="00F97C8D">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08688006" w14:textId="77777777" w:rsidR="00954265" w:rsidRDefault="00F97C8D">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2C040E45" w14:textId="77777777" w:rsidR="00954265" w:rsidRDefault="00954265">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954265" w14:paraId="5E86DA66" w14:textId="77777777">
        <w:tc>
          <w:tcPr>
            <w:tcW w:w="0" w:type="auto"/>
            <w:shd w:val="clear" w:color="auto" w:fill="000000"/>
            <w:tcMar>
              <w:top w:w="150" w:type="dxa"/>
              <w:bottom w:w="150" w:type="dxa"/>
            </w:tcMar>
            <w:vAlign w:val="center"/>
          </w:tcPr>
          <w:p w14:paraId="32A4275D" w14:textId="77777777" w:rsidR="00954265" w:rsidRDefault="00F97C8D">
            <w:r>
              <w:rPr>
                <w:rFonts w:ascii="Arial" w:hAnsi="Arial" w:cs="Arial"/>
                <w:b/>
                <w:bCs/>
                <w:color w:val="FFFFFF"/>
                <w:position w:val="-2"/>
                <w:sz w:val="18"/>
                <w:szCs w:val="18"/>
                <w:shd w:val="clear" w:color="auto" w:fill="000000"/>
              </w:rPr>
              <w:t>2. Zakoni in predpisi</w:t>
            </w:r>
          </w:p>
        </w:tc>
      </w:tr>
    </w:tbl>
    <w:p w14:paraId="76755D0F" w14:textId="77777777" w:rsidR="00954265" w:rsidRDefault="00F97C8D">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954265" w14:paraId="0A0248C5" w14:textId="77777777">
        <w:tc>
          <w:tcPr>
            <w:tcW w:w="0" w:type="auto"/>
            <w:tcMar>
              <w:top w:w="0" w:type="auto"/>
              <w:bottom w:w="0" w:type="auto"/>
            </w:tcMar>
          </w:tcPr>
          <w:p w14:paraId="0F7FF8C5" w14:textId="77777777" w:rsidR="00954265" w:rsidRDefault="00F97C8D">
            <w:pPr>
              <w:numPr>
                <w:ilvl w:val="0"/>
                <w:numId w:val="3"/>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88/23 – ZOPNN-F in 83/25 – ZOUL)</w:t>
            </w:r>
          </w:p>
          <w:p w14:paraId="3B775BD5" w14:textId="77777777" w:rsidR="00954265" w:rsidRDefault="00F97C8D">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6D0AD20B" w14:textId="77777777" w:rsidR="00954265" w:rsidRDefault="00F97C8D">
            <w:pPr>
              <w:numPr>
                <w:ilvl w:val="0"/>
                <w:numId w:val="3"/>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76/23, 24/25 – ZFisP-1, 39/25 in 85/25 – ZPJS)</w:t>
            </w:r>
          </w:p>
          <w:p w14:paraId="5328DDC4" w14:textId="77777777" w:rsidR="00954265" w:rsidRDefault="00F97C8D">
            <w:pPr>
              <w:numPr>
                <w:ilvl w:val="0"/>
                <w:numId w:val="3"/>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61D08616" w14:textId="77777777" w:rsidR="00954265" w:rsidRDefault="00F97C8D">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17B4EAB0" w14:textId="77777777" w:rsidR="00954265" w:rsidRDefault="00F97C8D">
            <w:pPr>
              <w:numPr>
                <w:ilvl w:val="0"/>
                <w:numId w:val="3"/>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129C1C9C" w14:textId="032C791B" w:rsidR="00954265" w:rsidRDefault="00F97C8D">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r w:rsidR="007C3156">
              <w:rPr>
                <w:rFonts w:ascii="Arial" w:hAnsi="Arial" w:cs="Arial"/>
                <w:color w:val="000000"/>
                <w:sz w:val="18"/>
                <w:szCs w:val="18"/>
              </w:rPr>
              <w:t xml:space="preserve">, pri čemer naročnik posebej izpostavlja </w:t>
            </w:r>
            <w:r w:rsidR="007C3156" w:rsidRPr="007E5DDF">
              <w:rPr>
                <w:rFonts w:ascii="Arial" w:hAnsi="Arial" w:cs="Arial"/>
                <w:sz w:val="18"/>
                <w:szCs w:val="18"/>
              </w:rPr>
              <w:t>Tehnično smernico za graditev za zdravstvene stavbe TSG-12640-002_2021</w:t>
            </w:r>
            <w:r w:rsidRPr="007E5DDF">
              <w:rPr>
                <w:rFonts w:ascii="Arial" w:hAnsi="Arial" w:cs="Arial"/>
                <w:sz w:val="18"/>
                <w:szCs w:val="18"/>
              </w:rPr>
              <w:t>.</w:t>
            </w:r>
          </w:p>
        </w:tc>
      </w:tr>
    </w:tbl>
    <w:p w14:paraId="14AE549B" w14:textId="77777777" w:rsidR="00954265" w:rsidRDefault="00F97C8D">
      <w:pPr>
        <w:spacing w:before="225" w:after="225" w:line="240" w:lineRule="auto"/>
      </w:pPr>
      <w:r>
        <w:rPr>
          <w:rFonts w:ascii="Arial" w:hAnsi="Arial" w:cs="Arial"/>
          <w:color w:val="000000"/>
          <w:sz w:val="18"/>
          <w:szCs w:val="18"/>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7EF08A22" w14:textId="77777777" w:rsidR="00954265" w:rsidRDefault="00F97C8D">
      <w:pPr>
        <w:spacing w:before="225" w:after="225" w:line="240" w:lineRule="auto"/>
      </w:pPr>
      <w:r>
        <w:rPr>
          <w:rFonts w:ascii="Arial" w:hAnsi="Arial" w:cs="Arial"/>
          <w:color w:val="000000"/>
          <w:sz w:val="18"/>
          <w:szCs w:val="18"/>
        </w:rPr>
        <w:t>Na obrazcu, ki je sestavni del te dokumentacije mora ponudnik v postopku javnega naročanja naročniku ob oddaji ponudbe posredovati podatke o:</w:t>
      </w:r>
    </w:p>
    <w:tbl>
      <w:tblPr>
        <w:tblStyle w:val="NormalTablePHPDOCX"/>
        <w:tblW w:w="0" w:type="auto"/>
        <w:tblInd w:w="108" w:type="dxa"/>
        <w:tblLook w:val="04A0" w:firstRow="1" w:lastRow="0" w:firstColumn="1" w:lastColumn="0" w:noHBand="0" w:noVBand="1"/>
      </w:tblPr>
      <w:tblGrid>
        <w:gridCol w:w="8962"/>
      </w:tblGrid>
      <w:tr w:rsidR="00954265" w14:paraId="0E542E60" w14:textId="77777777">
        <w:tc>
          <w:tcPr>
            <w:tcW w:w="0" w:type="auto"/>
            <w:tcMar>
              <w:top w:w="0" w:type="auto"/>
              <w:bottom w:w="0" w:type="auto"/>
            </w:tcMar>
          </w:tcPr>
          <w:p w14:paraId="6CF033A8" w14:textId="77777777" w:rsidR="00954265" w:rsidRDefault="00F97C8D">
            <w:pPr>
              <w:numPr>
                <w:ilvl w:val="0"/>
                <w:numId w:val="4"/>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55FAB73B" w14:textId="77777777" w:rsidR="00954265" w:rsidRDefault="00F97C8D">
            <w:pPr>
              <w:numPr>
                <w:ilvl w:val="0"/>
                <w:numId w:val="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4E83C77B" w14:textId="77777777" w:rsidR="00954265" w:rsidRDefault="00F97C8D">
      <w:pPr>
        <w:spacing w:before="225" w:after="225" w:line="240" w:lineRule="auto"/>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08892C6" w14:textId="77777777" w:rsidR="00954265" w:rsidRDefault="00F97C8D">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2738EA6" w14:textId="77777777" w:rsidR="00954265" w:rsidRDefault="00F97C8D">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954265" w14:paraId="3A8FAB31" w14:textId="77777777">
        <w:tc>
          <w:tcPr>
            <w:tcW w:w="0" w:type="auto"/>
            <w:shd w:val="clear" w:color="auto" w:fill="000000"/>
            <w:tcMar>
              <w:top w:w="150" w:type="dxa"/>
              <w:bottom w:w="150" w:type="dxa"/>
            </w:tcMar>
            <w:vAlign w:val="center"/>
          </w:tcPr>
          <w:p w14:paraId="26342C2E" w14:textId="77777777" w:rsidR="00954265" w:rsidRDefault="00F97C8D">
            <w:r>
              <w:rPr>
                <w:rFonts w:ascii="Arial" w:hAnsi="Arial" w:cs="Arial"/>
                <w:b/>
                <w:bCs/>
                <w:color w:val="FFFFFF"/>
                <w:position w:val="-2"/>
                <w:sz w:val="18"/>
                <w:szCs w:val="18"/>
                <w:shd w:val="clear" w:color="auto" w:fill="000000"/>
              </w:rPr>
              <w:t>3. Jezik razpisne dokumentacije in ponudbe ter oblika</w:t>
            </w:r>
          </w:p>
        </w:tc>
      </w:tr>
    </w:tbl>
    <w:p w14:paraId="34A75669" w14:textId="77777777" w:rsidR="00954265" w:rsidRDefault="00F97C8D">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12AACB4C" w14:textId="77777777" w:rsidR="00954265" w:rsidRDefault="00F97C8D">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D45CB39" w14:textId="77777777" w:rsidR="00954265" w:rsidRDefault="00F97C8D">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39920E6B" w14:textId="77777777" w:rsidR="00954265" w:rsidRDefault="00F97C8D">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33FE801" w14:textId="77777777" w:rsidR="00954265" w:rsidRDefault="00F97C8D">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954265" w14:paraId="5C20F427" w14:textId="77777777">
        <w:tc>
          <w:tcPr>
            <w:tcW w:w="0" w:type="auto"/>
            <w:shd w:val="clear" w:color="auto" w:fill="000000"/>
            <w:tcMar>
              <w:top w:w="150" w:type="dxa"/>
              <w:bottom w:w="150" w:type="dxa"/>
            </w:tcMar>
            <w:vAlign w:val="center"/>
          </w:tcPr>
          <w:p w14:paraId="35B42CA1" w14:textId="77777777" w:rsidR="00954265" w:rsidRDefault="00F97C8D">
            <w:r>
              <w:rPr>
                <w:rFonts w:ascii="Arial" w:hAnsi="Arial" w:cs="Arial"/>
                <w:b/>
                <w:bCs/>
                <w:color w:val="FFFFFF"/>
                <w:position w:val="-2"/>
                <w:sz w:val="18"/>
                <w:szCs w:val="18"/>
                <w:shd w:val="clear" w:color="auto" w:fill="000000"/>
              </w:rPr>
              <w:t>4. Skupna ponudba</w:t>
            </w:r>
          </w:p>
        </w:tc>
      </w:tr>
    </w:tbl>
    <w:p w14:paraId="774369EF" w14:textId="77777777" w:rsidR="00954265" w:rsidRDefault="00F97C8D">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954265" w14:paraId="4537AEB0" w14:textId="77777777">
        <w:tc>
          <w:tcPr>
            <w:tcW w:w="0" w:type="auto"/>
            <w:tcMar>
              <w:top w:w="0" w:type="auto"/>
              <w:bottom w:w="0" w:type="auto"/>
            </w:tcMar>
          </w:tcPr>
          <w:p w14:paraId="7043F9FF" w14:textId="77777777" w:rsidR="00954265" w:rsidRDefault="00F97C8D">
            <w:pPr>
              <w:numPr>
                <w:ilvl w:val="0"/>
                <w:numId w:val="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ADA955B" w14:textId="77777777" w:rsidR="00954265" w:rsidRDefault="00F97C8D">
            <w:pPr>
              <w:numPr>
                <w:ilvl w:val="0"/>
                <w:numId w:val="5"/>
              </w:numPr>
              <w:jc w:val="both"/>
              <w:rPr>
                <w:rFonts w:ascii="Arial" w:hAnsi="Arial" w:cs="Arial"/>
                <w:color w:val="000000"/>
                <w:sz w:val="18"/>
                <w:szCs w:val="18"/>
              </w:rPr>
            </w:pPr>
            <w:r>
              <w:rPr>
                <w:rFonts w:ascii="Arial" w:hAnsi="Arial" w:cs="Arial"/>
                <w:color w:val="000000"/>
                <w:sz w:val="18"/>
                <w:szCs w:val="18"/>
              </w:rPr>
              <w:lastRenderedPageBreak/>
              <w:t>pooblastilo nosilcu posla in odgovorni osebi za podpis ponudbe, za komunikacijo z naročnikom, za zastopnika za sprejem pošiljk ter podpis pogodbe,</w:t>
            </w:r>
          </w:p>
          <w:p w14:paraId="2EA0CFA7" w14:textId="77777777" w:rsidR="00954265" w:rsidRDefault="00F97C8D">
            <w:pPr>
              <w:numPr>
                <w:ilvl w:val="0"/>
                <w:numId w:val="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A4AFC6D" w14:textId="77777777" w:rsidR="00954265" w:rsidRDefault="00F97C8D">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9C2DBBB" w14:textId="77777777" w:rsidR="00954265" w:rsidRDefault="00F97C8D">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2374719F" w14:textId="77777777" w:rsidR="00954265" w:rsidRDefault="00F97C8D">
            <w:pPr>
              <w:numPr>
                <w:ilvl w:val="0"/>
                <w:numId w:val="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4356C2F" w14:textId="77777777" w:rsidR="00954265" w:rsidRDefault="00F97C8D">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083FD2D" w14:textId="77777777" w:rsidR="00954265" w:rsidRDefault="00F97C8D">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954265" w14:paraId="0141D8C2" w14:textId="77777777">
        <w:tc>
          <w:tcPr>
            <w:tcW w:w="0" w:type="auto"/>
            <w:shd w:val="clear" w:color="auto" w:fill="000000"/>
            <w:tcMar>
              <w:top w:w="150" w:type="dxa"/>
              <w:bottom w:w="150" w:type="dxa"/>
            </w:tcMar>
            <w:vAlign w:val="center"/>
          </w:tcPr>
          <w:p w14:paraId="3294605F" w14:textId="77777777" w:rsidR="00954265" w:rsidRDefault="00F97C8D">
            <w:r>
              <w:rPr>
                <w:rFonts w:ascii="Arial" w:hAnsi="Arial" w:cs="Arial"/>
                <w:b/>
                <w:bCs/>
                <w:color w:val="FFFFFF"/>
                <w:position w:val="-2"/>
                <w:sz w:val="18"/>
                <w:szCs w:val="18"/>
                <w:shd w:val="clear" w:color="auto" w:fill="000000"/>
              </w:rPr>
              <w:t>5. ESPD</w:t>
            </w:r>
          </w:p>
        </w:tc>
      </w:tr>
    </w:tbl>
    <w:p w14:paraId="56253F73" w14:textId="77777777" w:rsidR="00954265" w:rsidRDefault="00F97C8D">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6E0008BA" w14:textId="77777777" w:rsidR="00954265" w:rsidRDefault="00954265">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954265" w14:paraId="611821C8" w14:textId="77777777">
        <w:tc>
          <w:tcPr>
            <w:tcW w:w="0" w:type="auto"/>
            <w:shd w:val="clear" w:color="auto" w:fill="000000"/>
            <w:tcMar>
              <w:top w:w="150" w:type="dxa"/>
              <w:bottom w:w="150" w:type="dxa"/>
            </w:tcMar>
            <w:vAlign w:val="center"/>
          </w:tcPr>
          <w:p w14:paraId="125BA6BB" w14:textId="77777777" w:rsidR="00954265" w:rsidRDefault="00F97C8D">
            <w:r>
              <w:rPr>
                <w:rFonts w:ascii="Arial" w:hAnsi="Arial" w:cs="Arial"/>
                <w:b/>
                <w:bCs/>
                <w:color w:val="FFFFFF"/>
                <w:position w:val="-2"/>
                <w:sz w:val="18"/>
                <w:szCs w:val="18"/>
                <w:shd w:val="clear" w:color="auto" w:fill="000000"/>
              </w:rPr>
              <w:t>6. Ponudba s podizvajalci</w:t>
            </w:r>
          </w:p>
        </w:tc>
      </w:tr>
    </w:tbl>
    <w:p w14:paraId="75D4EB4A" w14:textId="77777777" w:rsidR="00954265" w:rsidRDefault="00F97C8D">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4537CD5" w14:textId="77777777" w:rsidR="00954265" w:rsidRDefault="00F97C8D">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954265" w14:paraId="7CE0CC51" w14:textId="77777777">
        <w:tc>
          <w:tcPr>
            <w:tcW w:w="0" w:type="auto"/>
            <w:tcMar>
              <w:top w:w="0" w:type="auto"/>
              <w:bottom w:w="0" w:type="auto"/>
            </w:tcMar>
          </w:tcPr>
          <w:p w14:paraId="11E8B01A" w14:textId="77777777" w:rsidR="00954265" w:rsidRDefault="00F97C8D">
            <w:pPr>
              <w:numPr>
                <w:ilvl w:val="0"/>
                <w:numId w:val="6"/>
              </w:numPr>
              <w:jc w:val="both"/>
              <w:rPr>
                <w:rFonts w:ascii="Arial" w:hAnsi="Arial" w:cs="Arial"/>
                <w:color w:val="000000"/>
                <w:sz w:val="18"/>
                <w:szCs w:val="18"/>
              </w:rPr>
            </w:pPr>
            <w:r>
              <w:rPr>
                <w:rFonts w:ascii="Arial" w:hAnsi="Arial" w:cs="Arial"/>
                <w:color w:val="000000"/>
                <w:sz w:val="18"/>
                <w:szCs w:val="18"/>
              </w:rPr>
              <w:t xml:space="preserve">navesti 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14:paraId="26B89C2E" w14:textId="77777777" w:rsidR="00954265" w:rsidRDefault="00F97C8D">
            <w:pPr>
              <w:numPr>
                <w:ilvl w:val="0"/>
                <w:numId w:val="6"/>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134C562C" w14:textId="77777777" w:rsidR="00954265" w:rsidRDefault="00F97C8D">
            <w:pPr>
              <w:numPr>
                <w:ilvl w:val="0"/>
                <w:numId w:val="6"/>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72929812" w14:textId="77777777" w:rsidR="00954265" w:rsidRDefault="00F97C8D">
            <w:pPr>
              <w:numPr>
                <w:ilvl w:val="0"/>
                <w:numId w:val="6"/>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570B4147" w14:textId="77777777" w:rsidR="00954265" w:rsidRDefault="00F97C8D">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65D41263" w14:textId="77777777" w:rsidR="00954265" w:rsidRDefault="00F97C8D">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13D258C1" w14:textId="77777777" w:rsidR="00954265" w:rsidRDefault="00F97C8D">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07A3901A" w14:textId="77777777" w:rsidR="00954265" w:rsidRDefault="00F97C8D">
      <w:pPr>
        <w:spacing w:before="225" w:after="225" w:line="240" w:lineRule="auto"/>
        <w:jc w:val="both"/>
      </w:pPr>
      <w:r>
        <w:rPr>
          <w:rFonts w:ascii="Arial" w:hAnsi="Arial" w:cs="Arial"/>
          <w:color w:val="000000"/>
          <w:sz w:val="18"/>
          <w:szCs w:val="18"/>
        </w:rPr>
        <w:lastRenderedPageBreak/>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8DBDA76" w14:textId="77777777" w:rsidR="00954265" w:rsidRDefault="00F97C8D">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1558B05E" w14:textId="77777777" w:rsidR="00954265" w:rsidRDefault="00F97C8D">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0672D547" w14:textId="77777777" w:rsidR="00954265" w:rsidRDefault="00F97C8D">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954265" w14:paraId="1E89693A" w14:textId="77777777">
        <w:tc>
          <w:tcPr>
            <w:tcW w:w="0" w:type="auto"/>
            <w:tcMar>
              <w:top w:w="0" w:type="auto"/>
              <w:bottom w:w="0" w:type="auto"/>
            </w:tcMar>
          </w:tcPr>
          <w:p w14:paraId="7E6CB112" w14:textId="77777777" w:rsidR="00954265" w:rsidRDefault="00F97C8D">
            <w:pPr>
              <w:numPr>
                <w:ilvl w:val="0"/>
                <w:numId w:val="7"/>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2AD20D28" w14:textId="77777777" w:rsidR="00954265" w:rsidRDefault="00F97C8D">
            <w:pPr>
              <w:numPr>
                <w:ilvl w:val="0"/>
                <w:numId w:val="7"/>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574F76B2" w14:textId="77777777" w:rsidR="00954265" w:rsidRDefault="00F97C8D">
            <w:pPr>
              <w:numPr>
                <w:ilvl w:val="0"/>
                <w:numId w:val="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18969264" w14:textId="77777777" w:rsidR="00954265" w:rsidRDefault="00F97C8D">
      <w:pPr>
        <w:spacing w:before="225" w:after="225" w:line="240" w:lineRule="auto"/>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954265" w14:paraId="777BB6E4" w14:textId="77777777">
        <w:tc>
          <w:tcPr>
            <w:tcW w:w="0" w:type="auto"/>
            <w:shd w:val="clear" w:color="auto" w:fill="000000"/>
            <w:tcMar>
              <w:top w:w="150" w:type="dxa"/>
              <w:bottom w:w="150" w:type="dxa"/>
            </w:tcMar>
            <w:vAlign w:val="center"/>
          </w:tcPr>
          <w:p w14:paraId="637AC245" w14:textId="77777777" w:rsidR="00954265" w:rsidRDefault="00F97C8D">
            <w:r>
              <w:rPr>
                <w:rFonts w:ascii="Arial" w:hAnsi="Arial" w:cs="Arial"/>
                <w:b/>
                <w:bCs/>
                <w:color w:val="FFFFFF"/>
                <w:position w:val="-2"/>
                <w:sz w:val="18"/>
                <w:szCs w:val="18"/>
                <w:shd w:val="clear" w:color="auto" w:fill="000000"/>
              </w:rPr>
              <w:t>7. Ustavitev postopka, zavrnitev vseh ponudb, odstop od izvedbe javnega naročila</w:t>
            </w:r>
          </w:p>
        </w:tc>
      </w:tr>
    </w:tbl>
    <w:p w14:paraId="60244342" w14:textId="77777777" w:rsidR="00954265" w:rsidRDefault="00F97C8D">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954265" w14:paraId="160CB251" w14:textId="77777777">
        <w:tc>
          <w:tcPr>
            <w:tcW w:w="0" w:type="auto"/>
            <w:shd w:val="clear" w:color="auto" w:fill="000000"/>
            <w:tcMar>
              <w:top w:w="150" w:type="dxa"/>
              <w:bottom w:w="150" w:type="dxa"/>
            </w:tcMar>
            <w:vAlign w:val="center"/>
          </w:tcPr>
          <w:p w14:paraId="6A3533AF" w14:textId="77777777" w:rsidR="00954265" w:rsidRDefault="00F97C8D">
            <w:r>
              <w:rPr>
                <w:rFonts w:ascii="Arial" w:hAnsi="Arial" w:cs="Arial"/>
                <w:b/>
                <w:bCs/>
                <w:color w:val="FFFFFF"/>
                <w:position w:val="-2"/>
                <w:sz w:val="18"/>
                <w:szCs w:val="18"/>
                <w:shd w:val="clear" w:color="auto" w:fill="000000"/>
              </w:rPr>
              <w:t>8. Zmanjšanje obsega naročila</w:t>
            </w:r>
          </w:p>
        </w:tc>
      </w:tr>
    </w:tbl>
    <w:p w14:paraId="00219CEE" w14:textId="77777777" w:rsidR="00954265" w:rsidRDefault="00F97C8D">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248DFF39" w14:textId="77777777" w:rsidR="00954265" w:rsidRDefault="00F97C8D">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954265" w14:paraId="676B7255" w14:textId="77777777">
        <w:tc>
          <w:tcPr>
            <w:tcW w:w="0" w:type="auto"/>
            <w:shd w:val="clear" w:color="auto" w:fill="000000"/>
            <w:tcMar>
              <w:top w:w="150" w:type="dxa"/>
              <w:bottom w:w="150" w:type="dxa"/>
            </w:tcMar>
            <w:vAlign w:val="center"/>
          </w:tcPr>
          <w:p w14:paraId="7685005A" w14:textId="77777777" w:rsidR="00954265" w:rsidRDefault="00F97C8D">
            <w:r>
              <w:rPr>
                <w:rFonts w:ascii="Arial" w:hAnsi="Arial" w:cs="Arial"/>
                <w:b/>
                <w:bCs/>
                <w:color w:val="FFFFFF"/>
                <w:position w:val="-2"/>
                <w:sz w:val="18"/>
                <w:szCs w:val="18"/>
                <w:shd w:val="clear" w:color="auto" w:fill="000000"/>
              </w:rPr>
              <w:t>9. Dopolnjevanje, spreminjanje ter pojasnjevanje ponudb</w:t>
            </w:r>
          </w:p>
        </w:tc>
      </w:tr>
    </w:tbl>
    <w:p w14:paraId="200E079D" w14:textId="77777777" w:rsidR="00954265" w:rsidRDefault="00F97C8D">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5546D89E" w14:textId="77777777" w:rsidR="00954265" w:rsidRDefault="00F97C8D">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19F10349" w14:textId="77777777" w:rsidR="00954265" w:rsidRDefault="00F97C8D">
      <w:pPr>
        <w:spacing w:before="225" w:after="225" w:line="240" w:lineRule="auto"/>
        <w:jc w:val="both"/>
      </w:pPr>
      <w:r>
        <w:rPr>
          <w:rFonts w:ascii="Arial" w:hAnsi="Arial" w:cs="Arial"/>
          <w:color w:val="000000"/>
          <w:sz w:val="18"/>
          <w:szCs w:val="18"/>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w:t>
      </w:r>
      <w:r>
        <w:rPr>
          <w:rFonts w:ascii="Arial" w:hAnsi="Arial" w:cs="Arial"/>
          <w:color w:val="000000"/>
          <w:sz w:val="18"/>
          <w:szCs w:val="18"/>
        </w:rPr>
        <w:lastRenderedPageBreak/>
        <w:t>subjekt ne predloži manjkajočega dokumenta ali ne dopolni, popravi ali pojasni ustrezne informacije ali dokumentacije, bo naročnik gospodarski subjekt izključil iz nadaljnjega ocenjevanja. Očitne ali nebistvene napake naročnik lahko spregleda.</w:t>
      </w:r>
    </w:p>
    <w:p w14:paraId="4E17D1D9" w14:textId="77777777" w:rsidR="00954265" w:rsidRDefault="00F97C8D">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2DA52DE" w14:textId="77777777" w:rsidR="00954265" w:rsidRDefault="00F97C8D">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CA9CABF" w14:textId="77777777" w:rsidR="00954265" w:rsidRDefault="00F97C8D">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954265" w14:paraId="1AF1406C" w14:textId="77777777">
        <w:tc>
          <w:tcPr>
            <w:tcW w:w="0" w:type="auto"/>
            <w:shd w:val="clear" w:color="auto" w:fill="000000"/>
            <w:tcMar>
              <w:top w:w="150" w:type="dxa"/>
              <w:bottom w:w="150" w:type="dxa"/>
            </w:tcMar>
            <w:vAlign w:val="center"/>
          </w:tcPr>
          <w:p w14:paraId="68D3A86D" w14:textId="77777777" w:rsidR="00954265" w:rsidRDefault="00F97C8D">
            <w:r>
              <w:rPr>
                <w:rFonts w:ascii="Arial" w:hAnsi="Arial" w:cs="Arial"/>
                <w:b/>
                <w:bCs/>
                <w:color w:val="FFFFFF"/>
                <w:position w:val="-2"/>
                <w:sz w:val="18"/>
                <w:szCs w:val="18"/>
                <w:shd w:val="clear" w:color="auto" w:fill="000000"/>
              </w:rPr>
              <w:t>10. Obvestilo o oddaji naročila</w:t>
            </w:r>
          </w:p>
        </w:tc>
      </w:tr>
    </w:tbl>
    <w:p w14:paraId="344129D4" w14:textId="77777777" w:rsidR="00954265" w:rsidRDefault="00F97C8D">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42EE8581" w14:textId="77777777" w:rsidR="00954265" w:rsidRDefault="00F97C8D">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53847762" w14:textId="77777777" w:rsidR="00954265" w:rsidRDefault="00F97C8D">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E4DC6C" w14:textId="77777777" w:rsidR="00954265" w:rsidRDefault="00F97C8D">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954265" w14:paraId="3ECD939C" w14:textId="77777777">
        <w:tc>
          <w:tcPr>
            <w:tcW w:w="0" w:type="auto"/>
            <w:shd w:val="clear" w:color="auto" w:fill="000000"/>
            <w:tcMar>
              <w:top w:w="150" w:type="dxa"/>
              <w:bottom w:w="150" w:type="dxa"/>
            </w:tcMar>
            <w:vAlign w:val="center"/>
          </w:tcPr>
          <w:p w14:paraId="35E8CB57" w14:textId="77777777" w:rsidR="00954265" w:rsidRDefault="00F97C8D">
            <w:r>
              <w:rPr>
                <w:rFonts w:ascii="Arial" w:hAnsi="Arial" w:cs="Arial"/>
                <w:b/>
                <w:bCs/>
                <w:color w:val="FFFFFF"/>
                <w:position w:val="-2"/>
                <w:sz w:val="18"/>
                <w:szCs w:val="18"/>
                <w:shd w:val="clear" w:color="auto" w:fill="000000"/>
              </w:rPr>
              <w:t>11. Zaupnost ponudbene dokumentacije</w:t>
            </w:r>
          </w:p>
        </w:tc>
      </w:tr>
    </w:tbl>
    <w:p w14:paraId="6FA49AB1" w14:textId="77777777" w:rsidR="00954265" w:rsidRDefault="00F97C8D">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18CF5C08" w14:textId="77777777" w:rsidR="00954265" w:rsidRDefault="00F97C8D">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660A6FC0" w14:textId="77777777" w:rsidR="00954265" w:rsidRDefault="00F97C8D">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396E1894" w14:textId="77777777" w:rsidR="00954265" w:rsidRDefault="00F97C8D">
      <w:pPr>
        <w:spacing w:before="225" w:after="225" w:line="240" w:lineRule="auto"/>
        <w:jc w:val="both"/>
      </w:pPr>
      <w:r>
        <w:rPr>
          <w:rFonts w:ascii="Arial" w:hAnsi="Arial" w:cs="Arial"/>
          <w:color w:val="000000"/>
          <w:sz w:val="18"/>
          <w:szCs w:val="18"/>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w:t>
      </w:r>
      <w:r>
        <w:rPr>
          <w:rFonts w:ascii="Arial" w:hAnsi="Arial" w:cs="Arial"/>
          <w:color w:val="000000"/>
          <w:sz w:val="18"/>
          <w:szCs w:val="18"/>
        </w:rPr>
        <w:lastRenderedPageBreak/>
        <w:t>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954265" w14:paraId="705E36FF" w14:textId="77777777">
        <w:tc>
          <w:tcPr>
            <w:tcW w:w="0" w:type="auto"/>
            <w:shd w:val="clear" w:color="auto" w:fill="000000"/>
            <w:tcMar>
              <w:top w:w="150" w:type="dxa"/>
              <w:bottom w:w="150" w:type="dxa"/>
            </w:tcMar>
            <w:vAlign w:val="center"/>
          </w:tcPr>
          <w:p w14:paraId="4FB1BAF5" w14:textId="77777777" w:rsidR="00954265" w:rsidRDefault="00F97C8D">
            <w:r>
              <w:rPr>
                <w:rFonts w:ascii="Arial" w:hAnsi="Arial" w:cs="Arial"/>
                <w:b/>
                <w:bCs/>
                <w:color w:val="FFFFFF"/>
                <w:position w:val="-2"/>
                <w:sz w:val="18"/>
                <w:szCs w:val="18"/>
                <w:shd w:val="clear" w:color="auto" w:fill="000000"/>
              </w:rPr>
              <w:t>12. Način predložitve dokumentov v ponudbi</w:t>
            </w:r>
          </w:p>
        </w:tc>
      </w:tr>
    </w:tbl>
    <w:p w14:paraId="6970C75A" w14:textId="77777777" w:rsidR="00954265" w:rsidRDefault="00F97C8D">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269CA522" w14:textId="77777777" w:rsidR="00954265" w:rsidRDefault="00F97C8D">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277D03B" w14:textId="77777777" w:rsidR="00954265" w:rsidRDefault="00F97C8D">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97C6132" w14:textId="77777777" w:rsidR="00954265" w:rsidRDefault="00F97C8D">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23A97503" w14:textId="77777777" w:rsidR="00954265" w:rsidRDefault="00F97C8D">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954265" w14:paraId="4A48A858" w14:textId="77777777">
        <w:tc>
          <w:tcPr>
            <w:tcW w:w="0" w:type="auto"/>
            <w:shd w:val="clear" w:color="auto" w:fill="000000"/>
            <w:tcMar>
              <w:top w:w="150" w:type="dxa"/>
              <w:bottom w:w="150" w:type="dxa"/>
            </w:tcMar>
            <w:vAlign w:val="center"/>
          </w:tcPr>
          <w:p w14:paraId="36FAB042" w14:textId="77777777" w:rsidR="00954265" w:rsidRDefault="00F97C8D">
            <w:r>
              <w:rPr>
                <w:rFonts w:ascii="Arial" w:hAnsi="Arial" w:cs="Arial"/>
                <w:b/>
                <w:bCs/>
                <w:color w:val="FFFFFF"/>
                <w:position w:val="-2"/>
                <w:sz w:val="18"/>
                <w:szCs w:val="18"/>
                <w:shd w:val="clear" w:color="auto" w:fill="000000"/>
              </w:rPr>
              <w:t>13. Veljavnost ponudbe</w:t>
            </w:r>
          </w:p>
        </w:tc>
      </w:tr>
    </w:tbl>
    <w:p w14:paraId="606F2609" w14:textId="77777777" w:rsidR="00954265" w:rsidRDefault="00F97C8D">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231320F5" w14:textId="77777777" w:rsidR="00954265" w:rsidRDefault="00F97C8D">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954265" w14:paraId="5A5BE364" w14:textId="77777777">
        <w:tc>
          <w:tcPr>
            <w:tcW w:w="0" w:type="auto"/>
            <w:shd w:val="clear" w:color="auto" w:fill="000000"/>
            <w:tcMar>
              <w:top w:w="150" w:type="dxa"/>
              <w:bottom w:w="150" w:type="dxa"/>
            </w:tcMar>
            <w:vAlign w:val="center"/>
          </w:tcPr>
          <w:p w14:paraId="2FE409E2" w14:textId="77777777" w:rsidR="00954265" w:rsidRDefault="00F97C8D">
            <w:r>
              <w:rPr>
                <w:rFonts w:ascii="Arial" w:hAnsi="Arial" w:cs="Arial"/>
                <w:b/>
                <w:bCs/>
                <w:color w:val="FFFFFF"/>
                <w:position w:val="-2"/>
                <w:sz w:val="18"/>
                <w:szCs w:val="18"/>
                <w:shd w:val="clear" w:color="auto" w:fill="000000"/>
              </w:rPr>
              <w:t>14. Pravno varstvo</w:t>
            </w:r>
          </w:p>
        </w:tc>
      </w:tr>
    </w:tbl>
    <w:p w14:paraId="122F4753" w14:textId="77777777" w:rsidR="00954265" w:rsidRDefault="00F97C8D">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AD00662" w14:textId="77777777" w:rsidR="00954265" w:rsidRDefault="00F97C8D">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9919F2A" w14:textId="77777777" w:rsidR="00954265" w:rsidRDefault="00F97C8D">
      <w:pPr>
        <w:spacing w:before="225" w:after="225" w:line="240" w:lineRule="auto"/>
        <w:jc w:val="both"/>
      </w:pPr>
      <w:r>
        <w:rPr>
          <w:rFonts w:ascii="Arial" w:hAnsi="Arial" w:cs="Arial"/>
          <w:color w:val="000000"/>
          <w:sz w:val="18"/>
          <w:szCs w:val="18"/>
        </w:rPr>
        <w:lastRenderedPageBreak/>
        <w:t>Zahtevek za revizijo mora vsebovati vse obvezne sestavine, kot jih določa 15. člen ZPVPJN. </w:t>
      </w:r>
    </w:p>
    <w:p w14:paraId="4293E5A0" w14:textId="77777777" w:rsidR="00954265" w:rsidRDefault="00F97C8D">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EDCFD06" w14:textId="77777777" w:rsidR="00954265" w:rsidRDefault="00F97C8D">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3EE3971C" w14:textId="77777777" w:rsidR="00954265" w:rsidRDefault="00F97C8D">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3C28F566" w14:textId="77777777" w:rsidR="00954265" w:rsidRDefault="00F97C8D">
      <w:pPr>
        <w:spacing w:before="225" w:after="225" w:line="240" w:lineRule="auto"/>
        <w:jc w:val="both"/>
      </w:pPr>
      <w:r>
        <w:rPr>
          <w:rFonts w:ascii="Arial" w:hAnsi="Arial" w:cs="Arial"/>
          <w:color w:val="000000"/>
          <w:sz w:val="18"/>
          <w:szCs w:val="18"/>
        </w:rPr>
        <w:t>https://ejn.gov.si/sistem/pravno-varstvo.html</w:t>
      </w:r>
    </w:p>
    <w:p w14:paraId="0A5B16EF" w14:textId="77777777" w:rsidR="00954265" w:rsidRDefault="00F97C8D">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638B903C" w14:textId="77777777" w:rsidR="00954265" w:rsidRDefault="00F97C8D">
      <w:pPr>
        <w:spacing w:before="225" w:after="225" w:line="240" w:lineRule="auto"/>
        <w:jc w:val="both"/>
      </w:pPr>
      <w:r>
        <w:rPr>
          <w:rFonts w:ascii="Arial" w:hAnsi="Arial" w:cs="Arial"/>
          <w:color w:val="000000"/>
          <w:sz w:val="18"/>
          <w:szCs w:val="18"/>
        </w:rPr>
        <w:t>Zahtevek za revizijo se lahko vloži v roku iz 25. člena ZPVPJN.</w:t>
      </w:r>
    </w:p>
    <w:p w14:paraId="7C293D96" w14:textId="77777777" w:rsidR="00954265" w:rsidRDefault="00F97C8D">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954265" w14:paraId="2C9C34E5" w14:textId="77777777">
        <w:tc>
          <w:tcPr>
            <w:tcW w:w="0" w:type="auto"/>
            <w:shd w:val="clear" w:color="auto" w:fill="000000"/>
            <w:tcMar>
              <w:top w:w="150" w:type="dxa"/>
              <w:bottom w:w="150" w:type="dxa"/>
            </w:tcMar>
            <w:vAlign w:val="center"/>
          </w:tcPr>
          <w:p w14:paraId="552CA3FE" w14:textId="77777777" w:rsidR="00954265" w:rsidRDefault="00F97C8D">
            <w:r>
              <w:rPr>
                <w:rFonts w:ascii="Arial" w:hAnsi="Arial" w:cs="Arial"/>
                <w:b/>
                <w:bCs/>
                <w:color w:val="FFFFFF"/>
                <w:position w:val="-2"/>
                <w:sz w:val="18"/>
                <w:szCs w:val="18"/>
                <w:shd w:val="clear" w:color="auto" w:fill="000000"/>
              </w:rPr>
              <w:t>15. Sklenitev pogodbe</w:t>
            </w:r>
          </w:p>
        </w:tc>
      </w:tr>
    </w:tbl>
    <w:p w14:paraId="7FA60510" w14:textId="77777777" w:rsidR="00954265" w:rsidRDefault="00F97C8D">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1F1D28C8" w14:textId="77777777" w:rsidR="00954265" w:rsidRDefault="00F97C8D">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3CB23EC6" w14:textId="77777777" w:rsidR="00954265" w:rsidRDefault="00F97C8D">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1D1EFBA9" w14:textId="77777777" w:rsidR="00954265" w:rsidRDefault="00954265">
      <w:pPr>
        <w:sectPr w:rsidR="00954265" w:rsidSect="00D931BF">
          <w:pgSz w:w="11906" w:h="16838"/>
          <w:pgMar w:top="1418" w:right="1418" w:bottom="1418" w:left="1418" w:header="567" w:footer="680" w:gutter="0"/>
          <w:cols w:space="708"/>
          <w:docGrid w:linePitch="360"/>
        </w:sectPr>
      </w:pPr>
    </w:p>
    <w:p w14:paraId="48A9520B" w14:textId="77777777" w:rsidR="00F97C8D" w:rsidRPr="00A820C7" w:rsidRDefault="00F97C8D"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22BD4D0F" w14:textId="77777777" w:rsidR="00F97C8D" w:rsidRDefault="00F97C8D" w:rsidP="00C25086">
      <w:pPr>
        <w:rPr>
          <w:rFonts w:ascii="Arial" w:hAnsi="Arial" w:cs="Arial"/>
          <w:sz w:val="18"/>
          <w:szCs w:val="18"/>
        </w:rPr>
      </w:pPr>
    </w:p>
    <w:p w14:paraId="534202DA" w14:textId="77777777" w:rsidR="00954265" w:rsidRDefault="00F97C8D">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6744D33" w14:textId="77777777" w:rsidR="00954265" w:rsidRDefault="00F97C8D">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2784"/>
        <w:gridCol w:w="5187"/>
      </w:tblGrid>
      <w:tr w:rsidR="00954265" w14:paraId="69E53186" w14:textId="77777777" w:rsidTr="00CE7174">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C2557F" w14:textId="77777777" w:rsidR="00954265" w:rsidRDefault="00F97C8D">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5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6DD46" w14:textId="77777777" w:rsidR="00954265" w:rsidRDefault="00F97C8D">
            <w:r>
              <w:rPr>
                <w:rFonts w:ascii="Arial" w:hAnsi="Arial" w:cs="Arial"/>
                <w:color w:val="000000"/>
                <w:position w:val="-2"/>
                <w:sz w:val="18"/>
                <w:szCs w:val="18"/>
              </w:rPr>
              <w:t>Najnižja ponudbena cena</w:t>
            </w:r>
          </w:p>
        </w:tc>
        <w:tc>
          <w:tcPr>
            <w:tcW w:w="28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73B51A" w14:textId="20442DE5" w:rsidR="00954265" w:rsidRPr="007E5DDF" w:rsidRDefault="00F97C8D">
            <w:pPr>
              <w:spacing w:before="135" w:after="135"/>
              <w:jc w:val="both"/>
              <w:textAlignment w:val="center"/>
            </w:pPr>
            <w:r w:rsidRPr="007E5DDF">
              <w:rPr>
                <w:rFonts w:ascii="Arial" w:hAnsi="Arial" w:cs="Arial"/>
                <w:position w:val="-2"/>
                <w:sz w:val="18"/>
                <w:szCs w:val="18"/>
              </w:rPr>
              <w:t xml:space="preserve">Najnižja skupna ponudbena cena za sklop: </w:t>
            </w:r>
            <w:proofErr w:type="spellStart"/>
            <w:r w:rsidRPr="007E5DDF">
              <w:rPr>
                <w:rFonts w:ascii="Arial" w:hAnsi="Arial" w:cs="Arial"/>
                <w:position w:val="-2"/>
                <w:sz w:val="18"/>
                <w:szCs w:val="18"/>
              </w:rPr>
              <w:t>max</w:t>
            </w:r>
            <w:proofErr w:type="spellEnd"/>
            <w:r w:rsidRPr="007E5DDF">
              <w:rPr>
                <w:rFonts w:ascii="Arial" w:hAnsi="Arial" w:cs="Arial"/>
                <w:position w:val="-2"/>
                <w:sz w:val="18"/>
                <w:szCs w:val="18"/>
              </w:rPr>
              <w:t xml:space="preserve">. </w:t>
            </w:r>
            <w:r w:rsidR="007C3156" w:rsidRPr="007E5DDF">
              <w:rPr>
                <w:rFonts w:ascii="Arial" w:hAnsi="Arial" w:cs="Arial"/>
                <w:position w:val="-2"/>
                <w:sz w:val="18"/>
                <w:szCs w:val="18"/>
              </w:rPr>
              <w:t>86</w:t>
            </w:r>
            <w:r w:rsidRPr="007E5DDF">
              <w:rPr>
                <w:rFonts w:ascii="Arial" w:hAnsi="Arial" w:cs="Arial"/>
                <w:position w:val="-2"/>
                <w:sz w:val="18"/>
                <w:szCs w:val="18"/>
              </w:rPr>
              <w:t>%;</w:t>
            </w:r>
          </w:p>
          <w:p w14:paraId="6CF764DC" w14:textId="0E8ED728" w:rsidR="00954265" w:rsidRDefault="00F97C8D">
            <w:pPr>
              <w:spacing w:before="135" w:after="135"/>
              <w:jc w:val="both"/>
              <w:textAlignment w:val="center"/>
            </w:pPr>
            <w:r w:rsidRPr="007E5DDF">
              <w:rPr>
                <w:rFonts w:ascii="Arial" w:hAnsi="Arial" w:cs="Arial"/>
                <w:position w:val="-2"/>
                <w:sz w:val="18"/>
                <w:szCs w:val="18"/>
              </w:rPr>
              <w:t xml:space="preserve">formula za izračun: Tc = </w:t>
            </w:r>
            <w:r w:rsidR="007C3156" w:rsidRPr="007E5DDF">
              <w:rPr>
                <w:rFonts w:ascii="Arial" w:hAnsi="Arial" w:cs="Arial"/>
                <w:position w:val="-2"/>
                <w:sz w:val="18"/>
                <w:szCs w:val="18"/>
              </w:rPr>
              <w:t>86</w:t>
            </w:r>
            <w:r w:rsidRPr="007E5DDF">
              <w:rPr>
                <w:rFonts w:ascii="Arial" w:hAnsi="Arial" w:cs="Arial"/>
                <w:position w:val="-2"/>
                <w:sz w:val="18"/>
                <w:szCs w:val="18"/>
              </w:rPr>
              <w:t xml:space="preserve"> x </w:t>
            </w:r>
            <w:proofErr w:type="spellStart"/>
            <w:r w:rsidRPr="007E5DDF">
              <w:rPr>
                <w:rFonts w:ascii="Arial" w:hAnsi="Arial" w:cs="Arial"/>
                <w:position w:val="-2"/>
                <w:sz w:val="18"/>
                <w:szCs w:val="18"/>
              </w:rPr>
              <w:t>Cn</w:t>
            </w:r>
            <w:proofErr w:type="spellEnd"/>
            <w:r w:rsidRPr="007E5DDF">
              <w:rPr>
                <w:rFonts w:ascii="Arial" w:hAnsi="Arial" w:cs="Arial"/>
                <w:position w:val="-2"/>
                <w:sz w:val="18"/>
                <w:szCs w:val="18"/>
              </w:rPr>
              <w:t>/C (</w:t>
            </w:r>
            <w:proofErr w:type="spellStart"/>
            <w:r w:rsidRPr="007E5DDF">
              <w:rPr>
                <w:rFonts w:ascii="Arial" w:hAnsi="Arial" w:cs="Arial"/>
                <w:position w:val="-2"/>
                <w:sz w:val="18"/>
                <w:szCs w:val="18"/>
              </w:rPr>
              <w:t>Cn</w:t>
            </w:r>
            <w:proofErr w:type="spellEnd"/>
            <w:r w:rsidRPr="007E5DDF">
              <w:rPr>
                <w:rFonts w:ascii="Arial" w:hAnsi="Arial" w:cs="Arial"/>
                <w:position w:val="-2"/>
                <w:sz w:val="18"/>
                <w:szCs w:val="18"/>
              </w:rPr>
              <w:t xml:space="preserve"> = najnižja cena, C = cena posameznega ponudnik</w:t>
            </w:r>
          </w:p>
        </w:tc>
      </w:tr>
      <w:tr w:rsidR="00954265" w14:paraId="1F75DD52" w14:textId="77777777" w:rsidTr="00CE7174">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BC4336" w14:textId="48FE0E8C" w:rsidR="00954265" w:rsidRDefault="00F97C8D">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w:t>
            </w:r>
            <w:r w:rsidR="007C3156">
              <w:rPr>
                <w:rFonts w:ascii="Arial" w:hAnsi="Arial" w:cs="Arial"/>
                <w:color w:val="000000"/>
                <w:position w:val="-2"/>
                <w:sz w:val="18"/>
                <w:szCs w:val="18"/>
              </w:rPr>
              <w:t>2</w:t>
            </w:r>
            <w:r>
              <w:rPr>
                <w:rFonts w:ascii="Arial" w:hAnsi="Arial" w:cs="Arial"/>
                <w:color w:val="000000"/>
                <w:position w:val="-2"/>
                <w:sz w:val="18"/>
                <w:szCs w:val="18"/>
              </w:rPr>
              <w:t>:</w:t>
            </w:r>
          </w:p>
        </w:tc>
        <w:tc>
          <w:tcPr>
            <w:tcW w:w="15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BEB6B" w14:textId="77777777" w:rsidR="00954265" w:rsidRPr="007E5DDF" w:rsidRDefault="007C3156">
            <w:pPr>
              <w:rPr>
                <w:rFonts w:ascii="Arial" w:hAnsi="Arial" w:cs="Arial"/>
                <w:position w:val="-2"/>
                <w:sz w:val="18"/>
                <w:szCs w:val="18"/>
              </w:rPr>
            </w:pPr>
            <w:r w:rsidRPr="007E5DDF">
              <w:rPr>
                <w:rFonts w:ascii="Arial" w:hAnsi="Arial" w:cs="Arial"/>
                <w:position w:val="-2"/>
                <w:sz w:val="18"/>
                <w:szCs w:val="18"/>
              </w:rPr>
              <w:t>»Število dodatnih izvedenih referenčnih projektov strokovnjaka – vodje projekta</w:t>
            </w:r>
            <w:r w:rsidR="00620C0E" w:rsidRPr="007E5DDF">
              <w:rPr>
                <w:rFonts w:ascii="Arial" w:hAnsi="Arial" w:cs="Arial"/>
                <w:position w:val="-2"/>
                <w:sz w:val="18"/>
                <w:szCs w:val="18"/>
              </w:rPr>
              <w:t xml:space="preserve"> (vodje projektne naloge)</w:t>
            </w:r>
            <w:r w:rsidRPr="007E5DDF">
              <w:rPr>
                <w:rFonts w:ascii="Arial" w:hAnsi="Arial" w:cs="Arial"/>
                <w:position w:val="-2"/>
                <w:sz w:val="18"/>
                <w:szCs w:val="18"/>
              </w:rPr>
              <w:t>«</w:t>
            </w:r>
          </w:p>
          <w:p w14:paraId="243C579F" w14:textId="77777777" w:rsidR="00620C0E" w:rsidRPr="007E5DDF" w:rsidRDefault="00620C0E">
            <w:pPr>
              <w:rPr>
                <w:position w:val="-2"/>
              </w:rPr>
            </w:pPr>
          </w:p>
          <w:p w14:paraId="4D05E410" w14:textId="77777777" w:rsidR="00620C0E" w:rsidRDefault="00620C0E">
            <w:pPr>
              <w:rPr>
                <w:color w:val="EE0000"/>
                <w:position w:val="-2"/>
              </w:rPr>
            </w:pPr>
          </w:p>
          <w:p w14:paraId="2337113F" w14:textId="77777777" w:rsidR="00620C0E" w:rsidRDefault="00620C0E">
            <w:pPr>
              <w:rPr>
                <w:color w:val="EE0000"/>
                <w:position w:val="-2"/>
              </w:rPr>
            </w:pPr>
          </w:p>
          <w:p w14:paraId="376B387F" w14:textId="492EC1D6" w:rsidR="00620C0E" w:rsidRPr="00620C0E" w:rsidRDefault="00620C0E">
            <w:pPr>
              <w:rPr>
                <w:rFonts w:ascii="Arial" w:hAnsi="Arial" w:cs="Arial"/>
                <w:b/>
                <w:bCs/>
                <w:sz w:val="18"/>
                <w:szCs w:val="18"/>
              </w:rPr>
            </w:pPr>
          </w:p>
        </w:tc>
        <w:tc>
          <w:tcPr>
            <w:tcW w:w="28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633DB9" w14:textId="77777777" w:rsidR="00954265" w:rsidRDefault="00F97C8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4971"/>
            </w:tblGrid>
            <w:tr w:rsidR="007E5DDF" w:rsidRPr="007E5DDF" w14:paraId="31D152B2" w14:textId="77777777">
              <w:tc>
                <w:tcPr>
                  <w:tcW w:w="0" w:type="auto"/>
                  <w:tcMar>
                    <w:top w:w="0" w:type="auto"/>
                    <w:bottom w:w="0" w:type="auto"/>
                  </w:tcMar>
                </w:tcPr>
                <w:p w14:paraId="2543B707" w14:textId="2CB523B4" w:rsidR="00954265" w:rsidRPr="007E5DDF" w:rsidRDefault="00F97C8D">
                  <w:r w:rsidRPr="007E5DDF">
                    <w:rPr>
                      <w:rFonts w:ascii="Arial" w:hAnsi="Arial" w:cs="Arial"/>
                      <w:position w:val="-2"/>
                      <w:sz w:val="18"/>
                      <w:szCs w:val="18"/>
                    </w:rPr>
                    <w:t>Po merilu »Število dodatnih izvedenih referenčnih projektov</w:t>
                  </w:r>
                  <w:r w:rsidR="007C3156" w:rsidRPr="007E5DDF">
                    <w:rPr>
                      <w:rFonts w:ascii="Arial" w:hAnsi="Arial" w:cs="Arial"/>
                      <w:position w:val="-2"/>
                      <w:sz w:val="18"/>
                      <w:szCs w:val="18"/>
                    </w:rPr>
                    <w:t xml:space="preserve"> strokovnjaka</w:t>
                  </w:r>
                  <w:r w:rsidRPr="007E5DDF">
                    <w:rPr>
                      <w:rFonts w:ascii="Arial" w:hAnsi="Arial" w:cs="Arial"/>
                      <w:position w:val="-2"/>
                      <w:sz w:val="18"/>
                      <w:szCs w:val="18"/>
                    </w:rPr>
                    <w:t xml:space="preserve">«, lahko ponudnik prejme maksimalno </w:t>
                  </w:r>
                  <w:r w:rsidR="007C3156" w:rsidRPr="007E5DDF">
                    <w:rPr>
                      <w:rFonts w:ascii="Arial" w:hAnsi="Arial" w:cs="Arial"/>
                      <w:position w:val="-2"/>
                      <w:sz w:val="18"/>
                      <w:szCs w:val="18"/>
                    </w:rPr>
                    <w:t>14</w:t>
                  </w:r>
                  <w:r w:rsidRPr="007E5DDF">
                    <w:rPr>
                      <w:rFonts w:ascii="Arial" w:hAnsi="Arial" w:cs="Arial"/>
                      <w:position w:val="-2"/>
                      <w:sz w:val="18"/>
                      <w:szCs w:val="18"/>
                    </w:rPr>
                    <w:t> </w:t>
                  </w:r>
                  <w:r w:rsidR="00CE7174" w:rsidRPr="007E5DDF">
                    <w:rPr>
                      <w:rFonts w:ascii="Arial" w:hAnsi="Arial" w:cs="Arial"/>
                      <w:position w:val="-2"/>
                      <w:sz w:val="18"/>
                      <w:szCs w:val="18"/>
                    </w:rPr>
                    <w:t>točk.</w:t>
                  </w:r>
                </w:p>
              </w:tc>
            </w:tr>
          </w:tbl>
          <w:p w14:paraId="465E579F" w14:textId="77777777" w:rsidR="00954265" w:rsidRPr="007E5DDF" w:rsidRDefault="00954265"/>
          <w:tbl>
            <w:tblPr>
              <w:tblStyle w:val="NormalTablePHPDOCX"/>
              <w:tblW w:w="0" w:type="auto"/>
              <w:tblLook w:val="04A0" w:firstRow="1" w:lastRow="0" w:firstColumn="1" w:lastColumn="0" w:noHBand="0" w:noVBand="1"/>
            </w:tblPr>
            <w:tblGrid>
              <w:gridCol w:w="4971"/>
            </w:tblGrid>
            <w:tr w:rsidR="007E5DDF" w:rsidRPr="007E5DDF" w14:paraId="1C6C0C8B" w14:textId="77777777">
              <w:tc>
                <w:tcPr>
                  <w:tcW w:w="0" w:type="auto"/>
                  <w:tcMar>
                    <w:top w:w="0" w:type="auto"/>
                    <w:bottom w:w="0" w:type="auto"/>
                  </w:tcMar>
                </w:tcPr>
                <w:p w14:paraId="6407DB11" w14:textId="5B08418A" w:rsidR="00954265" w:rsidRPr="007E5DDF" w:rsidRDefault="00F97C8D">
                  <w:r w:rsidRPr="007E5DDF">
                    <w:rPr>
                      <w:rFonts w:ascii="Arial" w:hAnsi="Arial" w:cs="Arial"/>
                      <w:position w:val="-2"/>
                      <w:sz w:val="18"/>
                      <w:szCs w:val="18"/>
                    </w:rPr>
                    <w:t xml:space="preserve">Pri </w:t>
                  </w:r>
                  <w:r w:rsidR="00CE7174" w:rsidRPr="007E5DDF">
                    <w:rPr>
                      <w:rFonts w:ascii="Arial" w:hAnsi="Arial" w:cs="Arial"/>
                      <w:position w:val="-2"/>
                      <w:sz w:val="18"/>
                      <w:szCs w:val="18"/>
                    </w:rPr>
                    <w:t>merilu</w:t>
                  </w:r>
                  <w:r w:rsidRPr="007E5DDF">
                    <w:rPr>
                      <w:rFonts w:ascii="Arial" w:hAnsi="Arial" w:cs="Arial"/>
                      <w:position w:val="-2"/>
                      <w:sz w:val="18"/>
                      <w:szCs w:val="18"/>
                    </w:rPr>
                    <w:t xml:space="preserve"> bo naročnik kot referenčni projekt upošteval izdelavo dodatnih referenčnih projektov </w:t>
                  </w:r>
                  <w:r w:rsidR="007C3156" w:rsidRPr="007E5DDF">
                    <w:rPr>
                      <w:rFonts w:ascii="Arial" w:hAnsi="Arial" w:cs="Arial"/>
                      <w:position w:val="-2"/>
                      <w:sz w:val="18"/>
                      <w:szCs w:val="18"/>
                    </w:rPr>
                    <w:t xml:space="preserve">vodje projekta </w:t>
                  </w:r>
                  <w:r w:rsidR="001A5485" w:rsidRPr="007E5DDF">
                    <w:rPr>
                      <w:rFonts w:ascii="Arial" w:hAnsi="Arial" w:cs="Arial"/>
                      <w:position w:val="-2"/>
                      <w:sz w:val="18"/>
                      <w:szCs w:val="18"/>
                    </w:rPr>
                    <w:t xml:space="preserve">(enake zahteve za reference kot v okviru obveznega pogoja št.  </w:t>
                  </w:r>
                  <w:r w:rsidR="007C3156" w:rsidRPr="007E5DDF">
                    <w:rPr>
                      <w:rFonts w:ascii="Arial" w:hAnsi="Arial" w:cs="Arial"/>
                      <w:position w:val="-2"/>
                      <w:sz w:val="18"/>
                      <w:szCs w:val="18"/>
                    </w:rPr>
                    <w:t>3</w:t>
                  </w:r>
                  <w:r w:rsidR="001A5485" w:rsidRPr="007E5DDF">
                    <w:rPr>
                      <w:rFonts w:ascii="Arial" w:hAnsi="Arial" w:cs="Arial"/>
                      <w:position w:val="-2"/>
                      <w:sz w:val="18"/>
                      <w:szCs w:val="18"/>
                    </w:rPr>
                    <w:t xml:space="preserve">, v okviru Tehnične sposobnosti). Za dodelitev točk ne šteje </w:t>
                  </w:r>
                  <w:r w:rsidR="007C3156" w:rsidRPr="007E5DDF">
                    <w:rPr>
                      <w:rFonts w:ascii="Arial" w:hAnsi="Arial" w:cs="Arial"/>
                      <w:position w:val="-2"/>
                      <w:sz w:val="18"/>
                      <w:szCs w:val="18"/>
                    </w:rPr>
                    <w:t>tista</w:t>
                  </w:r>
                  <w:r w:rsidR="001A5485" w:rsidRPr="007E5DDF">
                    <w:rPr>
                      <w:rFonts w:ascii="Arial" w:hAnsi="Arial" w:cs="Arial"/>
                      <w:position w:val="-2"/>
                      <w:sz w:val="18"/>
                      <w:szCs w:val="18"/>
                    </w:rPr>
                    <w:t xml:space="preserve"> referenca, ki je zahtevana za izpolnitev obveznega  </w:t>
                  </w:r>
                  <w:r w:rsidR="00CE7174" w:rsidRPr="007E5DDF">
                    <w:rPr>
                      <w:rFonts w:ascii="Arial" w:hAnsi="Arial" w:cs="Arial"/>
                      <w:position w:val="-2"/>
                      <w:sz w:val="18"/>
                      <w:szCs w:val="18"/>
                    </w:rPr>
                    <w:t xml:space="preserve">pogoja </w:t>
                  </w:r>
                  <w:r w:rsidR="001A5485" w:rsidRPr="007E5DDF">
                    <w:rPr>
                      <w:rFonts w:ascii="Arial" w:hAnsi="Arial" w:cs="Arial"/>
                      <w:position w:val="-2"/>
                      <w:sz w:val="18"/>
                      <w:szCs w:val="18"/>
                    </w:rPr>
                    <w:t xml:space="preserve">št. </w:t>
                  </w:r>
                  <w:r w:rsidR="007C3156" w:rsidRPr="007E5DDF">
                    <w:rPr>
                      <w:rFonts w:ascii="Arial" w:hAnsi="Arial" w:cs="Arial"/>
                      <w:position w:val="-2"/>
                      <w:sz w:val="18"/>
                      <w:szCs w:val="18"/>
                    </w:rPr>
                    <w:t>3 za vodjo projekta</w:t>
                  </w:r>
                  <w:r w:rsidR="001A5485" w:rsidRPr="007E5DDF">
                    <w:rPr>
                      <w:rFonts w:ascii="Arial" w:hAnsi="Arial" w:cs="Arial"/>
                      <w:position w:val="-2"/>
                      <w:sz w:val="18"/>
                      <w:szCs w:val="18"/>
                    </w:rPr>
                    <w:t xml:space="preserve"> v okviru Tehnične sposobnosti.</w:t>
                  </w:r>
                </w:p>
              </w:tc>
            </w:tr>
          </w:tbl>
          <w:p w14:paraId="782A0383" w14:textId="77777777" w:rsidR="00954265" w:rsidRPr="007E5DDF" w:rsidRDefault="00954265"/>
          <w:tbl>
            <w:tblPr>
              <w:tblStyle w:val="NormalTablePHPDOCX"/>
              <w:tblW w:w="0" w:type="auto"/>
              <w:tblLook w:val="04A0" w:firstRow="1" w:lastRow="0" w:firstColumn="1" w:lastColumn="0" w:noHBand="0" w:noVBand="1"/>
            </w:tblPr>
            <w:tblGrid>
              <w:gridCol w:w="4971"/>
            </w:tblGrid>
            <w:tr w:rsidR="007E5DDF" w:rsidRPr="007E5DDF" w14:paraId="0D8BA03C" w14:textId="77777777">
              <w:tc>
                <w:tcPr>
                  <w:tcW w:w="0" w:type="auto"/>
                  <w:tcMar>
                    <w:top w:w="0" w:type="auto"/>
                    <w:bottom w:w="0" w:type="auto"/>
                  </w:tcMar>
                </w:tcPr>
                <w:p w14:paraId="3DAC1418" w14:textId="4F993D06" w:rsidR="00954265" w:rsidRPr="007E5DDF" w:rsidRDefault="00F97C8D">
                  <w:r w:rsidRPr="007E5DDF">
                    <w:rPr>
                      <w:rFonts w:ascii="Arial" w:hAnsi="Arial" w:cs="Arial"/>
                      <w:position w:val="-2"/>
                      <w:sz w:val="18"/>
                      <w:szCs w:val="18"/>
                    </w:rPr>
                    <w:t xml:space="preserve">Naročnik bo upošteval največ 2 dodatni referenci, vsaka dodatna referenca je vredna </w:t>
                  </w:r>
                  <w:r w:rsidR="007C3156" w:rsidRPr="007E5DDF">
                    <w:rPr>
                      <w:rFonts w:ascii="Arial" w:hAnsi="Arial" w:cs="Arial"/>
                      <w:position w:val="-2"/>
                      <w:sz w:val="18"/>
                      <w:szCs w:val="18"/>
                    </w:rPr>
                    <w:t>7</w:t>
                  </w:r>
                  <w:r w:rsidRPr="007E5DDF">
                    <w:rPr>
                      <w:rFonts w:ascii="Arial" w:hAnsi="Arial" w:cs="Arial"/>
                      <w:position w:val="-2"/>
                      <w:sz w:val="18"/>
                      <w:szCs w:val="18"/>
                    </w:rPr>
                    <w:t xml:space="preserve"> točk.</w:t>
                  </w:r>
                </w:p>
              </w:tc>
            </w:tr>
          </w:tbl>
          <w:p w14:paraId="408EC429" w14:textId="77777777" w:rsidR="00954265" w:rsidRDefault="00954265"/>
          <w:tbl>
            <w:tblPr>
              <w:tblStyle w:val="NormalTablePHPDOCX"/>
              <w:tblW w:w="0" w:type="auto"/>
              <w:tblLook w:val="04A0" w:firstRow="1" w:lastRow="0" w:firstColumn="1" w:lastColumn="0" w:noHBand="0" w:noVBand="1"/>
            </w:tblPr>
            <w:tblGrid>
              <w:gridCol w:w="4971"/>
            </w:tblGrid>
            <w:tr w:rsidR="00954265" w14:paraId="158F27F9" w14:textId="77777777">
              <w:tc>
                <w:tcPr>
                  <w:tcW w:w="0" w:type="auto"/>
                  <w:tcMar>
                    <w:top w:w="0" w:type="auto"/>
                    <w:bottom w:w="0" w:type="auto"/>
                  </w:tcMar>
                </w:tcPr>
                <w:p w14:paraId="400832BC" w14:textId="77777777" w:rsidR="00954265" w:rsidRDefault="00F97C8D">
                  <w:r>
                    <w:rPr>
                      <w:rFonts w:ascii="Arial" w:hAnsi="Arial" w:cs="Arial"/>
                      <w:color w:val="000000"/>
                      <w:position w:val="-2"/>
                      <w:sz w:val="18"/>
                      <w:szCs w:val="18"/>
                    </w:rPr>
                    <w:t>DOKAZILO: </w:t>
                  </w:r>
                </w:p>
              </w:tc>
            </w:tr>
            <w:tr w:rsidR="00954265" w14:paraId="08EF5E30" w14:textId="77777777">
              <w:tc>
                <w:tcPr>
                  <w:tcW w:w="0" w:type="auto"/>
                  <w:tcMar>
                    <w:top w:w="0" w:type="auto"/>
                    <w:bottom w:w="0" w:type="auto"/>
                  </w:tcMar>
                </w:tcPr>
                <w:p w14:paraId="1EED1946" w14:textId="3B310788" w:rsidR="00954265" w:rsidRDefault="00CE7174">
                  <w:r>
                    <w:rPr>
                      <w:rFonts w:ascii="Arial" w:hAnsi="Arial" w:cs="Arial"/>
                      <w:color w:val="000000"/>
                      <w:position w:val="-2"/>
                      <w:sz w:val="18"/>
                      <w:szCs w:val="18"/>
                    </w:rPr>
                    <w:t>Potrjen</w:t>
                  </w:r>
                  <w:r w:rsidR="007C3156">
                    <w:rPr>
                      <w:rFonts w:ascii="Arial" w:hAnsi="Arial" w:cs="Arial"/>
                      <w:color w:val="000000"/>
                      <w:position w:val="-2"/>
                      <w:sz w:val="18"/>
                      <w:szCs w:val="18"/>
                    </w:rPr>
                    <w:t>i</w:t>
                  </w:r>
                  <w:r w:rsidR="001A5485">
                    <w:rPr>
                      <w:rFonts w:ascii="Arial" w:hAnsi="Arial" w:cs="Arial"/>
                      <w:color w:val="000000"/>
                      <w:position w:val="-2"/>
                      <w:sz w:val="18"/>
                      <w:szCs w:val="18"/>
                    </w:rPr>
                    <w:t xml:space="preserve"> 2</w:t>
                  </w:r>
                  <w:r>
                    <w:rPr>
                      <w:rFonts w:ascii="Arial" w:hAnsi="Arial" w:cs="Arial"/>
                      <w:color w:val="000000"/>
                      <w:position w:val="-2"/>
                      <w:sz w:val="18"/>
                      <w:szCs w:val="18"/>
                    </w:rPr>
                    <w:t xml:space="preserve"> referenčn</w:t>
                  </w:r>
                  <w:r w:rsidR="001A5485">
                    <w:rPr>
                      <w:rFonts w:ascii="Arial" w:hAnsi="Arial" w:cs="Arial"/>
                      <w:color w:val="000000"/>
                      <w:position w:val="-2"/>
                      <w:sz w:val="18"/>
                      <w:szCs w:val="18"/>
                    </w:rPr>
                    <w:t>i</w:t>
                  </w:r>
                  <w:r>
                    <w:rPr>
                      <w:rFonts w:ascii="Arial" w:hAnsi="Arial" w:cs="Arial"/>
                      <w:color w:val="000000"/>
                      <w:position w:val="-2"/>
                      <w:sz w:val="18"/>
                      <w:szCs w:val="18"/>
                    </w:rPr>
                    <w:t xml:space="preserve"> izjav</w:t>
                  </w:r>
                  <w:r w:rsidR="001A5485">
                    <w:rPr>
                      <w:rFonts w:ascii="Arial" w:hAnsi="Arial" w:cs="Arial"/>
                      <w:color w:val="000000"/>
                      <w:position w:val="-2"/>
                      <w:sz w:val="18"/>
                      <w:szCs w:val="18"/>
                    </w:rPr>
                    <w:t>i</w:t>
                  </w:r>
                  <w:r>
                    <w:rPr>
                      <w:rFonts w:ascii="Arial" w:hAnsi="Arial" w:cs="Arial"/>
                      <w:color w:val="000000"/>
                      <w:position w:val="-2"/>
                      <w:sz w:val="18"/>
                      <w:szCs w:val="18"/>
                    </w:rPr>
                    <w:t xml:space="preserve"> s strani naročnikov – investitorjev posla.</w:t>
                  </w:r>
                </w:p>
              </w:tc>
            </w:tr>
            <w:tr w:rsidR="00954265" w14:paraId="1C445AD5" w14:textId="77777777">
              <w:tc>
                <w:tcPr>
                  <w:tcW w:w="0" w:type="auto"/>
                  <w:tcMar>
                    <w:top w:w="0" w:type="auto"/>
                    <w:bottom w:w="0" w:type="auto"/>
                  </w:tcMar>
                </w:tcPr>
                <w:p w14:paraId="4184BC9B" w14:textId="77777777" w:rsidR="00954265" w:rsidRDefault="00F97C8D">
                  <w:r>
                    <w:rPr>
                      <w:rFonts w:ascii="Arial" w:hAnsi="Arial" w:cs="Arial"/>
                      <w:color w:val="000000"/>
                      <w:position w:val="-2"/>
                      <w:sz w:val="18"/>
                      <w:szCs w:val="18"/>
                    </w:rPr>
                    <w:t>Za dodelitev točk morajo biti potrjene ustrezne referenčne izjave predložene že ob oddaji ponudbe v okviru ponudbene dokumentacije. Za dodelitev točk po merilu ne bodo upoštevane po roku za oddajo ponudb predložene referenčne izjave.</w:t>
                  </w:r>
                </w:p>
              </w:tc>
            </w:tr>
          </w:tbl>
          <w:p w14:paraId="055D4CAA" w14:textId="77777777" w:rsidR="00954265" w:rsidRDefault="00954265"/>
          <w:tbl>
            <w:tblPr>
              <w:tblStyle w:val="NormalTablePHPDOCX"/>
              <w:tblW w:w="0" w:type="auto"/>
              <w:tblLook w:val="04A0" w:firstRow="1" w:lastRow="0" w:firstColumn="1" w:lastColumn="0" w:noHBand="0" w:noVBand="1"/>
            </w:tblPr>
            <w:tblGrid>
              <w:gridCol w:w="4971"/>
            </w:tblGrid>
            <w:tr w:rsidR="00954265" w14:paraId="6BC88DF2" w14:textId="77777777">
              <w:tc>
                <w:tcPr>
                  <w:tcW w:w="0" w:type="auto"/>
                  <w:tcMar>
                    <w:top w:w="0" w:type="auto"/>
                    <w:bottom w:w="0" w:type="auto"/>
                  </w:tcMar>
                </w:tcPr>
                <w:p w14:paraId="6752BA78" w14:textId="62FACAAA" w:rsidR="00954265" w:rsidRDefault="00F97C8D">
                  <w:r>
                    <w:rPr>
                      <w:rFonts w:ascii="Arial" w:hAnsi="Arial" w:cs="Arial"/>
                      <w:color w:val="000000"/>
                      <w:position w:val="-2"/>
                      <w:sz w:val="18"/>
                      <w:szCs w:val="18"/>
                    </w:rPr>
                    <w:t>V kolikor se bo pri naročniku pojavil dvom v resničnost ponudnikove izjave o dodatnih referencah v</w:t>
                  </w:r>
                  <w:r w:rsidR="007C3156">
                    <w:rPr>
                      <w:rFonts w:ascii="Arial" w:hAnsi="Arial" w:cs="Arial"/>
                      <w:color w:val="000000"/>
                      <w:position w:val="-2"/>
                      <w:sz w:val="18"/>
                      <w:szCs w:val="18"/>
                    </w:rPr>
                    <w:t xml:space="preserve"> </w:t>
                  </w:r>
                  <w:r w:rsidR="001A5485" w:rsidRPr="001A5485">
                    <w:rPr>
                      <w:rFonts w:ascii="Arial" w:hAnsi="Arial" w:cs="Arial"/>
                      <w:color w:val="000000"/>
                      <w:position w:val="-2"/>
                      <w:sz w:val="18"/>
                      <w:szCs w:val="18"/>
                    </w:rPr>
                    <w:t>obrazcu Dodatni referenčni projekti, bo naročnik zahteval od ponudnika, da predloži referenčna</w:t>
                  </w:r>
                  <w:r>
                    <w:rPr>
                      <w:rFonts w:ascii="Arial" w:hAnsi="Arial" w:cs="Arial"/>
                      <w:color w:val="000000"/>
                      <w:position w:val="-2"/>
                      <w:sz w:val="18"/>
                      <w:szCs w:val="18"/>
                    </w:rPr>
                    <w:t> </w:t>
                  </w:r>
                  <w:r w:rsidR="001A5485" w:rsidRPr="001A5485">
                    <w:rPr>
                      <w:rFonts w:ascii="Arial" w:hAnsi="Arial" w:cs="Arial"/>
                      <w:color w:val="000000"/>
                      <w:position w:val="-2"/>
                      <w:sz w:val="18"/>
                      <w:szCs w:val="18"/>
                    </w:rPr>
                    <w:t>potrdila, potrjena s strani naročnikov referenčnih poslov.</w:t>
                  </w:r>
                </w:p>
              </w:tc>
            </w:tr>
          </w:tbl>
          <w:p w14:paraId="3D451CFD" w14:textId="77777777" w:rsidR="00954265" w:rsidRDefault="00954265"/>
        </w:tc>
      </w:tr>
    </w:tbl>
    <w:p w14:paraId="07B84A3D" w14:textId="16ED950C" w:rsidR="00954265" w:rsidRDefault="00F97C8D">
      <w:pPr>
        <w:spacing w:before="225" w:after="225" w:line="240" w:lineRule="auto"/>
      </w:pPr>
      <w:r>
        <w:rPr>
          <w:rFonts w:ascii="Arial" w:hAnsi="Arial" w:cs="Arial"/>
          <w:color w:val="000000"/>
          <w:sz w:val="18"/>
          <w:szCs w:val="18"/>
        </w:rPr>
        <w:t xml:space="preserve">Merilo izbora je najvišje </w:t>
      </w:r>
      <w:r w:rsidR="002E6E59">
        <w:rPr>
          <w:rFonts w:ascii="Arial" w:hAnsi="Arial" w:cs="Arial"/>
          <w:color w:val="000000"/>
          <w:sz w:val="18"/>
          <w:szCs w:val="18"/>
        </w:rPr>
        <w:t xml:space="preserve">skupno </w:t>
      </w:r>
      <w:r>
        <w:rPr>
          <w:rFonts w:ascii="Arial" w:hAnsi="Arial" w:cs="Arial"/>
          <w:color w:val="000000"/>
          <w:sz w:val="18"/>
          <w:szCs w:val="18"/>
        </w:rPr>
        <w:t xml:space="preserve">št. doseženih točk po </w:t>
      </w:r>
      <w:proofErr w:type="spellStart"/>
      <w:r w:rsidR="002E6E59">
        <w:rPr>
          <w:rFonts w:ascii="Arial" w:hAnsi="Arial" w:cs="Arial"/>
          <w:color w:val="000000"/>
          <w:sz w:val="18"/>
          <w:szCs w:val="18"/>
        </w:rPr>
        <w:t>pod</w:t>
      </w:r>
      <w:r>
        <w:rPr>
          <w:rFonts w:ascii="Arial" w:hAnsi="Arial" w:cs="Arial"/>
          <w:color w:val="000000"/>
          <w:sz w:val="18"/>
          <w:szCs w:val="18"/>
        </w:rPr>
        <w:t>meril</w:t>
      </w:r>
      <w:r w:rsidR="002E6E59">
        <w:rPr>
          <w:rFonts w:ascii="Arial" w:hAnsi="Arial" w:cs="Arial"/>
          <w:color w:val="000000"/>
          <w:sz w:val="18"/>
          <w:szCs w:val="18"/>
        </w:rPr>
        <w:t>ih</w:t>
      </w:r>
      <w:proofErr w:type="spellEnd"/>
      <w:r>
        <w:rPr>
          <w:rFonts w:ascii="Arial" w:hAnsi="Arial" w:cs="Arial"/>
          <w:color w:val="000000"/>
          <w:sz w:val="18"/>
          <w:szCs w:val="18"/>
        </w:rPr>
        <w:t xml:space="preserve"> iz </w:t>
      </w:r>
      <w:proofErr w:type="spellStart"/>
      <w:r>
        <w:rPr>
          <w:rFonts w:ascii="Arial" w:hAnsi="Arial" w:cs="Arial"/>
          <w:color w:val="000000"/>
          <w:sz w:val="18"/>
          <w:szCs w:val="18"/>
        </w:rPr>
        <w:t>Ponderjev</w:t>
      </w:r>
      <w:proofErr w:type="spellEnd"/>
      <w:r>
        <w:rPr>
          <w:rFonts w:ascii="Arial" w:hAnsi="Arial" w:cs="Arial"/>
          <w:color w:val="000000"/>
          <w:sz w:val="18"/>
          <w:szCs w:val="18"/>
        </w:rPr>
        <w:t xml:space="preserve"> 1</w:t>
      </w:r>
      <w:r w:rsidR="007C3156">
        <w:rPr>
          <w:rFonts w:ascii="Arial" w:hAnsi="Arial" w:cs="Arial"/>
          <w:color w:val="000000"/>
          <w:sz w:val="18"/>
          <w:szCs w:val="18"/>
        </w:rPr>
        <w:t xml:space="preserve"> in</w:t>
      </w:r>
      <w:r>
        <w:rPr>
          <w:rFonts w:ascii="Arial" w:hAnsi="Arial" w:cs="Arial"/>
          <w:color w:val="000000"/>
          <w:sz w:val="18"/>
          <w:szCs w:val="18"/>
        </w:rPr>
        <w:t xml:space="preserve"> 2</w:t>
      </w:r>
      <w:r w:rsidR="007C3156">
        <w:rPr>
          <w:rFonts w:ascii="Arial" w:hAnsi="Arial" w:cs="Arial"/>
          <w:color w:val="000000"/>
          <w:sz w:val="18"/>
          <w:szCs w:val="18"/>
        </w:rPr>
        <w:t>.</w:t>
      </w:r>
    </w:p>
    <w:p w14:paraId="4404C985" w14:textId="3036C7CD" w:rsidR="00954265" w:rsidRDefault="00F97C8D">
      <w:pPr>
        <w:spacing w:before="225" w:after="225" w:line="240" w:lineRule="auto"/>
      </w:pPr>
      <w:r>
        <w:rPr>
          <w:rFonts w:ascii="Arial" w:hAnsi="Arial" w:cs="Arial"/>
          <w:color w:val="000000"/>
          <w:sz w:val="18"/>
          <w:szCs w:val="18"/>
        </w:rPr>
        <w:t>V primeru enakovrednih ponudb se izvede javni žreb med najugodnejšimi ponudniki z identičn</w:t>
      </w:r>
      <w:r w:rsidR="002E6E59">
        <w:rPr>
          <w:rFonts w:ascii="Arial" w:hAnsi="Arial" w:cs="Arial"/>
          <w:color w:val="000000"/>
          <w:sz w:val="18"/>
          <w:szCs w:val="18"/>
        </w:rPr>
        <w:t>im št. točk.</w:t>
      </w:r>
    </w:p>
    <w:p w14:paraId="06B3D879" w14:textId="77777777" w:rsidR="00F97C8D" w:rsidRPr="00C25086" w:rsidRDefault="00F97C8D" w:rsidP="00C25086"/>
    <w:p w14:paraId="3C8455AD" w14:textId="77777777" w:rsidR="00954265" w:rsidRDefault="00954265">
      <w:pPr>
        <w:sectPr w:rsidR="00954265" w:rsidSect="00D931BF">
          <w:pgSz w:w="11906" w:h="16838"/>
          <w:pgMar w:top="1418" w:right="1418" w:bottom="1418" w:left="1418" w:header="567" w:footer="680" w:gutter="0"/>
          <w:cols w:space="708"/>
          <w:docGrid w:linePitch="360"/>
        </w:sectPr>
      </w:pPr>
    </w:p>
    <w:p w14:paraId="3BD79EC5" w14:textId="77777777" w:rsidR="006975C6" w:rsidRPr="00563971" w:rsidRDefault="00F97C8D"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59F2CBFF" w14:textId="77777777" w:rsidR="00954265" w:rsidRDefault="00F97C8D">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288ED12" w14:textId="77777777" w:rsidR="00954265" w:rsidRDefault="00F97C8D">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954265" w14:paraId="7917E879"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9FBB9E8" w14:textId="77777777" w:rsidR="00954265" w:rsidRDefault="00F97C8D">
            <w:r>
              <w:rPr>
                <w:rFonts w:ascii="Arial" w:hAnsi="Arial" w:cs="Arial"/>
                <w:color w:val="FFFFFF"/>
                <w:position w:val="-2"/>
                <w:sz w:val="18"/>
                <w:szCs w:val="18"/>
              </w:rPr>
              <w:t>Razlogi za izključitev</w:t>
            </w:r>
          </w:p>
        </w:tc>
      </w:tr>
    </w:tbl>
    <w:p w14:paraId="253E5914" w14:textId="77777777" w:rsidR="00954265" w:rsidRDefault="00954265"/>
    <w:tbl>
      <w:tblPr>
        <w:tblStyle w:val="NormalTablePHPDOCX"/>
        <w:tblW w:w="9300" w:type="dxa"/>
        <w:tblInd w:w="108" w:type="dxa"/>
        <w:tblLook w:val="04A0" w:firstRow="1" w:lastRow="0" w:firstColumn="1" w:lastColumn="0" w:noHBand="0" w:noVBand="1"/>
      </w:tblPr>
      <w:tblGrid>
        <w:gridCol w:w="1860"/>
        <w:gridCol w:w="7440"/>
      </w:tblGrid>
      <w:tr w:rsidR="00954265" w14:paraId="3D6F521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3EC1620" w14:textId="77777777" w:rsidR="00954265" w:rsidRDefault="00F97C8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19BCDD" w14:textId="77777777" w:rsidR="00954265" w:rsidRDefault="00F97C8D">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ugotovi, da je bila gospodarskemu subjektu ali osebi, ki je članica upravnega, vodstvenega ali nadzornega organa tega gospodarskega subjekta ali ki ima pooblastila za njegovo zastopanje ali odločanje ali nadzor v njem, izrečena pravnomočna sodba za dejanje, ki ima elemente kaznivih dejanj naštetih v 75. členu ZJN-3. </w:t>
            </w:r>
            <w:r>
              <w:rPr>
                <w:rFonts w:ascii="Arial" w:hAnsi="Arial" w:cs="Arial"/>
                <w:color w:val="000000"/>
                <w:position w:val="-2"/>
                <w:sz w:val="18"/>
                <w:szCs w:val="18"/>
              </w:rPr>
              <w:b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54265" w14:paraId="74BC97A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BF950" w14:textId="77777777" w:rsidR="00954265" w:rsidRDefault="00F97C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87988" w14:textId="77777777" w:rsidR="00954265" w:rsidRDefault="00F97C8D">
            <w:pPr>
              <w:spacing w:before="135" w:after="135"/>
              <w:jc w:val="both"/>
              <w:textAlignment w:val="center"/>
            </w:pPr>
            <w:r>
              <w:rPr>
                <w:rFonts w:ascii="Arial" w:hAnsi="Arial" w:cs="Arial"/>
                <w:color w:val="000000"/>
                <w:position w:val="-2"/>
                <w:sz w:val="18"/>
                <w:szCs w:val="18"/>
              </w:rPr>
              <w:t>Izjava zakonitega zastopnika gospodarskega subjekta (obrazec Krovne izjave in ESPD) v zvezi s kaznivimi dejanji iz prvega odstavka 75. člena ZJN-3 in seznam članov organov in zastopnikov gospodarskega subjekta.</w:t>
            </w:r>
          </w:p>
          <w:p w14:paraId="70AB3FD4" w14:textId="77777777" w:rsidR="00954265" w:rsidRDefault="00F97C8D">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954265" w14:paraId="1D5585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12FAC0" w14:textId="77777777" w:rsidR="00954265" w:rsidRDefault="00F97C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2A4ED3" w14:textId="77777777" w:rsidR="00954265" w:rsidRDefault="00F97C8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B1EBB89" w14:textId="77777777" w:rsidR="00954265" w:rsidRDefault="00F97C8D">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750D612A" w14:textId="77777777" w:rsidR="00954265" w:rsidRDefault="00F97C8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954265" w14:paraId="6B83F7B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F96D44" w14:textId="77777777" w:rsidR="00954265" w:rsidRDefault="00F97C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E1CB55"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344238A6" w14:textId="77777777" w:rsidR="00954265" w:rsidRDefault="00F97C8D">
            <w:pPr>
              <w:spacing w:before="135" w:after="135"/>
              <w:jc w:val="both"/>
              <w:textAlignment w:val="center"/>
            </w:pPr>
            <w:r>
              <w:rPr>
                <w:rFonts w:ascii="Arial" w:hAnsi="Arial" w:cs="Arial"/>
                <w:color w:val="000000"/>
                <w:position w:val="-2"/>
                <w:sz w:val="18"/>
                <w:szCs w:val="18"/>
              </w:rPr>
              <w:t xml:space="preserve">Velja enako kot za vodilnega </w:t>
            </w:r>
            <w:proofErr w:type="spellStart"/>
            <w:r>
              <w:rPr>
                <w:rFonts w:ascii="Arial" w:hAnsi="Arial" w:cs="Arial"/>
                <w:color w:val="000000"/>
                <w:position w:val="-2"/>
                <w:sz w:val="18"/>
                <w:szCs w:val="18"/>
              </w:rPr>
              <w:t>partnerja.Izjava</w:t>
            </w:r>
            <w:proofErr w:type="spellEnd"/>
            <w:r>
              <w:rPr>
                <w:rFonts w:ascii="Arial" w:hAnsi="Arial" w:cs="Arial"/>
                <w:color w:val="000000"/>
                <w:position w:val="-2"/>
                <w:sz w:val="18"/>
                <w:szCs w:val="18"/>
              </w:rPr>
              <w:t xml:space="preserve"> zakonitega zastopnika gospodarskega subjekta (obrazec Krovne izjave in ESPD) v zvezi s kaznivimi dejanji iz prvega odstavka 75. člena ZJN-3 in seznam članov organov in zastopnikov gospodarskega subjekta.</w:t>
            </w:r>
          </w:p>
        </w:tc>
      </w:tr>
      <w:tr w:rsidR="00954265" w14:paraId="4C63FB7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C234C4" w14:textId="77777777" w:rsidR="00954265" w:rsidRDefault="00F97C8D">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6F1998"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4235C69E" w14:textId="77777777" w:rsidR="00954265" w:rsidRDefault="00F97C8D">
            <w:pPr>
              <w:spacing w:before="135" w:after="135"/>
              <w:jc w:val="both"/>
              <w:textAlignment w:val="center"/>
            </w:pPr>
            <w:r>
              <w:rPr>
                <w:rFonts w:ascii="Arial" w:hAnsi="Arial" w:cs="Arial"/>
                <w:color w:val="000000"/>
                <w:position w:val="-2"/>
                <w:sz w:val="18"/>
                <w:szCs w:val="18"/>
              </w:rPr>
              <w:t>Velja enako kot za ponudnika.</w:t>
            </w:r>
          </w:p>
          <w:p w14:paraId="2411728B" w14:textId="77777777" w:rsidR="00954265" w:rsidRDefault="00F97C8D">
            <w:pPr>
              <w:spacing w:before="135" w:after="135"/>
              <w:jc w:val="both"/>
              <w:textAlignment w:val="center"/>
            </w:pPr>
            <w:r>
              <w:rPr>
                <w:rFonts w:ascii="Arial" w:hAnsi="Arial" w:cs="Arial"/>
                <w:color w:val="000000"/>
                <w:position w:val="-2"/>
                <w:sz w:val="18"/>
                <w:szCs w:val="18"/>
              </w:rPr>
              <w:t xml:space="preserve">Izjava zakonitega zastopnika podizvajalca (obrazec  izjave zakonitega zastopnika </w:t>
            </w:r>
            <w:proofErr w:type="spellStart"/>
            <w:r>
              <w:rPr>
                <w:rFonts w:ascii="Arial" w:hAnsi="Arial" w:cs="Arial"/>
                <w:color w:val="000000"/>
                <w:position w:val="-2"/>
                <w:sz w:val="18"/>
                <w:szCs w:val="18"/>
              </w:rPr>
              <w:t>podzvajalca</w:t>
            </w:r>
            <w:proofErr w:type="spellEnd"/>
            <w:r>
              <w:rPr>
                <w:rFonts w:ascii="Arial" w:hAnsi="Arial" w:cs="Arial"/>
                <w:color w:val="000000"/>
                <w:position w:val="-2"/>
                <w:sz w:val="18"/>
                <w:szCs w:val="18"/>
              </w:rPr>
              <w:t xml:space="preserve"> o izpolnjevanju obveznih pogojev in ESPD) v zvezi s kaznivimi dejanji iz prvega odstavka 75. člena ZJN-3 in seznam članov organov in zastopnikov gospodarskega </w:t>
            </w:r>
            <w:proofErr w:type="spellStart"/>
            <w:r>
              <w:rPr>
                <w:rFonts w:ascii="Arial" w:hAnsi="Arial" w:cs="Arial"/>
                <w:color w:val="000000"/>
                <w:position w:val="-2"/>
                <w:sz w:val="18"/>
                <w:szCs w:val="18"/>
              </w:rPr>
              <w:t>subjekta.Naročnik</w:t>
            </w:r>
            <w:proofErr w:type="spellEnd"/>
            <w:r>
              <w:rPr>
                <w:rFonts w:ascii="Arial" w:hAnsi="Arial" w:cs="Arial"/>
                <w:color w:val="000000"/>
                <w:position w:val="-2"/>
                <w:sz w:val="18"/>
                <w:szCs w:val="18"/>
              </w:rPr>
              <w:t xml:space="preserve"> bo zavrnil vsakega podizvajalca, če zanj obstajajo razlogi za izključitev iz prvega odstavka 75. člena ZJN-3.</w:t>
            </w:r>
          </w:p>
        </w:tc>
      </w:tr>
    </w:tbl>
    <w:p w14:paraId="32B3BEB5" w14:textId="77777777" w:rsidR="00954265" w:rsidRDefault="00954265"/>
    <w:tbl>
      <w:tblPr>
        <w:tblStyle w:val="NormalTablePHPDOCX"/>
        <w:tblW w:w="9300" w:type="dxa"/>
        <w:tblInd w:w="108" w:type="dxa"/>
        <w:tblLook w:val="04A0" w:firstRow="1" w:lastRow="0" w:firstColumn="1" w:lastColumn="0" w:noHBand="0" w:noVBand="1"/>
      </w:tblPr>
      <w:tblGrid>
        <w:gridCol w:w="1860"/>
        <w:gridCol w:w="7440"/>
      </w:tblGrid>
      <w:tr w:rsidR="00954265" w14:paraId="168F05A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4A7E67E" w14:textId="77777777" w:rsidR="00954265" w:rsidRDefault="00F97C8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424737" w14:textId="77777777" w:rsidR="00954265" w:rsidRDefault="00F97C8D">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B2E1D9" w14:textId="77777777" w:rsidR="00954265" w:rsidRDefault="00F97C8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54265" w14:paraId="2DA20C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84D2F" w14:textId="77777777" w:rsidR="00954265" w:rsidRDefault="00F97C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15A712" w14:textId="77777777" w:rsidR="00954265" w:rsidRDefault="00F97C8D">
            <w:pPr>
              <w:spacing w:before="135" w:after="135"/>
              <w:jc w:val="both"/>
              <w:textAlignment w:val="center"/>
            </w:pPr>
            <w:r>
              <w:rPr>
                <w:rFonts w:ascii="Arial" w:hAnsi="Arial" w:cs="Arial"/>
                <w:color w:val="000000"/>
                <w:position w:val="-2"/>
                <w:sz w:val="18"/>
                <w:szCs w:val="18"/>
              </w:rPr>
              <w:t>Izpolnjen in podpisan Obrazec  KROVNA IZJAVA in ESPD.</w:t>
            </w:r>
          </w:p>
          <w:p w14:paraId="29B70A59" w14:textId="77777777" w:rsidR="00954265" w:rsidRDefault="00F97C8D">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6E14C3A2" w14:textId="77777777" w:rsidR="00954265" w:rsidRDefault="00F97C8D">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954265" w14:paraId="396423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FCEA2" w14:textId="77777777" w:rsidR="00954265" w:rsidRDefault="00F97C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6EF20" w14:textId="77777777" w:rsidR="00954265" w:rsidRDefault="00F97C8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5806309" w14:textId="77777777" w:rsidR="00954265" w:rsidRDefault="00F97C8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954265" w14:paraId="13661F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C1B094" w14:textId="77777777" w:rsidR="00954265" w:rsidRDefault="00F97C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9FF3F0"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295DED52" w14:textId="77777777" w:rsidR="00954265" w:rsidRDefault="00F97C8D">
            <w:pPr>
              <w:spacing w:before="135" w:after="135"/>
              <w:jc w:val="both"/>
              <w:textAlignment w:val="center"/>
            </w:pPr>
            <w:r>
              <w:rPr>
                <w:rFonts w:ascii="Arial" w:hAnsi="Arial" w:cs="Arial"/>
                <w:color w:val="000000"/>
                <w:position w:val="-2"/>
                <w:sz w:val="18"/>
                <w:szCs w:val="18"/>
              </w:rPr>
              <w:t>Veljajo enake zahteve kot za vodilnega partnerja. Izpolnjen in podpisan Obrazec  KROVNA IZJAVA in ESPD.</w:t>
            </w:r>
          </w:p>
        </w:tc>
      </w:tr>
      <w:tr w:rsidR="00954265" w14:paraId="2CFB18C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E3CFB1" w14:textId="77777777" w:rsidR="00954265" w:rsidRDefault="00F97C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A39828"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2C113516" w14:textId="77777777" w:rsidR="00954265" w:rsidRDefault="00F97C8D">
            <w:pPr>
              <w:spacing w:before="135" w:after="135"/>
              <w:jc w:val="both"/>
              <w:textAlignment w:val="center"/>
            </w:pPr>
            <w:r>
              <w:rPr>
                <w:rFonts w:ascii="Arial" w:hAnsi="Arial" w:cs="Arial"/>
                <w:color w:val="000000"/>
                <w:position w:val="-2"/>
                <w:sz w:val="18"/>
                <w:szCs w:val="18"/>
              </w:rPr>
              <w:t>Izpolnjen in podpisan Obrazec Izjava pooblaščene osebe (zakonitega zastopnika)  podizvajalca v zvezi z izpolnjevanjem obveznih pogojev za podizvajalce</w:t>
            </w:r>
          </w:p>
          <w:p w14:paraId="2B2E5EE4" w14:textId="77777777" w:rsidR="00954265" w:rsidRDefault="00F97C8D">
            <w:pPr>
              <w:spacing w:before="135" w:after="135"/>
              <w:jc w:val="both"/>
              <w:textAlignment w:val="center"/>
            </w:pPr>
            <w:r>
              <w:rPr>
                <w:rFonts w:ascii="Arial" w:hAnsi="Arial" w:cs="Arial"/>
                <w:color w:val="000000"/>
                <w:position w:val="-2"/>
                <w:sz w:val="18"/>
                <w:szCs w:val="18"/>
              </w:rPr>
              <w:lastRenderedPageBreak/>
              <w:t>Naročnik bo zavrnil vsakega podizvajalca, če zanj obstajajo razlogi za izključitev iz drugega odstavka 75. člena ZJN-3. </w:t>
            </w:r>
          </w:p>
        </w:tc>
      </w:tr>
    </w:tbl>
    <w:p w14:paraId="37F1B2B4" w14:textId="77777777" w:rsidR="00954265" w:rsidRDefault="00954265"/>
    <w:tbl>
      <w:tblPr>
        <w:tblStyle w:val="NormalTablePHPDOCX"/>
        <w:tblW w:w="9300" w:type="dxa"/>
        <w:tblInd w:w="108" w:type="dxa"/>
        <w:tblLook w:val="04A0" w:firstRow="1" w:lastRow="0" w:firstColumn="1" w:lastColumn="0" w:noHBand="0" w:noVBand="1"/>
      </w:tblPr>
      <w:tblGrid>
        <w:gridCol w:w="1860"/>
        <w:gridCol w:w="7440"/>
      </w:tblGrid>
      <w:tr w:rsidR="00954265" w14:paraId="48F992A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E617044" w14:textId="77777777" w:rsidR="00954265" w:rsidRDefault="00F97C8D">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1CC87B" w14:textId="77777777" w:rsidR="00954265" w:rsidRDefault="00F97C8D">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6A43E01C" w14:textId="77777777" w:rsidR="00954265" w:rsidRDefault="00F97C8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54265" w14:paraId="347CCC8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7CBE08" w14:textId="77777777" w:rsidR="00954265" w:rsidRDefault="00F97C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301D0" w14:textId="77777777" w:rsidR="00954265" w:rsidRDefault="00F97C8D">
            <w:pPr>
              <w:spacing w:before="135" w:after="135"/>
              <w:jc w:val="both"/>
              <w:textAlignment w:val="center"/>
            </w:pPr>
            <w:r>
              <w:rPr>
                <w:rFonts w:ascii="Arial" w:hAnsi="Arial" w:cs="Arial"/>
                <w:color w:val="000000"/>
                <w:position w:val="-2"/>
                <w:sz w:val="18"/>
                <w:szCs w:val="18"/>
              </w:rPr>
              <w:t>Izpolnjen in podpisan Obrazec KROVNA IZJAVA in ESPD.</w:t>
            </w:r>
          </w:p>
          <w:p w14:paraId="6FB95849" w14:textId="77777777" w:rsidR="00954265" w:rsidRDefault="00F97C8D">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954265" w14:paraId="4EA0BA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C00395" w14:textId="77777777" w:rsidR="00954265" w:rsidRDefault="00F97C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56341D" w14:textId="77777777" w:rsidR="00954265" w:rsidRDefault="00F97C8D">
            <w:pPr>
              <w:jc w:val="both"/>
              <w:textAlignment w:val="center"/>
            </w:pPr>
            <w:r>
              <w:rPr>
                <w:rFonts w:ascii="Arial" w:hAnsi="Arial" w:cs="Arial"/>
                <w:color w:val="000000"/>
                <w:position w:val="-2"/>
                <w:sz w:val="18"/>
                <w:szCs w:val="18"/>
              </w:rPr>
              <w:t> </w:t>
            </w:r>
          </w:p>
          <w:p w14:paraId="0519ECDE" w14:textId="77777777" w:rsidR="00954265" w:rsidRDefault="00F97C8D">
            <w:r>
              <w:rPr>
                <w:rFonts w:ascii="Arial" w:hAnsi="Arial" w:cs="Arial"/>
                <w:color w:val="000000"/>
                <w:position w:val="-2"/>
                <w:sz w:val="18"/>
                <w:szCs w:val="18"/>
              </w:rPr>
              <w:t xml:space="preserve"> /</w:t>
            </w:r>
          </w:p>
        </w:tc>
      </w:tr>
      <w:tr w:rsidR="00954265" w14:paraId="26E461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13D6D3" w14:textId="77777777" w:rsidR="00954265" w:rsidRDefault="00F97C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51B25"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6D8F20A6" w14:textId="77777777" w:rsidR="00954265" w:rsidRDefault="00F97C8D">
            <w:pPr>
              <w:spacing w:before="135" w:after="135"/>
              <w:jc w:val="both"/>
              <w:textAlignment w:val="center"/>
            </w:pPr>
            <w:r>
              <w:rPr>
                <w:rFonts w:ascii="Arial" w:hAnsi="Arial" w:cs="Arial"/>
                <w:color w:val="000000"/>
                <w:position w:val="-2"/>
                <w:sz w:val="18"/>
                <w:szCs w:val="18"/>
              </w:rPr>
              <w:t>Izpolnjen in podpisan Obrazec  KROVNA IZJAVA in ESPD. </w:t>
            </w:r>
          </w:p>
        </w:tc>
      </w:tr>
      <w:tr w:rsidR="00954265" w14:paraId="2D9BC24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85620E" w14:textId="77777777" w:rsidR="00954265" w:rsidRDefault="00F97C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F6BE1"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54AA8ACD" w14:textId="77777777" w:rsidR="00954265" w:rsidRDefault="00F97C8D">
            <w:pPr>
              <w:spacing w:before="135" w:after="135"/>
              <w:jc w:val="both"/>
              <w:textAlignment w:val="center"/>
            </w:pPr>
            <w:r>
              <w:rPr>
                <w:rFonts w:ascii="Arial" w:hAnsi="Arial" w:cs="Arial"/>
                <w:color w:val="000000"/>
                <w:position w:val="-2"/>
                <w:sz w:val="18"/>
                <w:szCs w:val="18"/>
              </w:rPr>
              <w:t>Izpolnjen in podpisan Obrazec Izjava pooblaščene osebe (zakonitega zastopnika)  podizvajalca v zvezi z izpolnjevanjem obveznih pogojev za podizvajalce Naročnik bo zavrnil vsakega podizvajalca, če zanj obstajajo razlogi za izključitev četrtega odstavka 75. člena ZJN-3.</w:t>
            </w:r>
          </w:p>
        </w:tc>
      </w:tr>
    </w:tbl>
    <w:p w14:paraId="4B77DAAE" w14:textId="77777777" w:rsidR="00954265" w:rsidRDefault="00954265"/>
    <w:tbl>
      <w:tblPr>
        <w:tblStyle w:val="NormalTablePHPDOCX"/>
        <w:tblW w:w="9300" w:type="dxa"/>
        <w:tblInd w:w="108" w:type="dxa"/>
        <w:tblLook w:val="04A0" w:firstRow="1" w:lastRow="0" w:firstColumn="1" w:lastColumn="0" w:noHBand="0" w:noVBand="1"/>
      </w:tblPr>
      <w:tblGrid>
        <w:gridCol w:w="1860"/>
        <w:gridCol w:w="7440"/>
      </w:tblGrid>
      <w:tr w:rsidR="00954265" w14:paraId="67993FA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00D1F59" w14:textId="77777777" w:rsidR="00954265" w:rsidRDefault="00F97C8D">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7886E1" w14:textId="77777777" w:rsidR="00954265" w:rsidRDefault="00F97C8D">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4DB2EA6" w14:textId="77777777" w:rsidR="00954265" w:rsidRDefault="00F97C8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54265" w14:paraId="7503AE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2C40C9" w14:textId="77777777" w:rsidR="00954265" w:rsidRDefault="00F97C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E4BAB" w14:textId="77777777" w:rsidR="00954265" w:rsidRDefault="00F97C8D">
            <w:pPr>
              <w:spacing w:before="135" w:after="135"/>
              <w:jc w:val="both"/>
              <w:textAlignment w:val="center"/>
            </w:pPr>
            <w:r>
              <w:rPr>
                <w:rFonts w:ascii="Arial" w:hAnsi="Arial" w:cs="Arial"/>
                <w:color w:val="000000"/>
                <w:position w:val="-2"/>
                <w:sz w:val="18"/>
                <w:szCs w:val="18"/>
              </w:rPr>
              <w:t>Izpolnjen in podpisan Obrazec  KROVNA IZJAVA in ESPD.</w:t>
            </w:r>
          </w:p>
          <w:p w14:paraId="1069A149" w14:textId="77777777" w:rsidR="00954265" w:rsidRDefault="00F97C8D">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3F5D2FE8" w14:textId="77777777" w:rsidR="00954265" w:rsidRDefault="00F97C8D">
            <w:pPr>
              <w:spacing w:before="135" w:after="135"/>
              <w:jc w:val="both"/>
              <w:textAlignment w:val="center"/>
            </w:pPr>
            <w:r>
              <w:rPr>
                <w:rFonts w:ascii="Arial" w:hAnsi="Arial" w:cs="Arial"/>
                <w:color w:val="000000"/>
                <w:position w:val="-2"/>
                <w:sz w:val="18"/>
                <w:szCs w:val="18"/>
              </w:rPr>
              <w:lastRenderedPageBreak/>
              <w:t>V kolikor bo gospodarski subjekt predložil zgolj Obrazec KROVNA IZJAVA oziroma ESPD, lahko naročnik potrdilo pridobi sam.</w:t>
            </w:r>
          </w:p>
        </w:tc>
      </w:tr>
      <w:tr w:rsidR="00954265" w14:paraId="020A42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4D0855" w14:textId="77777777" w:rsidR="00954265" w:rsidRDefault="00F97C8D">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570EF" w14:textId="77777777" w:rsidR="00954265" w:rsidRDefault="00F97C8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954265" w14:paraId="28C3C6D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9EC776" w14:textId="77777777" w:rsidR="00954265" w:rsidRDefault="00F97C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56CFE4"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79721605" w14:textId="77777777" w:rsidR="00954265" w:rsidRDefault="00F97C8D">
            <w:pPr>
              <w:spacing w:before="135" w:after="135"/>
              <w:jc w:val="both"/>
              <w:textAlignment w:val="center"/>
            </w:pPr>
            <w:r>
              <w:rPr>
                <w:rFonts w:ascii="Arial" w:hAnsi="Arial" w:cs="Arial"/>
                <w:color w:val="000000"/>
                <w:position w:val="-2"/>
                <w:sz w:val="18"/>
                <w:szCs w:val="18"/>
              </w:rPr>
              <w:t>Izpolnjen in podpisan Obrazec  KROVNA IZJAVA in ESPD.</w:t>
            </w:r>
          </w:p>
        </w:tc>
      </w:tr>
      <w:tr w:rsidR="00954265" w14:paraId="2C4839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0C84D" w14:textId="77777777" w:rsidR="00954265" w:rsidRDefault="00F97C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011EC6"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5C063B83" w14:textId="77777777" w:rsidR="00954265" w:rsidRDefault="00F97C8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76260985" w14:textId="77777777" w:rsidR="00954265" w:rsidRDefault="00F97C8D">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69E47BF0" w14:textId="77777777" w:rsidR="00954265" w:rsidRDefault="00954265"/>
    <w:tbl>
      <w:tblPr>
        <w:tblStyle w:val="NormalTablePHPDOCX"/>
        <w:tblW w:w="2500" w:type="pct"/>
        <w:tblInd w:w="108" w:type="dxa"/>
        <w:tblLook w:val="04A0" w:firstRow="1" w:lastRow="0" w:firstColumn="1" w:lastColumn="0" w:noHBand="0" w:noVBand="1"/>
      </w:tblPr>
      <w:tblGrid>
        <w:gridCol w:w="4504"/>
      </w:tblGrid>
      <w:tr w:rsidR="00954265" w14:paraId="585E8086"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D73A3C4" w14:textId="77777777" w:rsidR="00954265" w:rsidRDefault="00F97C8D">
            <w:r>
              <w:rPr>
                <w:rFonts w:ascii="Arial" w:hAnsi="Arial" w:cs="Arial"/>
                <w:color w:val="FFFFFF"/>
                <w:position w:val="-2"/>
                <w:sz w:val="18"/>
                <w:szCs w:val="18"/>
              </w:rPr>
              <w:t>Poslovna in finančna sposobnost</w:t>
            </w:r>
          </w:p>
        </w:tc>
      </w:tr>
    </w:tbl>
    <w:p w14:paraId="3C758B4B" w14:textId="77777777" w:rsidR="00954265" w:rsidRDefault="00954265"/>
    <w:tbl>
      <w:tblPr>
        <w:tblStyle w:val="NormalTablePHPDOCX"/>
        <w:tblW w:w="9300" w:type="dxa"/>
        <w:tblInd w:w="108" w:type="dxa"/>
        <w:tblLook w:val="04A0" w:firstRow="1" w:lastRow="0" w:firstColumn="1" w:lastColumn="0" w:noHBand="0" w:noVBand="1"/>
      </w:tblPr>
      <w:tblGrid>
        <w:gridCol w:w="1860"/>
        <w:gridCol w:w="7440"/>
      </w:tblGrid>
      <w:tr w:rsidR="00954265" w14:paraId="08E79A10"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46D8455" w14:textId="77777777" w:rsidR="00954265" w:rsidRDefault="00F97C8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Plačilni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7A5A50" w14:textId="3120E872" w:rsidR="002E6E59" w:rsidRPr="00620C0E" w:rsidRDefault="00F97C8D">
            <w:pPr>
              <w:spacing w:before="135" w:after="135"/>
              <w:jc w:val="both"/>
              <w:textAlignment w:val="center"/>
              <w:rPr>
                <w:rFonts w:ascii="Arial" w:hAnsi="Arial" w:cs="Arial"/>
                <w:color w:val="000000"/>
                <w:position w:val="-2"/>
                <w:sz w:val="18"/>
                <w:szCs w:val="18"/>
              </w:rPr>
            </w:pPr>
            <w:r w:rsidRPr="007E5DDF">
              <w:rPr>
                <w:rFonts w:ascii="Arial" w:hAnsi="Arial" w:cs="Arial"/>
                <w:position w:val="-2"/>
                <w:sz w:val="18"/>
                <w:szCs w:val="18"/>
              </w:rPr>
              <w:t>Da nudi naročniku rok plačila v 30ih dneh od datuma potrditve pravilno izstavljenega e-računa, ki se izstavi po opravljenih storitv</w:t>
            </w:r>
            <w:r w:rsidR="00620C0E" w:rsidRPr="007E5DDF">
              <w:rPr>
                <w:rFonts w:ascii="Arial" w:hAnsi="Arial" w:cs="Arial"/>
                <w:position w:val="-2"/>
                <w:sz w:val="18"/>
                <w:szCs w:val="18"/>
              </w:rPr>
              <w:t>a</w:t>
            </w:r>
            <w:r w:rsidRPr="007E5DDF">
              <w:rPr>
                <w:rFonts w:ascii="Arial" w:hAnsi="Arial" w:cs="Arial"/>
                <w:position w:val="-2"/>
                <w:sz w:val="18"/>
                <w:szCs w:val="18"/>
              </w:rPr>
              <w:t>h</w:t>
            </w:r>
            <w:r w:rsidR="00620C0E" w:rsidRPr="007E5DDF">
              <w:rPr>
                <w:rFonts w:ascii="Arial" w:hAnsi="Arial" w:cs="Arial"/>
                <w:position w:val="-2"/>
                <w:sz w:val="18"/>
                <w:szCs w:val="18"/>
              </w:rPr>
              <w:t xml:space="preserve"> (po potrditvi naročnika o ustreznosti predane projektne naloge)</w:t>
            </w:r>
            <w:r w:rsidRPr="007E5DDF">
              <w:rPr>
                <w:rFonts w:ascii="Arial" w:hAnsi="Arial" w:cs="Arial"/>
                <w:position w:val="-2"/>
                <w:sz w:val="18"/>
                <w:szCs w:val="18"/>
              </w:rPr>
              <w:t>.</w:t>
            </w:r>
          </w:p>
        </w:tc>
      </w:tr>
      <w:tr w:rsidR="00954265" w14:paraId="03501E8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0E19FA" w14:textId="77777777" w:rsidR="00954265" w:rsidRDefault="00F97C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74E36" w14:textId="77777777" w:rsidR="00954265" w:rsidRDefault="00F97C8D">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954265" w14:paraId="773E11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0ABCA" w14:textId="77777777" w:rsidR="00954265" w:rsidRDefault="00F97C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BB3071" w14:textId="77777777" w:rsidR="00954265" w:rsidRDefault="00F97C8D">
            <w:pPr>
              <w:spacing w:before="135" w:after="135"/>
              <w:jc w:val="both"/>
              <w:textAlignment w:val="center"/>
            </w:pPr>
            <w:r>
              <w:rPr>
                <w:rFonts w:ascii="Arial" w:hAnsi="Arial" w:cs="Arial"/>
                <w:color w:val="000000"/>
                <w:position w:val="-2"/>
                <w:sz w:val="18"/>
                <w:szCs w:val="18"/>
              </w:rPr>
              <w:t>/</w:t>
            </w:r>
          </w:p>
        </w:tc>
      </w:tr>
      <w:tr w:rsidR="00954265" w14:paraId="38869B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25D90B" w14:textId="77777777" w:rsidR="00954265" w:rsidRDefault="00F97C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0451D6"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06C46C97" w14:textId="77777777" w:rsidR="00954265" w:rsidRDefault="00F97C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954265" w14:paraId="6C5ED9B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54B6A" w14:textId="77777777" w:rsidR="00954265" w:rsidRDefault="00F97C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2AD86F"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6BBDD344" w14:textId="77777777" w:rsidR="00954265" w:rsidRDefault="00F97C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0DD2ADED" w14:textId="77777777" w:rsidR="00954265" w:rsidRDefault="00954265"/>
    <w:tbl>
      <w:tblPr>
        <w:tblStyle w:val="NormalTablePHPDOCX"/>
        <w:tblW w:w="9300" w:type="dxa"/>
        <w:tblInd w:w="108" w:type="dxa"/>
        <w:tblLook w:val="04A0" w:firstRow="1" w:lastRow="0" w:firstColumn="1" w:lastColumn="0" w:noHBand="0" w:noVBand="1"/>
      </w:tblPr>
      <w:tblGrid>
        <w:gridCol w:w="1860"/>
        <w:gridCol w:w="7440"/>
      </w:tblGrid>
      <w:tr w:rsidR="00954265" w14:paraId="52EBA41D"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6672759" w14:textId="77777777" w:rsidR="00954265" w:rsidRDefault="00F97C8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5D81C3" w14:textId="77777777" w:rsidR="00954265" w:rsidRDefault="00F97C8D">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447D60F" w14:textId="77777777" w:rsidR="00954265" w:rsidRDefault="00F97C8D">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954265" w14:paraId="059F3F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3BBE3" w14:textId="77777777" w:rsidR="00954265" w:rsidRDefault="00F97C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4BB4A6" w14:textId="77777777" w:rsidR="00954265" w:rsidRDefault="00F97C8D">
            <w:pPr>
              <w:spacing w:before="135" w:after="135"/>
              <w:jc w:val="both"/>
              <w:textAlignment w:val="center"/>
            </w:pPr>
            <w:r>
              <w:rPr>
                <w:rFonts w:ascii="Arial" w:hAnsi="Arial" w:cs="Arial"/>
                <w:color w:val="000000"/>
                <w:position w:val="-2"/>
                <w:sz w:val="18"/>
                <w:szCs w:val="18"/>
              </w:rPr>
              <w:t>Izpolnjen in podpisan Obrazec KROVNA IZJAVA in ESPD.</w:t>
            </w:r>
          </w:p>
          <w:p w14:paraId="525E458E" w14:textId="77777777" w:rsidR="00954265" w:rsidRDefault="00F97C8D">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954265" w14:paraId="6785596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6FB49" w14:textId="77777777" w:rsidR="00954265" w:rsidRDefault="00F97C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2EEDE" w14:textId="77777777" w:rsidR="00954265" w:rsidRDefault="00F97C8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E32A233" w14:textId="77777777" w:rsidR="00954265" w:rsidRDefault="00F97C8D">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954265" w14:paraId="324B23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41E04" w14:textId="77777777" w:rsidR="00954265" w:rsidRDefault="00F97C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01F25"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7477C846" w14:textId="77777777" w:rsidR="00954265" w:rsidRDefault="00F97C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54265" w14:paraId="6E1B7EF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1ED05" w14:textId="77777777" w:rsidR="00954265" w:rsidRDefault="00F97C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0E8805"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4A85124A" w14:textId="77777777" w:rsidR="00954265" w:rsidRDefault="00F97C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o izpolnjevanju obveznih pogojev in ESPD s podpisom katerega izjavlja, da izpolnjuje navedeni pogoj.</w:t>
            </w:r>
          </w:p>
        </w:tc>
      </w:tr>
    </w:tbl>
    <w:p w14:paraId="2FE3B582" w14:textId="77777777" w:rsidR="00954265" w:rsidRDefault="00954265"/>
    <w:tbl>
      <w:tblPr>
        <w:tblStyle w:val="NormalTablePHPDOCX"/>
        <w:tblW w:w="9300" w:type="dxa"/>
        <w:tblInd w:w="108" w:type="dxa"/>
        <w:tblLook w:val="04A0" w:firstRow="1" w:lastRow="0" w:firstColumn="1" w:lastColumn="0" w:noHBand="0" w:noVBand="1"/>
      </w:tblPr>
      <w:tblGrid>
        <w:gridCol w:w="1860"/>
        <w:gridCol w:w="7440"/>
      </w:tblGrid>
      <w:tr w:rsidR="00954265" w14:paraId="06DA4CA9"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DB710F8" w14:textId="77777777" w:rsidR="00954265" w:rsidRDefault="00F97C8D">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2E4A5" w14:textId="77777777" w:rsidR="00954265" w:rsidRDefault="00F97C8D">
            <w:pPr>
              <w:spacing w:before="135" w:after="135"/>
              <w:jc w:val="both"/>
              <w:textAlignment w:val="center"/>
            </w:pPr>
            <w:r>
              <w:rPr>
                <w:rFonts w:ascii="Arial" w:hAnsi="Arial" w:cs="Arial"/>
                <w:color w:val="000000"/>
                <w:position w:val="-2"/>
                <w:sz w:val="18"/>
                <w:szCs w:val="18"/>
              </w:rPr>
              <w:t xml:space="preserve">Da je kvalitetno in strokovno izpolnjeval pogodbene obveznosti iz pogodb sklenjenih z naročniki v zadnjih treh </w:t>
            </w:r>
            <w:proofErr w:type="spellStart"/>
            <w:r>
              <w:rPr>
                <w:rFonts w:ascii="Arial" w:hAnsi="Arial" w:cs="Arial"/>
                <w:color w:val="000000"/>
                <w:position w:val="-2"/>
                <w:sz w:val="18"/>
                <w:szCs w:val="18"/>
              </w:rPr>
              <w:t>letih.Iz</w:t>
            </w:r>
            <w:proofErr w:type="spellEnd"/>
            <w:r>
              <w:rPr>
                <w:rFonts w:ascii="Arial" w:hAnsi="Arial" w:cs="Arial"/>
                <w:color w:val="000000"/>
                <w:position w:val="-2"/>
                <w:sz w:val="18"/>
                <w:szCs w:val="18"/>
              </w:rPr>
              <w:t xml:space="preserve"> postopka bo izločen ponudnik, ki je v preteklih treh letih izvajal dobave/storitve in večkrat kršil pogodbena določila (npr. glede kakovosti, dobavnega roka, roka izvedbe, odzivnih časov, časov odprave napak,…) oz. je bila med njim in naročnikom prekinjena pogodba. Kot dokazila o nekvalitetno izvedenih delih bo naročnik štel pisne reklamacije, pisna opozorila dobavitelju o kršitvah pogodbenih obveznosti, obračunane pogodbene kazni ali unovčenje finančnega zavarovanja. </w:t>
            </w:r>
          </w:p>
        </w:tc>
      </w:tr>
      <w:tr w:rsidR="00954265" w14:paraId="5CE635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BBA425" w14:textId="77777777" w:rsidR="00954265" w:rsidRDefault="00F97C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50B7A" w14:textId="77777777" w:rsidR="00954265" w:rsidRDefault="00F97C8D">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954265" w14:paraId="2C11B4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A0D065" w14:textId="77777777" w:rsidR="00954265" w:rsidRDefault="00F97C8D">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75D53" w14:textId="77777777" w:rsidR="00954265" w:rsidRDefault="00F97C8D">
            <w:pPr>
              <w:jc w:val="both"/>
              <w:textAlignment w:val="center"/>
            </w:pPr>
            <w:r>
              <w:rPr>
                <w:rFonts w:ascii="Arial" w:hAnsi="Arial" w:cs="Arial"/>
                <w:color w:val="000000"/>
                <w:position w:val="-2"/>
                <w:sz w:val="18"/>
                <w:szCs w:val="18"/>
              </w:rPr>
              <w:t> </w:t>
            </w:r>
          </w:p>
          <w:p w14:paraId="3274208E" w14:textId="77777777" w:rsidR="00954265" w:rsidRDefault="00F97C8D">
            <w:r>
              <w:rPr>
                <w:rFonts w:ascii="Arial" w:hAnsi="Arial" w:cs="Arial"/>
                <w:color w:val="000000"/>
                <w:position w:val="-2"/>
                <w:sz w:val="18"/>
                <w:szCs w:val="18"/>
              </w:rPr>
              <w:t xml:space="preserve"> /</w:t>
            </w:r>
          </w:p>
        </w:tc>
      </w:tr>
      <w:tr w:rsidR="00954265" w14:paraId="67B5603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47DA84" w14:textId="77777777" w:rsidR="00954265" w:rsidRDefault="00F97C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96BF43"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633447DA" w14:textId="77777777" w:rsidR="00954265" w:rsidRDefault="00F97C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54265" w14:paraId="33E3FC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391F02" w14:textId="77777777" w:rsidR="00954265" w:rsidRDefault="00F97C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76154"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2F0D7F93" w14:textId="77777777" w:rsidR="00954265" w:rsidRDefault="00F97C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C641D21" w14:textId="77777777" w:rsidR="00954265" w:rsidRDefault="00954265"/>
    <w:tbl>
      <w:tblPr>
        <w:tblStyle w:val="NormalTablePHPDOCX"/>
        <w:tblW w:w="9300" w:type="dxa"/>
        <w:tblInd w:w="108" w:type="dxa"/>
        <w:tblLook w:val="04A0" w:firstRow="1" w:lastRow="0" w:firstColumn="1" w:lastColumn="0" w:noHBand="0" w:noVBand="1"/>
      </w:tblPr>
      <w:tblGrid>
        <w:gridCol w:w="1860"/>
        <w:gridCol w:w="7440"/>
      </w:tblGrid>
      <w:tr w:rsidR="00954265" w14:paraId="08A4C2DC"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7BE4A7D" w14:textId="77777777" w:rsidR="00954265" w:rsidRDefault="00F97C8D">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3C6C89" w14:textId="03DC9EA0" w:rsidR="00954265" w:rsidRPr="00612500" w:rsidRDefault="00F97C8D">
            <w:pPr>
              <w:spacing w:before="135" w:after="135"/>
              <w:jc w:val="both"/>
              <w:textAlignment w:val="center"/>
              <w:rPr>
                <w:color w:val="EE0000"/>
              </w:rPr>
            </w:pPr>
            <w:r>
              <w:rPr>
                <w:rFonts w:ascii="Arial" w:hAnsi="Arial" w:cs="Arial"/>
                <w:color w:val="000000"/>
                <w:position w:val="-2"/>
                <w:sz w:val="18"/>
                <w:szCs w:val="18"/>
              </w:rPr>
              <w:t xml:space="preserve">Ponudnik mora imeti bonitetno oceno </w:t>
            </w:r>
            <w:r w:rsidRPr="00612500">
              <w:rPr>
                <w:rFonts w:ascii="Arial" w:hAnsi="Arial" w:cs="Arial"/>
                <w:color w:val="EE0000"/>
                <w:position w:val="-2"/>
                <w:sz w:val="18"/>
                <w:szCs w:val="18"/>
              </w:rPr>
              <w:t>od SB1 do SB</w:t>
            </w:r>
            <w:r w:rsidR="00612500" w:rsidRPr="00612500">
              <w:rPr>
                <w:rFonts w:ascii="Arial" w:hAnsi="Arial" w:cs="Arial"/>
                <w:color w:val="EE0000"/>
                <w:position w:val="-2"/>
                <w:sz w:val="18"/>
                <w:szCs w:val="18"/>
              </w:rPr>
              <w:t>7</w:t>
            </w:r>
            <w:r w:rsidRPr="00612500">
              <w:rPr>
                <w:rFonts w:ascii="Arial" w:hAnsi="Arial" w:cs="Arial"/>
                <w:color w:val="EE0000"/>
                <w:position w:val="-2"/>
                <w:sz w:val="18"/>
                <w:szCs w:val="18"/>
              </w:rPr>
              <w:t xml:space="preserve"> </w:t>
            </w:r>
            <w:r>
              <w:rPr>
                <w:rFonts w:ascii="Arial" w:hAnsi="Arial" w:cs="Arial"/>
                <w:color w:val="000000"/>
                <w:position w:val="-2"/>
                <w:sz w:val="18"/>
                <w:szCs w:val="18"/>
              </w:rPr>
              <w:t xml:space="preserve">izdano pri AJPES. Ponudnik lahko predloži </w:t>
            </w:r>
            <w:r w:rsidRPr="00612500">
              <w:rPr>
                <w:rFonts w:ascii="Arial" w:hAnsi="Arial" w:cs="Arial"/>
                <w:color w:val="EE0000"/>
                <w:position w:val="-2"/>
                <w:sz w:val="18"/>
                <w:szCs w:val="18"/>
              </w:rPr>
              <w:t xml:space="preserve">tudi </w:t>
            </w:r>
            <w:r w:rsidR="00612500" w:rsidRPr="00612500">
              <w:rPr>
                <w:rFonts w:ascii="Arial" w:hAnsi="Arial" w:cs="Arial"/>
                <w:color w:val="EE0000"/>
                <w:position w:val="-2"/>
                <w:sz w:val="18"/>
                <w:szCs w:val="18"/>
              </w:rPr>
              <w:t xml:space="preserve">enakovredno </w:t>
            </w:r>
            <w:r w:rsidRPr="00612500">
              <w:rPr>
                <w:rFonts w:ascii="Arial" w:hAnsi="Arial" w:cs="Arial"/>
                <w:color w:val="EE0000"/>
                <w:position w:val="-2"/>
                <w:sz w:val="18"/>
                <w:szCs w:val="18"/>
              </w:rPr>
              <w:t xml:space="preserve">bonitetno oceno drugih institucij, pri čemer </w:t>
            </w:r>
            <w:r w:rsidR="00612500" w:rsidRPr="00612500">
              <w:rPr>
                <w:rFonts w:ascii="Arial" w:hAnsi="Arial" w:cs="Arial"/>
                <w:color w:val="EE0000"/>
                <w:position w:val="-2"/>
                <w:sz w:val="18"/>
                <w:szCs w:val="18"/>
              </w:rPr>
              <w:t>je dokazno breme o enakovrednosti na strani ponudnika.</w:t>
            </w:r>
            <w:r w:rsidRPr="00612500">
              <w:rPr>
                <w:rFonts w:ascii="Arial" w:hAnsi="Arial" w:cs="Arial"/>
                <w:color w:val="EE0000"/>
                <w:position w:val="-2"/>
                <w:sz w:val="18"/>
                <w:szCs w:val="18"/>
              </w:rPr>
              <w:t> </w:t>
            </w:r>
          </w:p>
          <w:p w14:paraId="1B1C966B" w14:textId="41BE23A3" w:rsidR="00954265" w:rsidRDefault="00F97C8D">
            <w:pPr>
              <w:spacing w:before="135" w:after="135"/>
              <w:jc w:val="both"/>
              <w:textAlignment w:val="center"/>
            </w:pPr>
            <w:r>
              <w:rPr>
                <w:rFonts w:ascii="Arial" w:hAnsi="Arial" w:cs="Arial"/>
                <w:color w:val="000000"/>
                <w:position w:val="-2"/>
                <w:sz w:val="18"/>
                <w:szCs w:val="18"/>
              </w:rPr>
              <w:t xml:space="preserve">Ponudbe ponudnikov z bonitetno oceno </w:t>
            </w:r>
            <w:r w:rsidRPr="00612500">
              <w:rPr>
                <w:rFonts w:ascii="Arial" w:hAnsi="Arial" w:cs="Arial"/>
                <w:color w:val="EE0000"/>
                <w:position w:val="-2"/>
                <w:sz w:val="18"/>
                <w:szCs w:val="18"/>
              </w:rPr>
              <w:t>SB</w:t>
            </w:r>
            <w:r w:rsidR="00612500" w:rsidRPr="00612500">
              <w:rPr>
                <w:rFonts w:ascii="Arial" w:hAnsi="Arial" w:cs="Arial"/>
                <w:color w:val="EE0000"/>
                <w:position w:val="-2"/>
                <w:sz w:val="18"/>
                <w:szCs w:val="18"/>
              </w:rPr>
              <w:t>8</w:t>
            </w:r>
            <w:r w:rsidRPr="00612500">
              <w:rPr>
                <w:rFonts w:ascii="Arial" w:hAnsi="Arial" w:cs="Arial"/>
                <w:color w:val="EE0000"/>
                <w:position w:val="-2"/>
                <w:sz w:val="18"/>
                <w:szCs w:val="18"/>
              </w:rPr>
              <w:t xml:space="preserve"> do SB10</w:t>
            </w:r>
            <w:r>
              <w:rPr>
                <w:rFonts w:ascii="Arial" w:hAnsi="Arial" w:cs="Arial"/>
                <w:color w:val="000000"/>
                <w:position w:val="-2"/>
                <w:sz w:val="18"/>
                <w:szCs w:val="18"/>
              </w:rPr>
              <w:t>, bodo izločene. </w:t>
            </w:r>
          </w:p>
          <w:p w14:paraId="32C347C3" w14:textId="77777777" w:rsidR="00954265" w:rsidRDefault="00F97C8D">
            <w:pPr>
              <w:spacing w:before="135" w:after="135"/>
              <w:jc w:val="both"/>
              <w:textAlignment w:val="center"/>
            </w:pPr>
            <w:r>
              <w:rPr>
                <w:rFonts w:ascii="Arial" w:hAnsi="Arial" w:cs="Arial"/>
                <w:color w:val="000000"/>
                <w:position w:val="-2"/>
                <w:sz w:val="18"/>
                <w:szCs w:val="18"/>
              </w:rPr>
              <w:t>Dokazilo: Ponudnik izpolni ESPD obrazec in v ponudbi predloži ustrezen BON obrazec ali drug ustrezen obrazec, iz katerega je razvidna bonitetna ocena za zadnje poslovno leto, za katero je bil dolžan izdelati in ustreznim institucijam oddati izkaze poslovanja</w:t>
            </w:r>
          </w:p>
        </w:tc>
      </w:tr>
      <w:tr w:rsidR="00954265" w14:paraId="104757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D41C2F" w14:textId="77777777" w:rsidR="00954265" w:rsidRDefault="00F97C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49FBA2" w14:textId="77777777" w:rsidR="00954265" w:rsidRDefault="00F97C8D">
            <w:pPr>
              <w:spacing w:before="135" w:after="135"/>
              <w:jc w:val="both"/>
              <w:textAlignment w:val="center"/>
            </w:pPr>
            <w:r>
              <w:rPr>
                <w:rFonts w:ascii="Arial" w:hAnsi="Arial" w:cs="Arial"/>
                <w:color w:val="000000"/>
                <w:position w:val="-2"/>
                <w:sz w:val="18"/>
                <w:szCs w:val="18"/>
              </w:rPr>
              <w:t xml:space="preserve">Izpolnjen in podpisan Obrazec  KROVNA IZJAVA in ESPD in dokazilo: Obrazec AJPES (S.BON-1 ali S.BON-1/P ali </w:t>
            </w:r>
            <w:proofErr w:type="spellStart"/>
            <w:r>
              <w:rPr>
                <w:rFonts w:ascii="Arial" w:hAnsi="Arial" w:cs="Arial"/>
                <w:color w:val="000000"/>
                <w:position w:val="-2"/>
                <w:sz w:val="18"/>
                <w:szCs w:val="18"/>
              </w:rPr>
              <w:t>eS.BON</w:t>
            </w:r>
            <w:proofErr w:type="spellEnd"/>
            <w:r>
              <w:rPr>
                <w:rFonts w:ascii="Arial" w:hAnsi="Arial" w:cs="Arial"/>
                <w:color w:val="000000"/>
                <w:position w:val="-2"/>
                <w:sz w:val="18"/>
                <w:szCs w:val="18"/>
              </w:rPr>
              <w:t>) za ponudnika oziroma vsakega partnerja v  skupni ponudbi.</w:t>
            </w:r>
          </w:p>
        </w:tc>
      </w:tr>
      <w:tr w:rsidR="00954265" w14:paraId="338BDC9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F11DCE" w14:textId="77777777" w:rsidR="00954265" w:rsidRDefault="00F97C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12654" w14:textId="77777777" w:rsidR="00954265" w:rsidRDefault="00F97C8D">
            <w:pPr>
              <w:jc w:val="both"/>
              <w:textAlignment w:val="center"/>
            </w:pPr>
            <w:r>
              <w:rPr>
                <w:rFonts w:ascii="Arial" w:hAnsi="Arial" w:cs="Arial"/>
                <w:color w:val="000000"/>
                <w:position w:val="-2"/>
                <w:sz w:val="18"/>
                <w:szCs w:val="18"/>
              </w:rPr>
              <w:t> </w:t>
            </w:r>
          </w:p>
          <w:p w14:paraId="08F82ABA" w14:textId="77777777" w:rsidR="00954265" w:rsidRDefault="00F97C8D">
            <w:r>
              <w:rPr>
                <w:rFonts w:ascii="Arial" w:hAnsi="Arial" w:cs="Arial"/>
                <w:color w:val="000000"/>
                <w:position w:val="-2"/>
                <w:sz w:val="18"/>
                <w:szCs w:val="18"/>
              </w:rPr>
              <w:t xml:space="preserve"> /</w:t>
            </w:r>
          </w:p>
        </w:tc>
      </w:tr>
      <w:tr w:rsidR="00954265" w14:paraId="5D2A09C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9B51F9" w14:textId="77777777" w:rsidR="00954265" w:rsidRDefault="00F97C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A47641"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0C596951" w14:textId="77777777" w:rsidR="00954265" w:rsidRDefault="00F97C8D">
            <w:pPr>
              <w:spacing w:before="135" w:after="135"/>
              <w:jc w:val="both"/>
              <w:textAlignment w:val="center"/>
            </w:pPr>
            <w:r>
              <w:rPr>
                <w:rFonts w:ascii="Arial" w:hAnsi="Arial" w:cs="Arial"/>
                <w:color w:val="000000"/>
                <w:position w:val="-2"/>
                <w:sz w:val="18"/>
                <w:szCs w:val="18"/>
              </w:rPr>
              <w:t>Vsak partner MORA izpolnjevati pogoj</w:t>
            </w:r>
            <w:r>
              <w:rPr>
                <w:rFonts w:ascii="Arial" w:hAnsi="Arial" w:cs="Arial"/>
                <w:color w:val="000000"/>
                <w:position w:val="-2"/>
                <w:sz w:val="18"/>
                <w:szCs w:val="18"/>
              </w:rPr>
              <w:br/>
              <w:t xml:space="preserve">Enako kot ponudnik. Obrazec  KROVNA IZJAVA in ESPD in dokazilo: Obrazec AJPES (S.BON-1 ali S.BON-1/P ali </w:t>
            </w:r>
            <w:proofErr w:type="spellStart"/>
            <w:r>
              <w:rPr>
                <w:rFonts w:ascii="Arial" w:hAnsi="Arial" w:cs="Arial"/>
                <w:color w:val="000000"/>
                <w:position w:val="-2"/>
                <w:sz w:val="18"/>
                <w:szCs w:val="18"/>
              </w:rPr>
              <w:t>eS.BON</w:t>
            </w:r>
            <w:proofErr w:type="spellEnd"/>
            <w:r>
              <w:rPr>
                <w:rFonts w:ascii="Arial" w:hAnsi="Arial" w:cs="Arial"/>
                <w:color w:val="000000"/>
                <w:position w:val="-2"/>
                <w:sz w:val="18"/>
                <w:szCs w:val="18"/>
              </w:rPr>
              <w:t>).</w:t>
            </w:r>
          </w:p>
        </w:tc>
      </w:tr>
      <w:tr w:rsidR="00954265" w14:paraId="76908A8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C566AA" w14:textId="77777777" w:rsidR="00954265" w:rsidRDefault="00F97C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006605" w14:textId="77777777" w:rsidR="00954265" w:rsidRDefault="00F97C8D">
            <w:pPr>
              <w:spacing w:before="135" w:after="135"/>
              <w:jc w:val="both"/>
              <w:textAlignment w:val="center"/>
            </w:pPr>
            <w:r>
              <w:rPr>
                <w:rFonts w:ascii="Arial" w:hAnsi="Arial" w:cs="Arial"/>
                <w:color w:val="000000"/>
                <w:position w:val="-2"/>
                <w:sz w:val="18"/>
                <w:szCs w:val="18"/>
              </w:rPr>
              <w:t>NI POTREBNO izpolnjevati pogoja</w:t>
            </w:r>
          </w:p>
          <w:p w14:paraId="4A5694A0" w14:textId="77777777" w:rsidR="00954265" w:rsidRDefault="00F97C8D">
            <w:pPr>
              <w:jc w:val="both"/>
              <w:textAlignment w:val="center"/>
            </w:pPr>
            <w:r>
              <w:rPr>
                <w:rFonts w:ascii="Arial" w:hAnsi="Arial" w:cs="Arial"/>
                <w:color w:val="000000"/>
                <w:position w:val="-2"/>
                <w:sz w:val="18"/>
                <w:szCs w:val="18"/>
              </w:rPr>
              <w:t> </w:t>
            </w:r>
          </w:p>
        </w:tc>
      </w:tr>
    </w:tbl>
    <w:p w14:paraId="2220278E" w14:textId="77777777" w:rsidR="00954265" w:rsidRDefault="00954265"/>
    <w:p w14:paraId="219CAA5E" w14:textId="77777777" w:rsidR="007E5DDF" w:rsidRDefault="007E5DDF"/>
    <w:p w14:paraId="5469A611" w14:textId="77777777" w:rsidR="007E5DDF" w:rsidRDefault="007E5DDF"/>
    <w:p w14:paraId="5C0DEF4F" w14:textId="77777777" w:rsidR="007E5DDF" w:rsidRDefault="007E5DDF"/>
    <w:tbl>
      <w:tblPr>
        <w:tblStyle w:val="NormalTablePHPDOCX"/>
        <w:tblW w:w="2500" w:type="pct"/>
        <w:tblInd w:w="108" w:type="dxa"/>
        <w:tblLook w:val="04A0" w:firstRow="1" w:lastRow="0" w:firstColumn="1" w:lastColumn="0" w:noHBand="0" w:noVBand="1"/>
      </w:tblPr>
      <w:tblGrid>
        <w:gridCol w:w="4504"/>
      </w:tblGrid>
      <w:tr w:rsidR="00954265" w14:paraId="23F4F700"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69A2E74" w14:textId="77777777" w:rsidR="00954265" w:rsidRDefault="00F97C8D">
            <w:r>
              <w:rPr>
                <w:rFonts w:ascii="Arial" w:hAnsi="Arial" w:cs="Arial"/>
                <w:color w:val="FFFFFF"/>
                <w:position w:val="-2"/>
                <w:sz w:val="18"/>
                <w:szCs w:val="18"/>
              </w:rPr>
              <w:lastRenderedPageBreak/>
              <w:t>Tehnična sposobnost</w:t>
            </w:r>
          </w:p>
        </w:tc>
      </w:tr>
    </w:tbl>
    <w:p w14:paraId="07B49332" w14:textId="77777777" w:rsidR="00954265" w:rsidRDefault="00954265"/>
    <w:tbl>
      <w:tblPr>
        <w:tblStyle w:val="NormalTablePHPDOCX"/>
        <w:tblW w:w="9300" w:type="dxa"/>
        <w:tblInd w:w="108" w:type="dxa"/>
        <w:tblLook w:val="04A0" w:firstRow="1" w:lastRow="0" w:firstColumn="1" w:lastColumn="0" w:noHBand="0" w:noVBand="1"/>
      </w:tblPr>
      <w:tblGrid>
        <w:gridCol w:w="1860"/>
        <w:gridCol w:w="7440"/>
      </w:tblGrid>
      <w:tr w:rsidR="00954265" w14:paraId="09A2375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57F90A0" w14:textId="77777777" w:rsidR="00954265" w:rsidRDefault="00F97C8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C0B16" w14:textId="77777777" w:rsidR="00954265" w:rsidRDefault="00F97C8D">
            <w:pPr>
              <w:spacing w:before="135" w:after="135"/>
              <w:jc w:val="both"/>
              <w:textAlignment w:val="center"/>
            </w:pPr>
            <w:r>
              <w:rPr>
                <w:rFonts w:ascii="Arial" w:hAnsi="Arial" w:cs="Arial"/>
                <w:color w:val="000000"/>
                <w:position w:val="-2"/>
                <w:sz w:val="18"/>
                <w:szCs w:val="18"/>
              </w:rPr>
              <w:t>Gospodarski subjekt mora zagotoviti celovito izvedbo vseh razpisanih storitev, pri čemer bo moral zagotoviti izpolnjevanje vseh strokovnih zahtev naročnika navedenih v tej razpisni dokumentaciji in vseh njenih prilogah ter pri izvajanju storitev upoštevati vse predpise, celotno veljavno zakonodajo in podzakonske akte, pravilnike, standarde, uredbe in ostalo tehnično regulativo, ki velja v RS in EU za predmetno javno naročilo in zagotavlja, da bodo delavci z njimi seznanjeni ter da bo odgovarjal za vso škodo, ki bi morebiti nastala zaradi neupoštevanja le-teh.</w:t>
            </w:r>
          </w:p>
        </w:tc>
      </w:tr>
      <w:tr w:rsidR="00954265" w14:paraId="15DB91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1D142" w14:textId="77777777" w:rsidR="00954265" w:rsidRDefault="00F97C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35A3D9" w14:textId="77777777" w:rsidR="00954265" w:rsidRDefault="00F97C8D">
            <w:pPr>
              <w:spacing w:before="135" w:after="135"/>
              <w:jc w:val="both"/>
              <w:textAlignment w:val="center"/>
            </w:pPr>
            <w:r>
              <w:rPr>
                <w:rFonts w:ascii="Arial" w:hAnsi="Arial" w:cs="Arial"/>
                <w:color w:val="000000"/>
                <w:position w:val="-2"/>
                <w:sz w:val="18"/>
                <w:szCs w:val="18"/>
              </w:rPr>
              <w:t>Izpolnjen in podpisan Obrazec  KROVNA IZJAVA in ESPD.</w:t>
            </w:r>
          </w:p>
        </w:tc>
      </w:tr>
      <w:tr w:rsidR="00954265" w14:paraId="176446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6E8024" w14:textId="77777777" w:rsidR="00954265" w:rsidRDefault="00F97C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36B6D3" w14:textId="77777777" w:rsidR="00954265" w:rsidRDefault="00F97C8D">
            <w:pPr>
              <w:jc w:val="both"/>
              <w:textAlignment w:val="center"/>
            </w:pPr>
            <w:r>
              <w:rPr>
                <w:rFonts w:ascii="Arial" w:hAnsi="Arial" w:cs="Arial"/>
                <w:color w:val="000000"/>
                <w:position w:val="-2"/>
                <w:sz w:val="18"/>
                <w:szCs w:val="18"/>
              </w:rPr>
              <w:t> </w:t>
            </w:r>
          </w:p>
          <w:p w14:paraId="0B109D04" w14:textId="77777777" w:rsidR="00954265" w:rsidRDefault="00F97C8D">
            <w:r>
              <w:rPr>
                <w:rFonts w:ascii="Arial" w:hAnsi="Arial" w:cs="Arial"/>
                <w:color w:val="000000"/>
                <w:position w:val="-2"/>
                <w:sz w:val="18"/>
                <w:szCs w:val="18"/>
              </w:rPr>
              <w:t xml:space="preserve"> /</w:t>
            </w:r>
          </w:p>
        </w:tc>
      </w:tr>
      <w:tr w:rsidR="00954265" w14:paraId="2CA36C6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5B84A" w14:textId="77777777" w:rsidR="00954265" w:rsidRDefault="00F97C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DBDDB4"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74D50EBD" w14:textId="77777777" w:rsidR="00954265" w:rsidRDefault="00F97C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54265" w14:paraId="512E00D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81D208" w14:textId="77777777" w:rsidR="00954265" w:rsidRDefault="00F97C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633BFF"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21017D3B" w14:textId="77777777" w:rsidR="00954265" w:rsidRDefault="00F97C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6CE44CF1" w14:textId="77777777" w:rsidR="00954265" w:rsidRDefault="00954265"/>
    <w:tbl>
      <w:tblPr>
        <w:tblStyle w:val="NormalTablePHPDOCX"/>
        <w:tblW w:w="9300" w:type="dxa"/>
        <w:tblInd w:w="108" w:type="dxa"/>
        <w:tblLook w:val="04A0" w:firstRow="1" w:lastRow="0" w:firstColumn="1" w:lastColumn="0" w:noHBand="0" w:noVBand="1"/>
      </w:tblPr>
      <w:tblGrid>
        <w:gridCol w:w="1860"/>
        <w:gridCol w:w="7440"/>
      </w:tblGrid>
      <w:tr w:rsidR="00954265" w14:paraId="40C6195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D68A2E7" w14:textId="77777777" w:rsidR="00954265" w:rsidRDefault="00F97C8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Reference za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3E3A62" w14:textId="77777777" w:rsidR="00954265" w:rsidRDefault="00F97C8D">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954265" w14:paraId="7F0BEA4E" w14:textId="77777777">
              <w:tc>
                <w:tcPr>
                  <w:tcW w:w="0" w:type="auto"/>
                  <w:tcMar>
                    <w:top w:w="0" w:type="auto"/>
                    <w:bottom w:w="0" w:type="auto"/>
                  </w:tcMar>
                </w:tcPr>
                <w:p w14:paraId="28527980" w14:textId="263CE7DB" w:rsidR="00954265" w:rsidRDefault="00F97C8D" w:rsidP="002A14D9">
                  <w:pPr>
                    <w:jc w:val="both"/>
                  </w:pPr>
                  <w:r w:rsidRPr="007E5DDF">
                    <w:rPr>
                      <w:rFonts w:ascii="Arial" w:hAnsi="Arial" w:cs="Arial"/>
                      <w:position w:val="-2"/>
                      <w:sz w:val="18"/>
                      <w:szCs w:val="18"/>
                    </w:rPr>
                    <w:t xml:space="preserve">Da ima ponudnik </w:t>
                  </w:r>
                  <w:r w:rsidRPr="00612500">
                    <w:rPr>
                      <w:rFonts w:ascii="Arial" w:hAnsi="Arial" w:cs="Arial"/>
                      <w:color w:val="EE0000"/>
                      <w:position w:val="-2"/>
                      <w:sz w:val="18"/>
                      <w:szCs w:val="18"/>
                    </w:rPr>
                    <w:t xml:space="preserve">v zadnjih </w:t>
                  </w:r>
                  <w:r w:rsidR="00612500" w:rsidRPr="00612500">
                    <w:rPr>
                      <w:rFonts w:ascii="Arial" w:hAnsi="Arial" w:cs="Arial"/>
                      <w:color w:val="EE0000"/>
                      <w:position w:val="-2"/>
                      <w:sz w:val="18"/>
                      <w:szCs w:val="18"/>
                    </w:rPr>
                    <w:t xml:space="preserve">10 </w:t>
                  </w:r>
                  <w:r w:rsidRPr="00612500">
                    <w:rPr>
                      <w:rFonts w:ascii="Arial" w:hAnsi="Arial" w:cs="Arial"/>
                      <w:color w:val="EE0000"/>
                      <w:position w:val="-2"/>
                      <w:sz w:val="18"/>
                      <w:szCs w:val="18"/>
                    </w:rPr>
                    <w:t>letih</w:t>
                  </w:r>
                  <w:r w:rsidR="00501E1E" w:rsidRPr="00612500">
                    <w:rPr>
                      <w:rFonts w:ascii="Arial" w:hAnsi="Arial" w:cs="Arial"/>
                      <w:color w:val="EE0000"/>
                      <w:position w:val="-2"/>
                      <w:sz w:val="18"/>
                      <w:szCs w:val="18"/>
                    </w:rPr>
                    <w:t xml:space="preserve"> (šteto </w:t>
                  </w:r>
                  <w:r w:rsidR="00501E1E" w:rsidRPr="00501E1E">
                    <w:rPr>
                      <w:rFonts w:ascii="Arial" w:hAnsi="Arial" w:cs="Arial"/>
                      <w:color w:val="EE0000"/>
                      <w:position w:val="-2"/>
                      <w:sz w:val="18"/>
                      <w:szCs w:val="18"/>
                    </w:rPr>
                    <w:t>od poteka roka za predložitev ponudb)</w:t>
                  </w:r>
                  <w:r w:rsidR="00501E1E">
                    <w:rPr>
                      <w:rFonts w:ascii="Arial" w:hAnsi="Arial" w:cs="Arial"/>
                      <w:position w:val="-2"/>
                      <w:sz w:val="18"/>
                      <w:szCs w:val="18"/>
                    </w:rPr>
                    <w:t xml:space="preserve"> </w:t>
                  </w:r>
                  <w:r w:rsidRPr="007E5DDF">
                    <w:rPr>
                      <w:rFonts w:ascii="Arial" w:hAnsi="Arial" w:cs="Arial"/>
                      <w:position w:val="-2"/>
                      <w:sz w:val="18"/>
                      <w:szCs w:val="18"/>
                    </w:rPr>
                    <w:t xml:space="preserve"> referenc</w:t>
                  </w:r>
                  <w:r w:rsidR="00E7460B" w:rsidRPr="007E5DDF">
                    <w:rPr>
                      <w:rFonts w:ascii="Arial" w:hAnsi="Arial" w:cs="Arial"/>
                      <w:position w:val="-2"/>
                      <w:sz w:val="18"/>
                      <w:szCs w:val="18"/>
                    </w:rPr>
                    <w:t>o za vsaj 1</w:t>
                  </w:r>
                  <w:r w:rsidRPr="007E5DDF">
                    <w:rPr>
                      <w:rFonts w:ascii="Arial" w:hAnsi="Arial" w:cs="Arial"/>
                      <w:position w:val="-2"/>
                      <w:sz w:val="18"/>
                      <w:szCs w:val="18"/>
                    </w:rPr>
                    <w:t xml:space="preserve"> uspešno izdela</w:t>
                  </w:r>
                  <w:r w:rsidR="00266D37" w:rsidRPr="007E5DDF">
                    <w:rPr>
                      <w:rFonts w:ascii="Arial" w:hAnsi="Arial" w:cs="Arial"/>
                      <w:position w:val="-2"/>
                      <w:sz w:val="18"/>
                      <w:szCs w:val="18"/>
                    </w:rPr>
                    <w:t>no</w:t>
                  </w:r>
                  <w:r w:rsidRPr="007E5DDF">
                    <w:rPr>
                      <w:rFonts w:ascii="Arial" w:hAnsi="Arial" w:cs="Arial"/>
                      <w:position w:val="-2"/>
                      <w:sz w:val="18"/>
                      <w:szCs w:val="18"/>
                    </w:rPr>
                    <w:t xml:space="preserve"> projektn</w:t>
                  </w:r>
                  <w:r w:rsidR="00266D37" w:rsidRPr="007E5DDF">
                    <w:rPr>
                      <w:rFonts w:ascii="Arial" w:hAnsi="Arial" w:cs="Arial"/>
                      <w:position w:val="-2"/>
                      <w:sz w:val="18"/>
                      <w:szCs w:val="18"/>
                    </w:rPr>
                    <w:t>o</w:t>
                  </w:r>
                  <w:r w:rsidRPr="007E5DDF">
                    <w:rPr>
                      <w:rFonts w:ascii="Arial" w:hAnsi="Arial" w:cs="Arial"/>
                      <w:position w:val="-2"/>
                      <w:sz w:val="18"/>
                      <w:szCs w:val="18"/>
                    </w:rPr>
                    <w:t xml:space="preserve"> nalog</w:t>
                  </w:r>
                  <w:r w:rsidR="002A14D9" w:rsidRPr="007E5DDF">
                    <w:rPr>
                      <w:rFonts w:ascii="Arial" w:hAnsi="Arial" w:cs="Arial"/>
                      <w:position w:val="-2"/>
                      <w:sz w:val="18"/>
                      <w:szCs w:val="18"/>
                    </w:rPr>
                    <w:t>o</w:t>
                  </w:r>
                  <w:r w:rsidR="00E7460B" w:rsidRPr="007E5DDF">
                    <w:rPr>
                      <w:rFonts w:ascii="Arial" w:hAnsi="Arial" w:cs="Arial"/>
                      <w:position w:val="-2"/>
                      <w:sz w:val="18"/>
                      <w:szCs w:val="18"/>
                    </w:rPr>
                    <w:t>, ki je služila</w:t>
                  </w:r>
                  <w:r w:rsidRPr="007E5DDF">
                    <w:rPr>
                      <w:rFonts w:ascii="Arial" w:hAnsi="Arial" w:cs="Arial"/>
                      <w:position w:val="-2"/>
                      <w:sz w:val="18"/>
                      <w:szCs w:val="18"/>
                    </w:rPr>
                    <w:t xml:space="preserve"> za podlago nadaljnji izdelavi projektne dokumentacije PZI ali </w:t>
                  </w:r>
                  <w:r w:rsidR="00266D37" w:rsidRPr="007E5DDF">
                    <w:rPr>
                      <w:rFonts w:ascii="Arial" w:hAnsi="Arial" w:cs="Arial"/>
                      <w:position w:val="-2"/>
                      <w:sz w:val="18"/>
                      <w:szCs w:val="18"/>
                    </w:rPr>
                    <w:t xml:space="preserve">1 uspešno </w:t>
                  </w:r>
                  <w:r w:rsidRPr="007E5DDF">
                    <w:rPr>
                      <w:rFonts w:ascii="Arial" w:hAnsi="Arial" w:cs="Arial"/>
                      <w:position w:val="-2"/>
                      <w:sz w:val="18"/>
                      <w:szCs w:val="18"/>
                    </w:rPr>
                    <w:t>izdela</w:t>
                  </w:r>
                  <w:r w:rsidR="00266D37" w:rsidRPr="007E5DDF">
                    <w:rPr>
                      <w:rFonts w:ascii="Arial" w:hAnsi="Arial" w:cs="Arial"/>
                      <w:position w:val="-2"/>
                      <w:sz w:val="18"/>
                      <w:szCs w:val="18"/>
                    </w:rPr>
                    <w:t>n</w:t>
                  </w:r>
                  <w:r w:rsidRPr="007E5DDF">
                    <w:rPr>
                      <w:rFonts w:ascii="Arial" w:hAnsi="Arial" w:cs="Arial"/>
                      <w:position w:val="-2"/>
                      <w:sz w:val="18"/>
                      <w:szCs w:val="18"/>
                    </w:rPr>
                    <w:t>o PZI dokumentacij</w:t>
                  </w:r>
                  <w:r w:rsidR="00266D37" w:rsidRPr="007E5DDF">
                    <w:rPr>
                      <w:rFonts w:ascii="Arial" w:hAnsi="Arial" w:cs="Arial"/>
                      <w:position w:val="-2"/>
                      <w:sz w:val="18"/>
                      <w:szCs w:val="18"/>
                    </w:rPr>
                    <w:t>o</w:t>
                  </w:r>
                  <w:r w:rsidRPr="007E5DDF">
                    <w:rPr>
                      <w:rFonts w:ascii="Arial" w:hAnsi="Arial" w:cs="Arial"/>
                      <w:position w:val="-2"/>
                      <w:sz w:val="18"/>
                      <w:szCs w:val="18"/>
                    </w:rPr>
                    <w:t xml:space="preserve"> za novogradnjo</w:t>
                  </w:r>
                  <w:r w:rsidR="002A14D9" w:rsidRPr="007E5DDF">
                    <w:rPr>
                      <w:rFonts w:ascii="Arial" w:hAnsi="Arial" w:cs="Arial"/>
                      <w:position w:val="-2"/>
                      <w:sz w:val="18"/>
                      <w:szCs w:val="18"/>
                    </w:rPr>
                    <w:t xml:space="preserve"> objekta</w:t>
                  </w:r>
                  <w:r w:rsidRPr="007E5DDF">
                    <w:rPr>
                      <w:rFonts w:ascii="Arial" w:hAnsi="Arial" w:cs="Arial"/>
                      <w:position w:val="-2"/>
                      <w:sz w:val="18"/>
                      <w:szCs w:val="18"/>
                    </w:rPr>
                    <w:t xml:space="preserve"> ali nadgradnjo ali dozidavo obstoječe zgradbe zahtevnega objekta, razvrščenega </w:t>
                  </w:r>
                  <w:r w:rsidR="00CA3ED0" w:rsidRPr="007E5DDF">
                    <w:rPr>
                      <w:rFonts w:ascii="Arial" w:hAnsi="Arial" w:cs="Arial"/>
                      <w:position w:val="-2"/>
                      <w:sz w:val="18"/>
                      <w:szCs w:val="18"/>
                    </w:rPr>
                    <w:t xml:space="preserve">v posameznih vrstah objektov v strukturi CC-SI s šifro 12640 (stavbe v zdravstvu) ali 12630 (stavbe za izobraževanje in raziskovalno delo) ali 11302 (stanovanjske stavbe za druge posebne družbene skupine), pri čemer je projekt izdelane projektne naloge/PZI obsegal skupno </w:t>
                  </w:r>
                  <w:r w:rsidR="00501E1E" w:rsidRPr="00612500">
                    <w:rPr>
                      <w:rFonts w:ascii="Arial" w:hAnsi="Arial" w:cs="Arial"/>
                      <w:color w:val="EE0000"/>
                      <w:position w:val="-2"/>
                      <w:sz w:val="18"/>
                      <w:szCs w:val="18"/>
                    </w:rPr>
                    <w:t>1.</w:t>
                  </w:r>
                  <w:r w:rsidR="00612500" w:rsidRPr="00612500">
                    <w:rPr>
                      <w:rFonts w:ascii="Arial" w:hAnsi="Arial" w:cs="Arial"/>
                      <w:color w:val="EE0000"/>
                      <w:position w:val="-2"/>
                      <w:sz w:val="18"/>
                      <w:szCs w:val="18"/>
                    </w:rPr>
                    <w:t>0</w:t>
                  </w:r>
                  <w:r w:rsidR="00501E1E" w:rsidRPr="00612500">
                    <w:rPr>
                      <w:rFonts w:ascii="Arial" w:hAnsi="Arial" w:cs="Arial"/>
                      <w:color w:val="EE0000"/>
                      <w:position w:val="-2"/>
                      <w:sz w:val="18"/>
                      <w:szCs w:val="18"/>
                    </w:rPr>
                    <w:t xml:space="preserve">00 m2 </w:t>
                  </w:r>
                  <w:r w:rsidR="00CA3ED0" w:rsidRPr="00612500">
                    <w:rPr>
                      <w:rFonts w:ascii="Arial" w:hAnsi="Arial" w:cs="Arial"/>
                      <w:color w:val="EE0000"/>
                      <w:position w:val="-2"/>
                      <w:sz w:val="18"/>
                      <w:szCs w:val="18"/>
                    </w:rPr>
                    <w:t xml:space="preserve">notranjih površin in je vrednost investicije (GOI del) znašala vsaj </w:t>
                  </w:r>
                  <w:r w:rsidR="00612500" w:rsidRPr="00612500">
                    <w:rPr>
                      <w:rFonts w:ascii="Arial" w:hAnsi="Arial" w:cs="Arial"/>
                      <w:color w:val="EE0000"/>
                      <w:position w:val="-2"/>
                      <w:sz w:val="18"/>
                      <w:szCs w:val="18"/>
                    </w:rPr>
                    <w:t>5</w:t>
                  </w:r>
                  <w:r w:rsidR="00CA3ED0" w:rsidRPr="00612500">
                    <w:rPr>
                      <w:rFonts w:ascii="Arial" w:hAnsi="Arial" w:cs="Arial"/>
                      <w:color w:val="EE0000"/>
                      <w:position w:val="-2"/>
                      <w:sz w:val="18"/>
                      <w:szCs w:val="18"/>
                    </w:rPr>
                    <w:t xml:space="preserve"> MIO EUR z DDV</w:t>
                  </w:r>
                  <w:r w:rsidRPr="00612500">
                    <w:rPr>
                      <w:rFonts w:ascii="Arial" w:hAnsi="Arial" w:cs="Arial"/>
                      <w:color w:val="EE0000"/>
                      <w:position w:val="-2"/>
                      <w:sz w:val="18"/>
                      <w:szCs w:val="18"/>
                    </w:rPr>
                    <w:t>.</w:t>
                  </w:r>
                </w:p>
              </w:tc>
            </w:tr>
          </w:tbl>
          <w:p w14:paraId="0728BC22" w14:textId="77777777" w:rsidR="00954265" w:rsidRDefault="00954265"/>
        </w:tc>
      </w:tr>
      <w:tr w:rsidR="00954265" w14:paraId="325B96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C66F1B" w14:textId="77777777" w:rsidR="00954265" w:rsidRDefault="00F97C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A10C23" w14:textId="77777777" w:rsidR="00954265" w:rsidRDefault="00F97C8D">
            <w:pPr>
              <w:spacing w:before="135" w:after="135"/>
              <w:jc w:val="both"/>
              <w:textAlignment w:val="center"/>
            </w:pPr>
            <w:r>
              <w:rPr>
                <w:rFonts w:ascii="Arial" w:hAnsi="Arial" w:cs="Arial"/>
                <w:color w:val="000000"/>
                <w:position w:val="-2"/>
                <w:sz w:val="18"/>
                <w:szCs w:val="18"/>
              </w:rPr>
              <w:t>Izpolnjena in podpisana obrazca  KROVNA IZJAVA  ter ESPD in vsaj 1 referenca potrjena s strani investitorja (naročnika posla).</w:t>
            </w:r>
          </w:p>
        </w:tc>
      </w:tr>
      <w:tr w:rsidR="00954265" w14:paraId="0F0A60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B4E227" w14:textId="77777777" w:rsidR="00954265" w:rsidRDefault="00F97C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54EE65" w14:textId="5B615F9F" w:rsidR="00954265" w:rsidRDefault="00F97C8D">
            <w:pPr>
              <w:spacing w:before="135" w:after="135"/>
              <w:jc w:val="both"/>
              <w:textAlignment w:val="center"/>
            </w:pPr>
            <w:r>
              <w:rPr>
                <w:rFonts w:ascii="Arial" w:hAnsi="Arial" w:cs="Arial"/>
                <w:color w:val="000000"/>
                <w:position w:val="-2"/>
                <w:sz w:val="18"/>
                <w:szCs w:val="18"/>
              </w:rPr>
              <w:t xml:space="preserve">Naročnik bo upošteval reference za že uspešno zaključene projekte (uspešno izvedena GOI dela na podlagi izdelane projektne naloge/ PZI dokumentacije), kar pomeni uspešno primopredajo gradbenih del ali pridobitev uporabnega dovoljenja  v obdobju od </w:t>
            </w:r>
            <w:r w:rsidR="00CA3ED0">
              <w:rPr>
                <w:rFonts w:ascii="Arial" w:hAnsi="Arial" w:cs="Arial"/>
                <w:color w:val="000000"/>
                <w:position w:val="-2"/>
                <w:sz w:val="18"/>
                <w:szCs w:val="18"/>
              </w:rPr>
              <w:t>apr</w:t>
            </w:r>
            <w:r>
              <w:rPr>
                <w:rFonts w:ascii="Arial" w:hAnsi="Arial" w:cs="Arial"/>
                <w:color w:val="000000"/>
                <w:position w:val="-2"/>
                <w:sz w:val="18"/>
                <w:szCs w:val="18"/>
              </w:rPr>
              <w:t>. 20</w:t>
            </w:r>
            <w:r w:rsidR="00CA3ED0">
              <w:rPr>
                <w:rFonts w:ascii="Arial" w:hAnsi="Arial" w:cs="Arial"/>
                <w:color w:val="000000"/>
                <w:position w:val="-2"/>
                <w:sz w:val="18"/>
                <w:szCs w:val="18"/>
              </w:rPr>
              <w:t>18</w:t>
            </w:r>
            <w:r>
              <w:rPr>
                <w:rFonts w:ascii="Arial" w:hAnsi="Arial" w:cs="Arial"/>
                <w:color w:val="000000"/>
                <w:position w:val="-2"/>
                <w:sz w:val="18"/>
                <w:szCs w:val="18"/>
              </w:rPr>
              <w:t xml:space="preserve">. do </w:t>
            </w:r>
            <w:r w:rsidR="00CA3ED0">
              <w:rPr>
                <w:rFonts w:ascii="Arial" w:hAnsi="Arial" w:cs="Arial"/>
                <w:color w:val="000000"/>
                <w:position w:val="-2"/>
                <w:sz w:val="18"/>
                <w:szCs w:val="18"/>
              </w:rPr>
              <w:t>apr</w:t>
            </w:r>
            <w:r>
              <w:rPr>
                <w:rFonts w:ascii="Arial" w:hAnsi="Arial" w:cs="Arial"/>
                <w:color w:val="000000"/>
                <w:position w:val="-2"/>
                <w:sz w:val="18"/>
                <w:szCs w:val="18"/>
              </w:rPr>
              <w:t>.2026.</w:t>
            </w:r>
          </w:p>
          <w:p w14:paraId="614A9F30" w14:textId="77777777" w:rsidR="00954265" w:rsidRDefault="00F97C8D">
            <w:pPr>
              <w:spacing w:before="135" w:after="135"/>
              <w:jc w:val="both"/>
              <w:textAlignment w:val="center"/>
            </w:pPr>
            <w:r>
              <w:rPr>
                <w:rFonts w:ascii="Arial" w:hAnsi="Arial" w:cs="Arial"/>
                <w:color w:val="000000"/>
                <w:position w:val="-2"/>
                <w:sz w:val="18"/>
                <w:szCs w:val="18"/>
              </w:rPr>
              <w:lastRenderedPageBreak/>
              <w:t>Naročnik opozarja, da mora biti referenca podana (podpisana) s strani investitorja - naročnika posla in ne zadošča, da referenco potrdi podjetje, ki je nastopalo kot glavni izvajalec posla podjetju, ki je v poslu nastopalo kot njegov podizvajalec.</w:t>
            </w:r>
          </w:p>
          <w:tbl>
            <w:tblPr>
              <w:tblStyle w:val="NormalTablePHPDOCX"/>
              <w:tblW w:w="0" w:type="auto"/>
              <w:tblLook w:val="04A0" w:firstRow="1" w:lastRow="0" w:firstColumn="1" w:lastColumn="0" w:noHBand="0" w:noVBand="1"/>
            </w:tblPr>
            <w:tblGrid>
              <w:gridCol w:w="7224"/>
            </w:tblGrid>
            <w:tr w:rsidR="00954265" w14:paraId="0740485D" w14:textId="77777777">
              <w:tc>
                <w:tcPr>
                  <w:tcW w:w="0" w:type="auto"/>
                  <w:tcMar>
                    <w:top w:w="0" w:type="auto"/>
                    <w:bottom w:w="0" w:type="auto"/>
                  </w:tcMar>
                </w:tcPr>
                <w:p w14:paraId="06C9D014" w14:textId="77777777" w:rsidR="00954265" w:rsidRDefault="00F97C8D">
                  <w:r>
                    <w:rPr>
                      <w:rFonts w:ascii="Arial" w:hAnsi="Arial" w:cs="Arial"/>
                      <w:color w:val="000000"/>
                      <w:position w:val="-2"/>
                      <w:sz w:val="18"/>
                      <w:szCs w:val="18"/>
                    </w:rPr>
                    <w:t>Skupina ponudnikov postavljeni pogoj izpolni skupaj ali preko kateregakoli člana skupine.</w:t>
                  </w:r>
                </w:p>
              </w:tc>
            </w:tr>
          </w:tbl>
          <w:p w14:paraId="4824DAFF" w14:textId="77777777" w:rsidR="00954265" w:rsidRDefault="00954265"/>
          <w:tbl>
            <w:tblPr>
              <w:tblStyle w:val="NormalTablePHPDOCX"/>
              <w:tblW w:w="0" w:type="auto"/>
              <w:tblLook w:val="04A0" w:firstRow="1" w:lastRow="0" w:firstColumn="1" w:lastColumn="0" w:noHBand="0" w:noVBand="1"/>
            </w:tblPr>
            <w:tblGrid>
              <w:gridCol w:w="7224"/>
            </w:tblGrid>
            <w:tr w:rsidR="00954265" w14:paraId="10887886" w14:textId="77777777">
              <w:tc>
                <w:tcPr>
                  <w:tcW w:w="0" w:type="auto"/>
                  <w:tcMar>
                    <w:top w:w="0" w:type="auto"/>
                    <w:bottom w:w="0" w:type="auto"/>
                  </w:tcMar>
                </w:tcPr>
                <w:p w14:paraId="48F23FDA" w14:textId="77777777" w:rsidR="00954265" w:rsidRDefault="00F97C8D">
                  <w:r>
                    <w:rPr>
                      <w:rFonts w:ascii="Arial" w:hAnsi="Arial" w:cs="Arial"/>
                      <w:color w:val="000000"/>
                      <w:position w:val="-2"/>
                      <w:sz w:val="18"/>
                      <w:szCs w:val="18"/>
                    </w:rPr>
                    <w:t>V kolikor ponudnik ponudbo oddaja s podizvajalci, lahko navedeni pogoj ponudnik izpolni tudi s podizvajalci, vendar le, če bo podizvajalec, katerega referenca se uporabi za dokazovanje izpolnitve pogoja dejansko izvajal tudi predmetne storitve, v primeru, da bo ponudnik izbran.</w:t>
                  </w:r>
                </w:p>
              </w:tc>
            </w:tr>
          </w:tbl>
          <w:p w14:paraId="5E84567D" w14:textId="77777777" w:rsidR="00954265" w:rsidRDefault="00954265"/>
          <w:tbl>
            <w:tblPr>
              <w:tblStyle w:val="NormalTablePHPDOCX"/>
              <w:tblW w:w="0" w:type="auto"/>
              <w:tblLook w:val="04A0" w:firstRow="1" w:lastRow="0" w:firstColumn="1" w:lastColumn="0" w:noHBand="0" w:noVBand="1"/>
            </w:tblPr>
            <w:tblGrid>
              <w:gridCol w:w="7224"/>
            </w:tblGrid>
            <w:tr w:rsidR="00954265" w14:paraId="3B1E3863" w14:textId="77777777">
              <w:tc>
                <w:tcPr>
                  <w:tcW w:w="0" w:type="auto"/>
                  <w:tcMar>
                    <w:top w:w="0" w:type="auto"/>
                    <w:bottom w:w="0" w:type="auto"/>
                  </w:tcMar>
                </w:tcPr>
                <w:p w14:paraId="15F6E0E4" w14:textId="77777777" w:rsidR="00954265" w:rsidRDefault="00F97C8D">
                  <w:r>
                    <w:rPr>
                      <w:rFonts w:ascii="Arial" w:hAnsi="Arial" w:cs="Arial"/>
                      <w:color w:val="000000"/>
                      <w:position w:val="-2"/>
                      <w:sz w:val="18"/>
                      <w:szCs w:val="18"/>
                    </w:rPr>
                    <w:t xml:space="preserve">Naročnik si pridržuje pravico, da navedene reference preveri sam pri investitorju ali ponudniku, in jih ne upošteva, v kolikor le-teh ne bo mogoče preveriti (preverba istovrstnosti referenčnih del in kakovosti izvedenih storitev) ali se pozivu naročnika ponudnik </w:t>
                  </w:r>
                  <w:proofErr w:type="spellStart"/>
                  <w:r>
                    <w:rPr>
                      <w:rFonts w:ascii="Arial" w:hAnsi="Arial" w:cs="Arial"/>
                      <w:color w:val="000000"/>
                      <w:position w:val="-2"/>
                      <w:sz w:val="18"/>
                      <w:szCs w:val="18"/>
                    </w:rPr>
                    <w:t>asli</w:t>
                  </w:r>
                  <w:proofErr w:type="spellEnd"/>
                  <w:r>
                    <w:rPr>
                      <w:rFonts w:ascii="Arial" w:hAnsi="Arial" w:cs="Arial"/>
                      <w:color w:val="000000"/>
                      <w:position w:val="-2"/>
                      <w:sz w:val="18"/>
                      <w:szCs w:val="18"/>
                    </w:rPr>
                    <w:t xml:space="preserve"> investitor ne bo odzval v opredeljenem času za odziv. </w:t>
                  </w:r>
                </w:p>
              </w:tc>
            </w:tr>
          </w:tbl>
          <w:p w14:paraId="1165F23A" w14:textId="77777777" w:rsidR="00954265" w:rsidRDefault="00954265"/>
        </w:tc>
      </w:tr>
      <w:tr w:rsidR="00954265" w14:paraId="0F8531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2EA31C" w14:textId="77777777" w:rsidR="00954265" w:rsidRDefault="00F97C8D">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34183A" w14:textId="77777777" w:rsidR="00954265" w:rsidRDefault="00F97C8D">
            <w:pPr>
              <w:spacing w:before="135" w:after="135"/>
              <w:jc w:val="both"/>
              <w:textAlignment w:val="center"/>
            </w:pPr>
            <w:r>
              <w:rPr>
                <w:rFonts w:ascii="Arial" w:hAnsi="Arial" w:cs="Arial"/>
                <w:color w:val="000000"/>
                <w:position w:val="-2"/>
                <w:sz w:val="18"/>
                <w:szCs w:val="18"/>
              </w:rPr>
              <w:t>KUMULATIVNO izpolnjevanje pogoja</w:t>
            </w:r>
          </w:p>
          <w:p w14:paraId="1D92459C" w14:textId="77777777" w:rsidR="00954265" w:rsidRDefault="00F97C8D">
            <w:pPr>
              <w:jc w:val="both"/>
              <w:textAlignment w:val="center"/>
            </w:pPr>
            <w:r>
              <w:rPr>
                <w:rFonts w:ascii="Arial" w:hAnsi="Arial" w:cs="Arial"/>
                <w:color w:val="000000"/>
                <w:position w:val="-2"/>
                <w:sz w:val="18"/>
                <w:szCs w:val="18"/>
              </w:rPr>
              <w:t> </w:t>
            </w:r>
          </w:p>
        </w:tc>
      </w:tr>
      <w:tr w:rsidR="00954265" w14:paraId="78A66B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EFEE2" w14:textId="77777777" w:rsidR="00954265" w:rsidRDefault="00F97C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14D974" w14:textId="77777777" w:rsidR="00954265" w:rsidRDefault="00F97C8D">
            <w:pPr>
              <w:spacing w:before="135" w:after="135"/>
              <w:jc w:val="both"/>
              <w:textAlignment w:val="center"/>
            </w:pPr>
            <w:r>
              <w:rPr>
                <w:rFonts w:ascii="Arial" w:hAnsi="Arial" w:cs="Arial"/>
                <w:color w:val="000000"/>
                <w:position w:val="-2"/>
                <w:sz w:val="18"/>
                <w:szCs w:val="18"/>
              </w:rPr>
              <w:t>KUMULATIVNO izpolnjevanje pogoja</w:t>
            </w:r>
          </w:p>
          <w:p w14:paraId="35E6F735" w14:textId="77777777" w:rsidR="00954265" w:rsidRDefault="00F97C8D">
            <w:pPr>
              <w:jc w:val="both"/>
              <w:textAlignment w:val="center"/>
            </w:pPr>
            <w:r>
              <w:rPr>
                <w:rFonts w:ascii="Arial" w:hAnsi="Arial" w:cs="Arial"/>
                <w:color w:val="000000"/>
                <w:position w:val="-2"/>
                <w:sz w:val="18"/>
                <w:szCs w:val="18"/>
              </w:rPr>
              <w:t> </w:t>
            </w:r>
          </w:p>
        </w:tc>
      </w:tr>
    </w:tbl>
    <w:p w14:paraId="2370E690" w14:textId="77777777" w:rsidR="00954265" w:rsidRDefault="00954265"/>
    <w:tbl>
      <w:tblPr>
        <w:tblStyle w:val="NormalTablePHPDOCX"/>
        <w:tblW w:w="9300" w:type="dxa"/>
        <w:tblInd w:w="108" w:type="dxa"/>
        <w:tblLook w:val="04A0" w:firstRow="1" w:lastRow="0" w:firstColumn="1" w:lastColumn="0" w:noHBand="0" w:noVBand="1"/>
      </w:tblPr>
      <w:tblGrid>
        <w:gridCol w:w="1860"/>
        <w:gridCol w:w="7440"/>
      </w:tblGrid>
      <w:tr w:rsidR="00954265" w14:paraId="67EC7D4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D49E2D4" w14:textId="77777777" w:rsidR="00954265" w:rsidRPr="00CA3ED0" w:rsidRDefault="00F97C8D">
            <w:pPr>
              <w:jc w:val="center"/>
            </w:pPr>
            <w:r w:rsidRPr="00CA3ED0">
              <w:rPr>
                <w:rFonts w:ascii="Arial" w:hAnsi="Arial" w:cs="Arial"/>
                <w:b/>
                <w:bCs/>
                <w:color w:val="FFFFFF"/>
                <w:position w:val="-2"/>
                <w:sz w:val="18"/>
                <w:szCs w:val="18"/>
              </w:rPr>
              <w:t>POGOJ 3</w:t>
            </w:r>
            <w:r w:rsidRPr="00CA3ED0">
              <w:rPr>
                <w:rFonts w:ascii="Arial" w:hAnsi="Arial" w:cs="Arial"/>
                <w:b/>
                <w:bCs/>
                <w:color w:val="FFFFFF"/>
                <w:position w:val="-2"/>
                <w:sz w:val="18"/>
                <w:szCs w:val="18"/>
              </w:rPr>
              <w:br/>
              <w:t>Strokovnjaki in ustrezni kadri ter njihove 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8FA18D" w14:textId="77777777" w:rsidR="00954265" w:rsidRPr="00CA3ED0" w:rsidRDefault="00F97C8D">
            <w:pPr>
              <w:jc w:val="both"/>
              <w:textAlignment w:val="center"/>
            </w:pPr>
            <w:r w:rsidRPr="00CA3ED0">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954265" w:rsidRPr="00CA3ED0" w14:paraId="2300BBD4" w14:textId="77777777">
              <w:tc>
                <w:tcPr>
                  <w:tcW w:w="0" w:type="auto"/>
                  <w:tcMar>
                    <w:top w:w="0" w:type="auto"/>
                    <w:bottom w:w="0" w:type="auto"/>
                  </w:tcMar>
                </w:tcPr>
                <w:p w14:paraId="5F358373" w14:textId="568A180B" w:rsidR="00954265" w:rsidRPr="00CA3ED0" w:rsidRDefault="00F97C8D" w:rsidP="00CA3ED0">
                  <w:pPr>
                    <w:jc w:val="both"/>
                  </w:pPr>
                  <w:r w:rsidRPr="00CA3ED0">
                    <w:rPr>
                      <w:rFonts w:ascii="Arial" w:hAnsi="Arial" w:cs="Arial"/>
                      <w:color w:val="000000"/>
                      <w:position w:val="-2"/>
                      <w:sz w:val="18"/>
                      <w:szCs w:val="18"/>
                    </w:rPr>
                    <w:t xml:space="preserve">Ponudnik mora za izvedbo razpisanih storitev razpolagati z zadostnim številom strokovno </w:t>
                  </w:r>
                  <w:r w:rsidR="00612500" w:rsidRPr="00CA3ED0">
                    <w:rPr>
                      <w:rFonts w:ascii="Arial" w:hAnsi="Arial" w:cs="Arial"/>
                      <w:color w:val="000000"/>
                      <w:position w:val="-2"/>
                      <w:sz w:val="18"/>
                      <w:szCs w:val="18"/>
                    </w:rPr>
                    <w:t>usposobljenih</w:t>
                  </w:r>
                  <w:r w:rsidRPr="00CA3ED0">
                    <w:rPr>
                      <w:rFonts w:ascii="Arial" w:hAnsi="Arial" w:cs="Arial"/>
                      <w:color w:val="000000"/>
                      <w:position w:val="-2"/>
                      <w:sz w:val="18"/>
                      <w:szCs w:val="18"/>
                    </w:rPr>
                    <w:t xml:space="preserve"> kadrov za kakovostno, strokovno in pravočasno izvedbo predmetnih storitev. Ponudnik mora razpolagati najmanj z naslednjimi strokovnjaki: </w:t>
                  </w:r>
                </w:p>
              </w:tc>
            </w:tr>
          </w:tbl>
          <w:p w14:paraId="6E3280D1" w14:textId="77777777" w:rsidR="00954265" w:rsidRPr="00CA3ED0" w:rsidRDefault="00954265"/>
          <w:tbl>
            <w:tblPr>
              <w:tblStyle w:val="NormalTablePHPDOCX"/>
              <w:tblW w:w="0" w:type="auto"/>
              <w:tblLook w:val="04A0" w:firstRow="1" w:lastRow="0" w:firstColumn="1" w:lastColumn="0" w:noHBand="0" w:noVBand="1"/>
            </w:tblPr>
            <w:tblGrid>
              <w:gridCol w:w="7224"/>
            </w:tblGrid>
            <w:tr w:rsidR="00954265" w:rsidRPr="00CA3ED0" w14:paraId="67FB46A4" w14:textId="77777777">
              <w:tc>
                <w:tcPr>
                  <w:tcW w:w="0" w:type="auto"/>
                  <w:tcMar>
                    <w:top w:w="0" w:type="auto"/>
                    <w:bottom w:w="0" w:type="auto"/>
                  </w:tcMar>
                </w:tcPr>
                <w:p w14:paraId="2284B2BC" w14:textId="1A66884F" w:rsidR="00954265" w:rsidRPr="00612500" w:rsidRDefault="00F97C8D">
                  <w:pPr>
                    <w:numPr>
                      <w:ilvl w:val="0"/>
                      <w:numId w:val="8"/>
                    </w:numPr>
                    <w:jc w:val="both"/>
                    <w:rPr>
                      <w:rFonts w:ascii="Arial" w:hAnsi="Arial" w:cs="Arial"/>
                      <w:color w:val="EE0000"/>
                      <w:sz w:val="18"/>
                      <w:szCs w:val="18"/>
                    </w:rPr>
                  </w:pPr>
                  <w:r w:rsidRPr="00501E1E">
                    <w:rPr>
                      <w:rFonts w:ascii="Arial" w:hAnsi="Arial" w:cs="Arial"/>
                      <w:position w:val="-2"/>
                      <w:sz w:val="18"/>
                      <w:szCs w:val="18"/>
                    </w:rPr>
                    <w:t xml:space="preserve">vodja projekta (PI), ki razpolaga z najmanj eno referenco </w:t>
                  </w:r>
                  <w:r w:rsidR="009E7F28" w:rsidRPr="00501E1E">
                    <w:rPr>
                      <w:rFonts w:ascii="Arial" w:hAnsi="Arial" w:cs="Arial"/>
                      <w:color w:val="EE0000"/>
                      <w:position w:val="-2"/>
                      <w:sz w:val="18"/>
                      <w:szCs w:val="18"/>
                    </w:rPr>
                    <w:t xml:space="preserve">v zadnjih </w:t>
                  </w:r>
                  <w:r w:rsidR="00612500">
                    <w:rPr>
                      <w:rFonts w:ascii="Arial" w:hAnsi="Arial" w:cs="Arial"/>
                      <w:color w:val="EE0000"/>
                      <w:position w:val="-2"/>
                      <w:sz w:val="18"/>
                      <w:szCs w:val="18"/>
                    </w:rPr>
                    <w:t>10</w:t>
                  </w:r>
                  <w:r w:rsidR="009E7F28" w:rsidRPr="00501E1E">
                    <w:rPr>
                      <w:rFonts w:ascii="Arial" w:hAnsi="Arial" w:cs="Arial"/>
                      <w:color w:val="EE0000"/>
                      <w:position w:val="-2"/>
                      <w:sz w:val="18"/>
                      <w:szCs w:val="18"/>
                    </w:rPr>
                    <w:t xml:space="preserve"> letih šteto od poteka roka za predložitev ponudb</w:t>
                  </w:r>
                  <w:r w:rsidR="009E7F28" w:rsidRPr="00501E1E">
                    <w:rPr>
                      <w:rFonts w:ascii="Arial" w:hAnsi="Arial" w:cs="Arial"/>
                      <w:position w:val="-2"/>
                      <w:sz w:val="18"/>
                      <w:szCs w:val="18"/>
                    </w:rPr>
                    <w:t xml:space="preserve">, </w:t>
                  </w:r>
                  <w:r w:rsidRPr="00501E1E">
                    <w:rPr>
                      <w:rFonts w:ascii="Arial" w:hAnsi="Arial" w:cs="Arial"/>
                      <w:position w:val="-2"/>
                      <w:sz w:val="18"/>
                      <w:szCs w:val="18"/>
                    </w:rPr>
                    <w:t>za uspešno vodenje projekta pri izdelavi</w:t>
                  </w:r>
                  <w:r w:rsidRPr="007E5DDF">
                    <w:rPr>
                      <w:rFonts w:ascii="Arial" w:hAnsi="Arial" w:cs="Arial"/>
                      <w:position w:val="-2"/>
                      <w:sz w:val="18"/>
                      <w:szCs w:val="18"/>
                    </w:rPr>
                    <w:t xml:space="preserve"> projektne naloge</w:t>
                  </w:r>
                  <w:r w:rsidR="00CA3ED0" w:rsidRPr="007E5DDF">
                    <w:rPr>
                      <w:rFonts w:ascii="Arial" w:hAnsi="Arial" w:cs="Arial"/>
                      <w:position w:val="-2"/>
                      <w:sz w:val="18"/>
                      <w:szCs w:val="18"/>
                    </w:rPr>
                    <w:t xml:space="preserve">, ki je služila za podlago nadaljnji izdelavi projektne dokumentacije PZI ali 1 uspešno izdelano PZI dokumentacijo za novogradnjo objekta ali nadgradnjo ali dozidavo obstoječe zgradbe zahtevnega objekta, razvrščenega v posameznih vrstah objektov v strukturi CC-SI s šifro 12640 (stavbe v zdravstvu) ali 12630 (stavbe za izobraževanje in raziskovalno delo) ali 11302 (stanovanjske stavbe za druge posebne družbene skupine), pri čemer je projekt izdelane projektne naloge/PZI obsegal </w:t>
                  </w:r>
                  <w:r w:rsidR="00CA3ED0" w:rsidRPr="00612500">
                    <w:rPr>
                      <w:rFonts w:ascii="Arial" w:hAnsi="Arial" w:cs="Arial"/>
                      <w:color w:val="EE0000"/>
                      <w:position w:val="-2"/>
                      <w:sz w:val="18"/>
                      <w:szCs w:val="18"/>
                    </w:rPr>
                    <w:t xml:space="preserve">skupno </w:t>
                  </w:r>
                  <w:r w:rsidR="00501E1E" w:rsidRPr="00612500">
                    <w:rPr>
                      <w:rFonts w:ascii="Arial" w:hAnsi="Arial" w:cs="Arial"/>
                      <w:color w:val="EE0000"/>
                      <w:position w:val="-2"/>
                      <w:sz w:val="18"/>
                      <w:szCs w:val="18"/>
                    </w:rPr>
                    <w:t>1.</w:t>
                  </w:r>
                  <w:r w:rsidR="00612500" w:rsidRPr="00612500">
                    <w:rPr>
                      <w:rFonts w:ascii="Arial" w:hAnsi="Arial" w:cs="Arial"/>
                      <w:color w:val="EE0000"/>
                      <w:position w:val="-2"/>
                      <w:sz w:val="18"/>
                      <w:szCs w:val="18"/>
                    </w:rPr>
                    <w:t>0</w:t>
                  </w:r>
                  <w:r w:rsidR="00501E1E" w:rsidRPr="00612500">
                    <w:rPr>
                      <w:rFonts w:ascii="Arial" w:hAnsi="Arial" w:cs="Arial"/>
                      <w:color w:val="EE0000"/>
                      <w:position w:val="-2"/>
                      <w:sz w:val="18"/>
                      <w:szCs w:val="18"/>
                    </w:rPr>
                    <w:t xml:space="preserve">00 m2 notranjih površin in je vrednost investicije (GOI del) znašala vsaj </w:t>
                  </w:r>
                  <w:r w:rsidR="00612500" w:rsidRPr="00612500">
                    <w:rPr>
                      <w:rFonts w:ascii="Arial" w:hAnsi="Arial" w:cs="Arial"/>
                      <w:color w:val="EE0000"/>
                      <w:position w:val="-2"/>
                      <w:sz w:val="18"/>
                      <w:szCs w:val="18"/>
                    </w:rPr>
                    <w:t>5</w:t>
                  </w:r>
                  <w:r w:rsidR="00501E1E" w:rsidRPr="00612500">
                    <w:rPr>
                      <w:rFonts w:ascii="Arial" w:hAnsi="Arial" w:cs="Arial"/>
                      <w:color w:val="EE0000"/>
                      <w:position w:val="-2"/>
                      <w:sz w:val="18"/>
                      <w:szCs w:val="18"/>
                    </w:rPr>
                    <w:t xml:space="preserve"> MIO EUR z DDV</w:t>
                  </w:r>
                  <w:r w:rsidRPr="00612500">
                    <w:rPr>
                      <w:rFonts w:ascii="Arial" w:hAnsi="Arial" w:cs="Arial"/>
                      <w:color w:val="EE0000"/>
                      <w:position w:val="-2"/>
                      <w:sz w:val="18"/>
                      <w:szCs w:val="18"/>
                    </w:rPr>
                    <w:t>.</w:t>
                  </w:r>
                </w:p>
                <w:p w14:paraId="57C9A3D9" w14:textId="77777777" w:rsidR="00954265" w:rsidRPr="007E5DDF" w:rsidRDefault="00F97C8D">
                  <w:pPr>
                    <w:numPr>
                      <w:ilvl w:val="0"/>
                      <w:numId w:val="8"/>
                    </w:numPr>
                    <w:rPr>
                      <w:rFonts w:ascii="Arial" w:hAnsi="Arial" w:cs="Arial"/>
                      <w:sz w:val="18"/>
                      <w:szCs w:val="18"/>
                    </w:rPr>
                  </w:pPr>
                  <w:r w:rsidRPr="007E5DDF">
                    <w:rPr>
                      <w:rFonts w:ascii="Arial" w:hAnsi="Arial" w:cs="Arial"/>
                      <w:position w:val="-2"/>
                      <w:sz w:val="18"/>
                      <w:szCs w:val="18"/>
                    </w:rPr>
                    <w:t>PI za področje arhitekture </w:t>
                  </w:r>
                </w:p>
                <w:p w14:paraId="05183198" w14:textId="4B6D562D" w:rsidR="00CA3ED0" w:rsidRPr="007E5DDF" w:rsidRDefault="00CA3ED0">
                  <w:pPr>
                    <w:numPr>
                      <w:ilvl w:val="0"/>
                      <w:numId w:val="8"/>
                    </w:numPr>
                    <w:rPr>
                      <w:rFonts w:ascii="Arial" w:hAnsi="Arial" w:cs="Arial"/>
                      <w:sz w:val="18"/>
                      <w:szCs w:val="18"/>
                    </w:rPr>
                  </w:pPr>
                  <w:r w:rsidRPr="007E5DDF">
                    <w:rPr>
                      <w:rFonts w:ascii="Arial" w:hAnsi="Arial" w:cs="Arial"/>
                      <w:sz w:val="18"/>
                      <w:szCs w:val="18"/>
                    </w:rPr>
                    <w:t>PI za gradbene konstrukcije (statik)</w:t>
                  </w:r>
                </w:p>
                <w:p w14:paraId="6D9F9598" w14:textId="77777777" w:rsidR="00954265" w:rsidRPr="007E5DDF" w:rsidRDefault="00F97C8D">
                  <w:pPr>
                    <w:numPr>
                      <w:ilvl w:val="0"/>
                      <w:numId w:val="8"/>
                    </w:numPr>
                    <w:rPr>
                      <w:rFonts w:ascii="Arial" w:hAnsi="Arial" w:cs="Arial"/>
                      <w:sz w:val="18"/>
                      <w:szCs w:val="18"/>
                    </w:rPr>
                  </w:pPr>
                  <w:r w:rsidRPr="007E5DDF">
                    <w:rPr>
                      <w:rFonts w:ascii="Arial" w:hAnsi="Arial" w:cs="Arial"/>
                      <w:position w:val="-2"/>
                      <w:sz w:val="18"/>
                      <w:szCs w:val="18"/>
                    </w:rPr>
                    <w:t>PI za področje el. instalacij</w:t>
                  </w:r>
                </w:p>
                <w:p w14:paraId="1E3AD94A" w14:textId="77777777" w:rsidR="00954265" w:rsidRPr="007E5DDF" w:rsidRDefault="00F97C8D">
                  <w:pPr>
                    <w:numPr>
                      <w:ilvl w:val="0"/>
                      <w:numId w:val="8"/>
                    </w:numPr>
                    <w:rPr>
                      <w:rFonts w:ascii="Arial" w:hAnsi="Arial" w:cs="Arial"/>
                      <w:sz w:val="18"/>
                      <w:szCs w:val="18"/>
                    </w:rPr>
                  </w:pPr>
                  <w:r w:rsidRPr="007E5DDF">
                    <w:rPr>
                      <w:rFonts w:ascii="Arial" w:hAnsi="Arial" w:cs="Arial"/>
                      <w:position w:val="-2"/>
                      <w:sz w:val="18"/>
                      <w:szCs w:val="18"/>
                    </w:rPr>
                    <w:t>PI za področje strojnih instalacij</w:t>
                  </w:r>
                </w:p>
                <w:p w14:paraId="5BD36839" w14:textId="0671C6E6" w:rsidR="00954265" w:rsidRPr="00612500" w:rsidRDefault="00F97C8D">
                  <w:pPr>
                    <w:numPr>
                      <w:ilvl w:val="0"/>
                      <w:numId w:val="8"/>
                    </w:numPr>
                    <w:rPr>
                      <w:rFonts w:ascii="Arial" w:hAnsi="Arial" w:cs="Arial"/>
                      <w:color w:val="EE0000"/>
                      <w:sz w:val="18"/>
                      <w:szCs w:val="18"/>
                    </w:rPr>
                  </w:pPr>
                  <w:r w:rsidRPr="007E5DDF">
                    <w:rPr>
                      <w:rFonts w:ascii="Arial" w:hAnsi="Arial" w:cs="Arial"/>
                      <w:position w:val="-2"/>
                      <w:sz w:val="18"/>
                      <w:szCs w:val="18"/>
                    </w:rPr>
                    <w:t>strokovnjaka za požarno varnost</w:t>
                  </w:r>
                  <w:r w:rsidR="00612500" w:rsidRPr="00612500">
                    <w:rPr>
                      <w:rFonts w:ascii="Arial" w:hAnsi="Arial" w:cs="Arial"/>
                      <w:color w:val="EE0000"/>
                      <w:position w:val="-2"/>
                      <w:sz w:val="18"/>
                      <w:szCs w:val="18"/>
                    </w:rPr>
                    <w:t xml:space="preserve">, ki </w:t>
                  </w:r>
                  <w:r w:rsidR="00612500" w:rsidRPr="00612500">
                    <w:rPr>
                      <w:rFonts w:ascii="Arial" w:hAnsi="Arial" w:cs="Arial"/>
                      <w:color w:val="EE0000"/>
                      <w:position w:val="-2"/>
                      <w:sz w:val="18"/>
                      <w:szCs w:val="18"/>
                    </w:rPr>
                    <w:t>mora imeti opravljen strokovni izpit in biti vpisan v imenik IZS.</w:t>
                  </w:r>
                </w:p>
                <w:p w14:paraId="10B417A1" w14:textId="7EE389AF" w:rsidR="005F7783" w:rsidRPr="007E5DDF" w:rsidRDefault="005F7783">
                  <w:pPr>
                    <w:numPr>
                      <w:ilvl w:val="0"/>
                      <w:numId w:val="8"/>
                    </w:numPr>
                    <w:jc w:val="both"/>
                    <w:rPr>
                      <w:rFonts w:ascii="Arial" w:hAnsi="Arial" w:cs="Arial"/>
                      <w:sz w:val="18"/>
                      <w:szCs w:val="18"/>
                    </w:rPr>
                  </w:pPr>
                  <w:r w:rsidRPr="00261983">
                    <w:rPr>
                      <w:rFonts w:ascii="Arial" w:hAnsi="Arial" w:cs="Arial"/>
                      <w:color w:val="EE0000"/>
                      <w:position w:val="-2"/>
                      <w:sz w:val="18"/>
                      <w:szCs w:val="18"/>
                    </w:rPr>
                    <w:t xml:space="preserve">strokovnjak za tehnologijo opreme, </w:t>
                  </w:r>
                  <w:r w:rsidR="00612500">
                    <w:rPr>
                      <w:rFonts w:ascii="Arial" w:hAnsi="Arial" w:cs="Arial"/>
                      <w:color w:val="EE0000"/>
                      <w:position w:val="-2"/>
                      <w:sz w:val="18"/>
                      <w:szCs w:val="18"/>
                    </w:rPr>
                    <w:t xml:space="preserve">ki je strokovnjak z ustreznimi izkušnjami - </w:t>
                  </w:r>
                  <w:r w:rsidRPr="00261983">
                    <w:rPr>
                      <w:rFonts w:ascii="Arial" w:hAnsi="Arial" w:cs="Arial"/>
                      <w:color w:val="EE0000"/>
                      <w:position w:val="-2"/>
                      <w:sz w:val="18"/>
                      <w:szCs w:val="18"/>
                    </w:rPr>
                    <w:t xml:space="preserve">ki razpolaga z najmanj eno referenco </w:t>
                  </w:r>
                  <w:r w:rsidR="009E7F28" w:rsidRPr="00261983">
                    <w:rPr>
                      <w:rFonts w:ascii="Arial" w:hAnsi="Arial" w:cs="Arial"/>
                      <w:color w:val="EE0000"/>
                      <w:position w:val="-2"/>
                      <w:sz w:val="18"/>
                      <w:szCs w:val="18"/>
                    </w:rPr>
                    <w:t xml:space="preserve">v zadnjih </w:t>
                  </w:r>
                  <w:r w:rsidR="00242DC7">
                    <w:rPr>
                      <w:rFonts w:ascii="Arial" w:hAnsi="Arial" w:cs="Arial"/>
                      <w:color w:val="EE0000"/>
                      <w:position w:val="-2"/>
                      <w:sz w:val="18"/>
                      <w:szCs w:val="18"/>
                    </w:rPr>
                    <w:t>10</w:t>
                  </w:r>
                  <w:r w:rsidR="009E7F28" w:rsidRPr="00261983">
                    <w:rPr>
                      <w:rFonts w:ascii="Arial" w:hAnsi="Arial" w:cs="Arial"/>
                      <w:color w:val="EE0000"/>
                      <w:position w:val="-2"/>
                      <w:sz w:val="18"/>
                      <w:szCs w:val="18"/>
                    </w:rPr>
                    <w:t xml:space="preserve"> letih šteto od poteka roka za predložitev ponudb, </w:t>
                  </w:r>
                  <w:r w:rsidRPr="00261983">
                    <w:rPr>
                      <w:rFonts w:ascii="Arial" w:hAnsi="Arial" w:cs="Arial"/>
                      <w:color w:val="EE0000"/>
                      <w:position w:val="-2"/>
                      <w:sz w:val="18"/>
                      <w:szCs w:val="18"/>
                    </w:rPr>
                    <w:t xml:space="preserve">za uspešno </w:t>
                  </w:r>
                  <w:r w:rsidR="009E7F28" w:rsidRPr="00261983">
                    <w:rPr>
                      <w:rFonts w:ascii="Arial" w:hAnsi="Arial" w:cs="Arial"/>
                      <w:color w:val="EE0000"/>
                      <w:position w:val="-2"/>
                      <w:sz w:val="18"/>
                      <w:szCs w:val="18"/>
                    </w:rPr>
                    <w:t xml:space="preserve">izdelano </w:t>
                  </w:r>
                  <w:r w:rsidRPr="00261983">
                    <w:rPr>
                      <w:rFonts w:ascii="Arial" w:hAnsi="Arial" w:cs="Arial"/>
                      <w:color w:val="EE0000"/>
                      <w:position w:val="-2"/>
                      <w:sz w:val="18"/>
                      <w:szCs w:val="18"/>
                    </w:rPr>
                    <w:t>projektn</w:t>
                  </w:r>
                  <w:r w:rsidR="009E7F28" w:rsidRPr="00261983">
                    <w:rPr>
                      <w:rFonts w:ascii="Arial" w:hAnsi="Arial" w:cs="Arial"/>
                      <w:color w:val="EE0000"/>
                      <w:position w:val="-2"/>
                      <w:sz w:val="18"/>
                      <w:szCs w:val="18"/>
                    </w:rPr>
                    <w:t>o</w:t>
                  </w:r>
                  <w:r w:rsidRPr="00261983">
                    <w:rPr>
                      <w:rFonts w:ascii="Arial" w:hAnsi="Arial" w:cs="Arial"/>
                      <w:color w:val="EE0000"/>
                      <w:position w:val="-2"/>
                      <w:sz w:val="18"/>
                      <w:szCs w:val="18"/>
                    </w:rPr>
                    <w:t xml:space="preserve"> nalog</w:t>
                  </w:r>
                  <w:r w:rsidR="009E7F28" w:rsidRPr="00261983">
                    <w:rPr>
                      <w:rFonts w:ascii="Arial" w:hAnsi="Arial" w:cs="Arial"/>
                      <w:color w:val="EE0000"/>
                      <w:position w:val="-2"/>
                      <w:sz w:val="18"/>
                      <w:szCs w:val="18"/>
                    </w:rPr>
                    <w:t xml:space="preserve">o tehnologije opreme za izgradnjo ali </w:t>
                  </w:r>
                  <w:r w:rsidR="00501E1E" w:rsidRPr="00261983">
                    <w:rPr>
                      <w:rFonts w:ascii="Arial" w:hAnsi="Arial" w:cs="Arial"/>
                      <w:color w:val="EE0000"/>
                      <w:position w:val="-2"/>
                      <w:sz w:val="18"/>
                      <w:szCs w:val="18"/>
                    </w:rPr>
                    <w:t>prenovo</w:t>
                  </w:r>
                  <w:r w:rsidR="009E7F28" w:rsidRPr="00261983">
                    <w:rPr>
                      <w:rFonts w:ascii="Arial" w:hAnsi="Arial" w:cs="Arial"/>
                      <w:color w:val="EE0000"/>
                      <w:position w:val="-2"/>
                      <w:sz w:val="18"/>
                      <w:szCs w:val="18"/>
                    </w:rPr>
                    <w:t xml:space="preserve"> OP (čistih) prostorov in</w:t>
                  </w:r>
                  <w:r w:rsidRPr="00261983">
                    <w:rPr>
                      <w:rFonts w:ascii="Arial" w:hAnsi="Arial" w:cs="Arial"/>
                      <w:color w:val="EE0000"/>
                      <w:position w:val="-2"/>
                      <w:sz w:val="18"/>
                      <w:szCs w:val="18"/>
                    </w:rPr>
                    <w:t xml:space="preserve"> je služila za podlago nadaljnji izdelavi projektne dokumentacije PZI ali </w:t>
                  </w:r>
                  <w:r w:rsidR="009E7F28" w:rsidRPr="00261983">
                    <w:rPr>
                      <w:rFonts w:ascii="Arial" w:hAnsi="Arial" w:cs="Arial"/>
                      <w:color w:val="EE0000"/>
                      <w:position w:val="-2"/>
                      <w:sz w:val="18"/>
                      <w:szCs w:val="18"/>
                    </w:rPr>
                    <w:t>1</w:t>
                  </w:r>
                  <w:r w:rsidRPr="00261983">
                    <w:rPr>
                      <w:rFonts w:ascii="Arial" w:hAnsi="Arial" w:cs="Arial"/>
                      <w:color w:val="EE0000"/>
                      <w:position w:val="-2"/>
                      <w:sz w:val="18"/>
                      <w:szCs w:val="18"/>
                    </w:rPr>
                    <w:t xml:space="preserve"> </w:t>
                  </w:r>
                  <w:r w:rsidR="009E7F28" w:rsidRPr="00261983">
                    <w:rPr>
                      <w:rFonts w:ascii="Arial" w:hAnsi="Arial" w:cs="Arial"/>
                      <w:color w:val="EE0000"/>
                      <w:position w:val="-2"/>
                      <w:sz w:val="18"/>
                      <w:szCs w:val="18"/>
                    </w:rPr>
                    <w:t>že</w:t>
                  </w:r>
                  <w:r w:rsidRPr="00261983">
                    <w:rPr>
                      <w:rFonts w:ascii="Arial" w:hAnsi="Arial" w:cs="Arial"/>
                      <w:color w:val="EE0000"/>
                      <w:position w:val="-2"/>
                      <w:sz w:val="18"/>
                      <w:szCs w:val="18"/>
                    </w:rPr>
                    <w:t xml:space="preserve"> izdelano PZI dokumentacijo </w:t>
                  </w:r>
                  <w:r w:rsidR="00501E1E" w:rsidRPr="00261983">
                    <w:rPr>
                      <w:rFonts w:ascii="Arial" w:hAnsi="Arial" w:cs="Arial"/>
                      <w:color w:val="EE0000"/>
                      <w:position w:val="-2"/>
                      <w:sz w:val="18"/>
                      <w:szCs w:val="18"/>
                    </w:rPr>
                    <w:t xml:space="preserve">– projekt medicinske opreme </w:t>
                  </w:r>
                  <w:r w:rsidRPr="00261983">
                    <w:rPr>
                      <w:rFonts w:ascii="Arial" w:hAnsi="Arial" w:cs="Arial"/>
                      <w:color w:val="EE0000"/>
                      <w:position w:val="-2"/>
                      <w:sz w:val="18"/>
                      <w:szCs w:val="18"/>
                    </w:rPr>
                    <w:t xml:space="preserve">za </w:t>
                  </w:r>
                  <w:r w:rsidR="009E7F28" w:rsidRPr="00261983">
                    <w:rPr>
                      <w:rFonts w:ascii="Arial" w:hAnsi="Arial" w:cs="Arial"/>
                      <w:color w:val="EE0000"/>
                      <w:position w:val="-2"/>
                      <w:sz w:val="18"/>
                      <w:szCs w:val="18"/>
                    </w:rPr>
                    <w:t>izgradnjo</w:t>
                  </w:r>
                  <w:r w:rsidRPr="00261983">
                    <w:rPr>
                      <w:rFonts w:ascii="Arial" w:hAnsi="Arial" w:cs="Arial"/>
                      <w:color w:val="EE0000"/>
                      <w:position w:val="-2"/>
                      <w:sz w:val="18"/>
                      <w:szCs w:val="18"/>
                    </w:rPr>
                    <w:t xml:space="preserve"> </w:t>
                  </w:r>
                  <w:r w:rsidR="009E7F28" w:rsidRPr="00261983">
                    <w:rPr>
                      <w:rFonts w:ascii="Arial" w:hAnsi="Arial" w:cs="Arial"/>
                      <w:color w:val="EE0000"/>
                      <w:position w:val="-2"/>
                      <w:sz w:val="18"/>
                      <w:szCs w:val="18"/>
                    </w:rPr>
                    <w:t>ali prenovo OP (čistih) prostorov</w:t>
                  </w:r>
                  <w:r w:rsidR="00612500">
                    <w:rPr>
                      <w:rFonts w:ascii="Arial" w:hAnsi="Arial" w:cs="Arial"/>
                      <w:color w:val="EE0000"/>
                      <w:position w:val="-2"/>
                      <w:sz w:val="18"/>
                      <w:szCs w:val="18"/>
                    </w:rPr>
                    <w:t>.</w:t>
                  </w:r>
                </w:p>
              </w:tc>
            </w:tr>
          </w:tbl>
          <w:p w14:paraId="2DD1E289" w14:textId="77777777" w:rsidR="00954265" w:rsidRPr="00CA3ED0" w:rsidRDefault="00954265"/>
        </w:tc>
      </w:tr>
      <w:tr w:rsidR="00954265" w14:paraId="18806A2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8E1E7F" w14:textId="77777777" w:rsidR="00954265" w:rsidRDefault="00F97C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4DFF4" w14:textId="77777777" w:rsidR="00954265" w:rsidRDefault="00F97C8D">
            <w:pPr>
              <w:spacing w:before="135" w:after="135"/>
              <w:jc w:val="both"/>
              <w:textAlignment w:val="center"/>
            </w:pPr>
            <w:r>
              <w:rPr>
                <w:rFonts w:ascii="Arial" w:hAnsi="Arial" w:cs="Arial"/>
                <w:color w:val="000000"/>
                <w:position w:val="-2"/>
                <w:sz w:val="18"/>
                <w:szCs w:val="18"/>
              </w:rPr>
              <w:t xml:space="preserve">Izpolnjen in podpisan Obrazec  KROVNA IZJAVA in ESPD in </w:t>
            </w:r>
            <w:r w:rsidRPr="00704A3C">
              <w:rPr>
                <w:rFonts w:ascii="Arial" w:hAnsi="Arial" w:cs="Arial"/>
                <w:color w:val="000000"/>
                <w:position w:val="-2"/>
                <w:sz w:val="18"/>
                <w:szCs w:val="18"/>
              </w:rPr>
              <w:t xml:space="preserve">obrazec </w:t>
            </w:r>
            <w:r w:rsidRPr="00704A3C">
              <w:rPr>
                <w:rFonts w:ascii="Arial" w:hAnsi="Arial" w:cs="Arial"/>
                <w:color w:val="000000"/>
                <w:position w:val="-2"/>
                <w:sz w:val="18"/>
                <w:szCs w:val="18"/>
                <w:u w:val="single"/>
              </w:rPr>
              <w:t>"Strokovnjaki/kadri"</w:t>
            </w:r>
          </w:p>
        </w:tc>
      </w:tr>
      <w:tr w:rsidR="00954265" w14:paraId="157AAE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765F0D" w14:textId="77777777" w:rsidR="00954265" w:rsidRDefault="00F97C8D">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91E43" w14:textId="77777777" w:rsidR="00954265" w:rsidRDefault="00F97C8D">
            <w:pPr>
              <w:spacing w:before="135" w:after="135"/>
              <w:jc w:val="both"/>
              <w:textAlignment w:val="center"/>
            </w:pPr>
            <w:r>
              <w:rPr>
                <w:rFonts w:ascii="Arial" w:hAnsi="Arial" w:cs="Arial"/>
                <w:color w:val="000000"/>
                <w:position w:val="-2"/>
                <w:sz w:val="18"/>
                <w:szCs w:val="18"/>
              </w:rPr>
              <w:t>Vodja projekta mora biti zaposlen pri ponudniku ali partnerju v skupnem nastopu (ne sme biti zaposlen pri podizvajalcu). Vse ostale strokovnjake lahko zagotovi ali ponudnik, ali partner ali podizvajalec.</w:t>
            </w:r>
          </w:p>
        </w:tc>
      </w:tr>
      <w:tr w:rsidR="00954265" w14:paraId="081064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528E2" w14:textId="77777777" w:rsidR="00954265" w:rsidRDefault="00F97C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AE23FF" w14:textId="77777777" w:rsidR="00954265" w:rsidRDefault="00F97C8D">
            <w:pPr>
              <w:spacing w:before="135" w:after="135"/>
              <w:jc w:val="both"/>
              <w:textAlignment w:val="center"/>
            </w:pPr>
            <w:r>
              <w:rPr>
                <w:rFonts w:ascii="Arial" w:hAnsi="Arial" w:cs="Arial"/>
                <w:color w:val="000000"/>
                <w:position w:val="-2"/>
                <w:sz w:val="18"/>
                <w:szCs w:val="18"/>
              </w:rPr>
              <w:t>KUMULATIVNO izpolnjevanje pogoja</w:t>
            </w:r>
          </w:p>
          <w:p w14:paraId="26A7A277" w14:textId="77777777" w:rsidR="00954265" w:rsidRDefault="00F97C8D">
            <w:pPr>
              <w:jc w:val="both"/>
              <w:textAlignment w:val="center"/>
            </w:pPr>
            <w:r>
              <w:rPr>
                <w:rFonts w:ascii="Arial" w:hAnsi="Arial" w:cs="Arial"/>
                <w:color w:val="000000"/>
                <w:position w:val="-2"/>
                <w:sz w:val="18"/>
                <w:szCs w:val="18"/>
              </w:rPr>
              <w:t> </w:t>
            </w:r>
          </w:p>
        </w:tc>
      </w:tr>
      <w:tr w:rsidR="00954265" w14:paraId="36C9DC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AE7AC" w14:textId="77777777" w:rsidR="00954265" w:rsidRDefault="00F97C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96ACD0" w14:textId="77777777" w:rsidR="00954265" w:rsidRDefault="00F97C8D">
            <w:pPr>
              <w:spacing w:before="135" w:after="135"/>
              <w:jc w:val="both"/>
              <w:textAlignment w:val="center"/>
            </w:pPr>
            <w:r>
              <w:rPr>
                <w:rFonts w:ascii="Arial" w:hAnsi="Arial" w:cs="Arial"/>
                <w:color w:val="000000"/>
                <w:position w:val="-2"/>
                <w:sz w:val="18"/>
                <w:szCs w:val="18"/>
              </w:rPr>
              <w:t>NI POTREBNO izpolnjevati pogoja</w:t>
            </w:r>
          </w:p>
          <w:p w14:paraId="0270A72B" w14:textId="77777777" w:rsidR="00954265" w:rsidRDefault="00F97C8D">
            <w:pPr>
              <w:jc w:val="both"/>
              <w:textAlignment w:val="center"/>
            </w:pPr>
            <w:r>
              <w:rPr>
                <w:rFonts w:ascii="Arial" w:hAnsi="Arial" w:cs="Arial"/>
                <w:color w:val="000000"/>
                <w:position w:val="-2"/>
                <w:sz w:val="18"/>
                <w:szCs w:val="18"/>
              </w:rPr>
              <w:t> </w:t>
            </w:r>
          </w:p>
        </w:tc>
      </w:tr>
    </w:tbl>
    <w:p w14:paraId="792F8A82" w14:textId="77777777" w:rsidR="00954265" w:rsidRDefault="00954265"/>
    <w:tbl>
      <w:tblPr>
        <w:tblStyle w:val="NormalTablePHPDOCX"/>
        <w:tblW w:w="9300" w:type="dxa"/>
        <w:tblInd w:w="108" w:type="dxa"/>
        <w:tblLook w:val="04A0" w:firstRow="1" w:lastRow="0" w:firstColumn="1" w:lastColumn="0" w:noHBand="0" w:noVBand="1"/>
      </w:tblPr>
      <w:tblGrid>
        <w:gridCol w:w="1860"/>
        <w:gridCol w:w="7440"/>
      </w:tblGrid>
      <w:tr w:rsidR="00954265" w14:paraId="27F2F20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FE1A1B3" w14:textId="77777777" w:rsidR="00954265" w:rsidRDefault="00F97C8D">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Da mu ni bila dokazana huda strokovna napaka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052F42" w14:textId="77777777" w:rsidR="00954265" w:rsidRDefault="00F97C8D">
            <w:pPr>
              <w:spacing w:before="135" w:after="135"/>
              <w:jc w:val="both"/>
              <w:textAlignment w:val="center"/>
            </w:pPr>
            <w:r>
              <w:rPr>
                <w:rFonts w:ascii="Arial" w:hAnsi="Arial" w:cs="Arial"/>
                <w:color w:val="000000"/>
                <w:position w:val="-2"/>
                <w:sz w:val="18"/>
                <w:szCs w:val="18"/>
              </w:rPr>
              <w:t>Da gospodarskemu subjektu ali kateremu izmed prijavljenih strokovnjakov v zadnjih 12 mesecih pred objavo tega naročila ni bila na katerikoli način dokazana huda strokovna napaka (npr. nestrokovna izvedba, slabša kvaliteta od dogovorjene ipd.).</w:t>
            </w:r>
          </w:p>
        </w:tc>
      </w:tr>
      <w:tr w:rsidR="00954265" w14:paraId="4AED354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3B1A75" w14:textId="77777777" w:rsidR="00954265" w:rsidRDefault="00F97C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72CB47" w14:textId="77777777" w:rsidR="00954265" w:rsidRDefault="00F97C8D">
            <w:pPr>
              <w:spacing w:before="135" w:after="135"/>
              <w:jc w:val="both"/>
              <w:textAlignment w:val="center"/>
            </w:pPr>
            <w:r>
              <w:rPr>
                <w:rFonts w:ascii="Arial" w:hAnsi="Arial" w:cs="Arial"/>
                <w:color w:val="000000"/>
                <w:position w:val="-2"/>
                <w:sz w:val="18"/>
                <w:szCs w:val="18"/>
              </w:rPr>
              <w:t>Izpolnjen in podpisan Obrazec  KROVNA IZJAVA  in ESPD.</w:t>
            </w:r>
          </w:p>
        </w:tc>
      </w:tr>
      <w:tr w:rsidR="00954265" w14:paraId="4B158A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23133" w14:textId="77777777" w:rsidR="00954265" w:rsidRDefault="00F97C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638C8" w14:textId="77777777" w:rsidR="00954265" w:rsidRDefault="00F97C8D">
            <w:pPr>
              <w:jc w:val="both"/>
              <w:textAlignment w:val="center"/>
            </w:pPr>
            <w:r>
              <w:rPr>
                <w:rFonts w:ascii="Arial" w:hAnsi="Arial" w:cs="Arial"/>
                <w:color w:val="000000"/>
                <w:position w:val="-2"/>
                <w:sz w:val="18"/>
                <w:szCs w:val="18"/>
              </w:rPr>
              <w:t> </w:t>
            </w:r>
          </w:p>
          <w:p w14:paraId="727D46E4" w14:textId="77777777" w:rsidR="00954265" w:rsidRDefault="00F97C8D">
            <w:r>
              <w:rPr>
                <w:rFonts w:ascii="Arial" w:hAnsi="Arial" w:cs="Arial"/>
                <w:color w:val="000000"/>
                <w:position w:val="-2"/>
                <w:sz w:val="18"/>
                <w:szCs w:val="18"/>
              </w:rPr>
              <w:t xml:space="preserve"> /</w:t>
            </w:r>
          </w:p>
        </w:tc>
      </w:tr>
      <w:tr w:rsidR="00954265" w14:paraId="27B69D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8031F8" w14:textId="77777777" w:rsidR="00954265" w:rsidRDefault="00F97C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09B896"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30FAFC87" w14:textId="77777777" w:rsidR="00954265" w:rsidRDefault="00F97C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54265" w14:paraId="725DAD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B4365F" w14:textId="77777777" w:rsidR="00954265" w:rsidRDefault="00F97C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969FE5"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5480F5AC" w14:textId="77777777" w:rsidR="00954265" w:rsidRDefault="00F97C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0ED18A02" w14:textId="77777777" w:rsidR="00954265" w:rsidRDefault="00954265"/>
    <w:tbl>
      <w:tblPr>
        <w:tblStyle w:val="NormalTablePHPDOCX"/>
        <w:tblW w:w="9300" w:type="dxa"/>
        <w:tblInd w:w="108" w:type="dxa"/>
        <w:tblLook w:val="04A0" w:firstRow="1" w:lastRow="0" w:firstColumn="1" w:lastColumn="0" w:noHBand="0" w:noVBand="1"/>
      </w:tblPr>
      <w:tblGrid>
        <w:gridCol w:w="1860"/>
        <w:gridCol w:w="7440"/>
      </w:tblGrid>
      <w:tr w:rsidR="00954265" w14:paraId="5FFB44C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7A81684" w14:textId="77777777" w:rsidR="00954265" w:rsidRDefault="00F97C8D">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 xml:space="preserve">Izpolnjevanje temeljnih </w:t>
            </w:r>
            <w:proofErr w:type="spellStart"/>
            <w:r>
              <w:rPr>
                <w:rFonts w:ascii="Arial" w:hAnsi="Arial" w:cs="Arial"/>
                <w:b/>
                <w:bCs/>
                <w:color w:val="FFFFFF"/>
                <w:position w:val="-2"/>
                <w:sz w:val="18"/>
                <w:szCs w:val="18"/>
              </w:rPr>
              <w:t>okoljskih</w:t>
            </w:r>
            <w:proofErr w:type="spellEnd"/>
            <w:r>
              <w:rPr>
                <w:rFonts w:ascii="Arial" w:hAnsi="Arial" w:cs="Arial"/>
                <w:b/>
                <w:bCs/>
                <w:color w:val="FFFFFF"/>
                <w:position w:val="-2"/>
                <w:sz w:val="18"/>
                <w:szCs w:val="18"/>
              </w:rPr>
              <w:t xml:space="preserve"> zahtev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748ABD" w14:textId="77777777" w:rsidR="00954265" w:rsidRDefault="00F97C8D">
            <w:pPr>
              <w:spacing w:before="135" w:after="135"/>
              <w:jc w:val="both"/>
              <w:textAlignment w:val="center"/>
            </w:pPr>
            <w:r>
              <w:rPr>
                <w:rFonts w:ascii="Arial" w:hAnsi="Arial" w:cs="Arial"/>
                <w:color w:val="000000"/>
                <w:position w:val="-2"/>
                <w:sz w:val="18"/>
                <w:szCs w:val="18"/>
              </w:rPr>
              <w:t>Ponudnik mora zagotoviti, da bo v primeru izbora pri izdelavi projektne naloge upošteval določila Uredbe o zelenem javnem naročanju. </w:t>
            </w:r>
          </w:p>
        </w:tc>
      </w:tr>
      <w:tr w:rsidR="00954265" w14:paraId="122909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9A6FC" w14:textId="77777777" w:rsidR="00954265" w:rsidRDefault="00F97C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D7E996" w14:textId="77777777" w:rsidR="00954265" w:rsidRDefault="00F97C8D">
            <w:pPr>
              <w:spacing w:before="135" w:after="135"/>
              <w:jc w:val="both"/>
              <w:textAlignment w:val="center"/>
            </w:pPr>
            <w:r>
              <w:rPr>
                <w:rFonts w:ascii="Arial" w:hAnsi="Arial" w:cs="Arial"/>
                <w:color w:val="000000"/>
                <w:position w:val="-2"/>
                <w:sz w:val="18"/>
                <w:szCs w:val="18"/>
              </w:rPr>
              <w:t>Izpolnjen in podpisan Obrazec  KROVNA IZJAVA  in ESPD.</w:t>
            </w:r>
          </w:p>
        </w:tc>
      </w:tr>
      <w:tr w:rsidR="00954265" w14:paraId="68D14D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7873A" w14:textId="77777777" w:rsidR="00954265" w:rsidRDefault="00F97C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BBA7AA" w14:textId="77777777" w:rsidR="00954265" w:rsidRDefault="00F97C8D">
            <w:pPr>
              <w:jc w:val="both"/>
              <w:textAlignment w:val="center"/>
            </w:pPr>
            <w:r>
              <w:rPr>
                <w:rFonts w:ascii="Arial" w:hAnsi="Arial" w:cs="Arial"/>
                <w:color w:val="000000"/>
                <w:position w:val="-2"/>
                <w:sz w:val="18"/>
                <w:szCs w:val="18"/>
              </w:rPr>
              <w:t> </w:t>
            </w:r>
          </w:p>
          <w:p w14:paraId="031C1EAC" w14:textId="77777777" w:rsidR="00954265" w:rsidRDefault="00F97C8D">
            <w:r>
              <w:rPr>
                <w:rFonts w:ascii="Arial" w:hAnsi="Arial" w:cs="Arial"/>
                <w:color w:val="000000"/>
                <w:position w:val="-2"/>
                <w:sz w:val="18"/>
                <w:szCs w:val="18"/>
              </w:rPr>
              <w:t xml:space="preserve"> /</w:t>
            </w:r>
          </w:p>
        </w:tc>
      </w:tr>
      <w:tr w:rsidR="00954265" w14:paraId="7BA5DD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67136" w14:textId="77777777" w:rsidR="00954265" w:rsidRDefault="00F97C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51EA60"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7D9942D5" w14:textId="77777777" w:rsidR="00954265" w:rsidRDefault="00F97C8D">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in ESPD s podpisom katerega izjavlja, da izpolnjuje navedeni pogoj.</w:t>
            </w:r>
          </w:p>
        </w:tc>
      </w:tr>
      <w:tr w:rsidR="00954265" w14:paraId="4536825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1DA59F" w14:textId="77777777" w:rsidR="00954265" w:rsidRDefault="00F97C8D">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678845" w14:textId="77777777" w:rsidR="00954265" w:rsidRDefault="00F97C8D">
            <w:pPr>
              <w:spacing w:before="135" w:after="135"/>
              <w:jc w:val="both"/>
              <w:textAlignment w:val="center"/>
            </w:pPr>
            <w:r>
              <w:rPr>
                <w:rFonts w:ascii="Arial" w:hAnsi="Arial" w:cs="Arial"/>
                <w:color w:val="000000"/>
                <w:position w:val="-2"/>
                <w:sz w:val="18"/>
                <w:szCs w:val="18"/>
              </w:rPr>
              <w:t>MORAJO izpolnjevati pogoj</w:t>
            </w:r>
          </w:p>
          <w:p w14:paraId="07E3B229" w14:textId="77777777" w:rsidR="00954265" w:rsidRDefault="00F97C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734482F" w14:textId="77777777" w:rsidR="00954265" w:rsidRDefault="00954265">
      <w:pPr>
        <w:sectPr w:rsidR="00954265" w:rsidSect="00D931BF">
          <w:pgSz w:w="11906" w:h="16838"/>
          <w:pgMar w:top="1418" w:right="1418" w:bottom="1418" w:left="1418" w:header="567" w:footer="680" w:gutter="0"/>
          <w:cols w:space="708"/>
          <w:docGrid w:linePitch="360"/>
        </w:sectPr>
      </w:pPr>
    </w:p>
    <w:p w14:paraId="0BC20C78" w14:textId="77777777" w:rsidR="00F97C8D" w:rsidRPr="00141928" w:rsidRDefault="00F97C8D"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954265" w14:paraId="73A8F741" w14:textId="77777777">
        <w:tc>
          <w:tcPr>
            <w:tcW w:w="0" w:type="auto"/>
            <w:shd w:val="clear" w:color="auto" w:fill="000000"/>
            <w:tcMar>
              <w:top w:w="150" w:type="dxa"/>
              <w:bottom w:w="150" w:type="dxa"/>
            </w:tcMar>
            <w:vAlign w:val="center"/>
          </w:tcPr>
          <w:p w14:paraId="2E64FF75" w14:textId="77777777" w:rsidR="00954265" w:rsidRDefault="00F97C8D">
            <w:pPr>
              <w:jc w:val="center"/>
            </w:pPr>
            <w:r>
              <w:rPr>
                <w:rFonts w:ascii="Arial" w:hAnsi="Arial" w:cs="Arial"/>
                <w:b/>
                <w:bCs/>
                <w:color w:val="FFFFFF"/>
                <w:position w:val="-2"/>
                <w:sz w:val="18"/>
                <w:szCs w:val="18"/>
                <w:shd w:val="clear" w:color="auto" w:fill="000000"/>
              </w:rPr>
              <w:t>Zavarovanje za dobro izvedbo</w:t>
            </w:r>
          </w:p>
        </w:tc>
      </w:tr>
    </w:tbl>
    <w:p w14:paraId="34226AF4" w14:textId="77777777" w:rsidR="00954265" w:rsidRDefault="00F97C8D">
      <w:pPr>
        <w:spacing w:before="225" w:after="225" w:line="240" w:lineRule="auto"/>
        <w:jc w:val="both"/>
      </w:pPr>
      <w:r>
        <w:rPr>
          <w:rFonts w:ascii="Arial" w:hAnsi="Arial" w:cs="Arial"/>
          <w:color w:val="000000"/>
          <w:sz w:val="18"/>
          <w:szCs w:val="18"/>
        </w:rPr>
        <w:t>Instrument zavarovanja: menica</w:t>
      </w:r>
    </w:p>
    <w:p w14:paraId="276DF3AD" w14:textId="77777777" w:rsidR="00954265" w:rsidRDefault="00F97C8D">
      <w:pPr>
        <w:spacing w:before="225" w:after="225" w:line="240" w:lineRule="auto"/>
        <w:jc w:val="both"/>
      </w:pPr>
      <w:r>
        <w:rPr>
          <w:rFonts w:ascii="Arial" w:hAnsi="Arial" w:cs="Arial"/>
          <w:color w:val="000000"/>
          <w:sz w:val="18"/>
          <w:szCs w:val="18"/>
        </w:rPr>
        <w:t>Višina zavarovanja: 10% pogodbene vrednosti z DDV</w:t>
      </w:r>
    </w:p>
    <w:p w14:paraId="4029EFF1" w14:textId="77777777" w:rsidR="00954265" w:rsidRDefault="00F97C8D">
      <w:pPr>
        <w:spacing w:before="225" w:after="225" w:line="240" w:lineRule="auto"/>
        <w:jc w:val="both"/>
      </w:pPr>
      <w:r>
        <w:rPr>
          <w:rFonts w:ascii="Arial" w:hAnsi="Arial" w:cs="Arial"/>
          <w:color w:val="000000"/>
          <w:sz w:val="18"/>
          <w:szCs w:val="18"/>
        </w:rPr>
        <w:t>Čas veljavnosti: še vsaj 1 mesec po poteku roka za izvedbo</w:t>
      </w:r>
    </w:p>
    <w:p w14:paraId="23E6BDF4" w14:textId="77777777" w:rsidR="00954265" w:rsidRDefault="00F97C8D">
      <w:pPr>
        <w:spacing w:before="225" w:after="225" w:line="240" w:lineRule="auto"/>
        <w:jc w:val="both"/>
      </w:pPr>
      <w:r>
        <w:rPr>
          <w:rFonts w:ascii="Arial" w:hAnsi="Arial" w:cs="Arial"/>
          <w:color w:val="000000"/>
          <w:sz w:val="18"/>
          <w:szCs w:val="18"/>
        </w:rPr>
        <w:t>Zahtevanje dokazila: ni zahtevano dokazilo</w:t>
      </w:r>
    </w:p>
    <w:p w14:paraId="66120577" w14:textId="77777777" w:rsidR="00954265" w:rsidRDefault="00F97C8D">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954265" w14:paraId="34BD4DE5" w14:textId="77777777">
        <w:tc>
          <w:tcPr>
            <w:tcW w:w="0" w:type="auto"/>
            <w:shd w:val="clear" w:color="auto" w:fill="000000"/>
            <w:tcMar>
              <w:top w:w="150" w:type="dxa"/>
              <w:bottom w:w="150" w:type="dxa"/>
            </w:tcMar>
            <w:vAlign w:val="center"/>
          </w:tcPr>
          <w:p w14:paraId="5C689F8A" w14:textId="77777777" w:rsidR="00954265" w:rsidRDefault="00F97C8D">
            <w:pPr>
              <w:jc w:val="center"/>
            </w:pPr>
            <w:r>
              <w:rPr>
                <w:rFonts w:ascii="Arial" w:hAnsi="Arial" w:cs="Arial"/>
                <w:b/>
                <w:bCs/>
                <w:color w:val="FFFFFF"/>
                <w:position w:val="-2"/>
                <w:sz w:val="18"/>
                <w:szCs w:val="18"/>
                <w:shd w:val="clear" w:color="auto" w:fill="000000"/>
              </w:rPr>
              <w:t>Zavarovanje za odpravo napak</w:t>
            </w:r>
          </w:p>
        </w:tc>
      </w:tr>
    </w:tbl>
    <w:p w14:paraId="5D621F15" w14:textId="77777777" w:rsidR="00954265" w:rsidRDefault="00F97C8D">
      <w:pPr>
        <w:spacing w:before="225" w:after="225" w:line="240" w:lineRule="auto"/>
        <w:jc w:val="both"/>
      </w:pPr>
      <w:r>
        <w:rPr>
          <w:rFonts w:ascii="Arial" w:hAnsi="Arial" w:cs="Arial"/>
          <w:color w:val="000000"/>
          <w:sz w:val="18"/>
          <w:szCs w:val="18"/>
        </w:rPr>
        <w:t>Instrument zavarovanja: menica</w:t>
      </w:r>
    </w:p>
    <w:p w14:paraId="184F611E" w14:textId="77777777" w:rsidR="00954265" w:rsidRDefault="00F97C8D">
      <w:pPr>
        <w:spacing w:before="225" w:after="225" w:line="240" w:lineRule="auto"/>
        <w:jc w:val="both"/>
      </w:pPr>
      <w:r>
        <w:rPr>
          <w:rFonts w:ascii="Arial" w:hAnsi="Arial" w:cs="Arial"/>
          <w:color w:val="000000"/>
          <w:sz w:val="18"/>
          <w:szCs w:val="18"/>
        </w:rPr>
        <w:t>Višina zavarovanja: 5% pogodbene vrednosti z DDV</w:t>
      </w:r>
    </w:p>
    <w:p w14:paraId="384D725F" w14:textId="77777777" w:rsidR="00954265" w:rsidRDefault="00F97C8D">
      <w:pPr>
        <w:spacing w:before="225" w:after="225" w:line="240" w:lineRule="auto"/>
        <w:jc w:val="both"/>
      </w:pPr>
      <w:r>
        <w:rPr>
          <w:rFonts w:ascii="Arial" w:hAnsi="Arial" w:cs="Arial"/>
          <w:color w:val="000000"/>
          <w:sz w:val="18"/>
          <w:szCs w:val="18"/>
        </w:rPr>
        <w:t>Čas veljavnosti: še najmanj 1 mesec po poteku garancijskega roka</w:t>
      </w:r>
    </w:p>
    <w:p w14:paraId="0E298261" w14:textId="77777777" w:rsidR="00954265" w:rsidRDefault="00F97C8D">
      <w:pPr>
        <w:spacing w:before="225" w:after="225" w:line="240" w:lineRule="auto"/>
        <w:jc w:val="both"/>
      </w:pPr>
      <w:r>
        <w:rPr>
          <w:rFonts w:ascii="Arial" w:hAnsi="Arial" w:cs="Arial"/>
          <w:color w:val="000000"/>
          <w:sz w:val="18"/>
          <w:szCs w:val="18"/>
        </w:rPr>
        <w:t>Zahtevanje dokazila: ni zahtevano dokazilo</w:t>
      </w:r>
    </w:p>
    <w:p w14:paraId="697B6AE0" w14:textId="77777777" w:rsidR="00954265" w:rsidRDefault="00F97C8D">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954265" w14:paraId="647D82D5" w14:textId="77777777">
        <w:tc>
          <w:tcPr>
            <w:tcW w:w="0" w:type="auto"/>
            <w:shd w:val="clear" w:color="auto" w:fill="000000"/>
            <w:tcMar>
              <w:top w:w="150" w:type="dxa"/>
              <w:bottom w:w="150" w:type="dxa"/>
            </w:tcMar>
            <w:vAlign w:val="center"/>
          </w:tcPr>
          <w:p w14:paraId="3EBFF096" w14:textId="345B40E3" w:rsidR="00954265" w:rsidRDefault="00F97C8D">
            <w:pPr>
              <w:jc w:val="center"/>
            </w:pPr>
            <w:r>
              <w:rPr>
                <w:rFonts w:ascii="Arial" w:hAnsi="Arial" w:cs="Arial"/>
                <w:b/>
                <w:bCs/>
                <w:color w:val="FFFFFF"/>
                <w:position w:val="-2"/>
                <w:sz w:val="18"/>
                <w:szCs w:val="18"/>
                <w:shd w:val="clear" w:color="auto" w:fill="000000"/>
              </w:rPr>
              <w:t>Zavarovanje projektantske odgovornosti</w:t>
            </w:r>
            <w:r w:rsidR="007E5DDF">
              <w:rPr>
                <w:rFonts w:ascii="Arial" w:hAnsi="Arial" w:cs="Arial"/>
                <w:b/>
                <w:bCs/>
                <w:color w:val="FFFFFF"/>
                <w:position w:val="-2"/>
                <w:sz w:val="18"/>
                <w:szCs w:val="18"/>
                <w:shd w:val="clear" w:color="auto" w:fill="000000"/>
              </w:rPr>
              <w:t xml:space="preserve"> in zavarovanje splošne odgovornosti iz dejavnosti</w:t>
            </w:r>
          </w:p>
        </w:tc>
      </w:tr>
    </w:tbl>
    <w:p w14:paraId="3E110523" w14:textId="795FAC79" w:rsidR="00954265" w:rsidRDefault="00F97C8D">
      <w:pPr>
        <w:spacing w:before="225" w:after="225" w:line="240" w:lineRule="auto"/>
        <w:jc w:val="both"/>
        <w:rPr>
          <w:rFonts w:ascii="Arial" w:hAnsi="Arial" w:cs="Arial"/>
          <w:color w:val="000000"/>
          <w:sz w:val="18"/>
          <w:szCs w:val="18"/>
        </w:rPr>
      </w:pPr>
      <w:r>
        <w:rPr>
          <w:rFonts w:ascii="Arial" w:hAnsi="Arial" w:cs="Arial"/>
          <w:color w:val="000000"/>
          <w:sz w:val="18"/>
          <w:szCs w:val="18"/>
        </w:rPr>
        <w:t>Višina zavarovanja</w:t>
      </w:r>
      <w:r w:rsidR="007E5DDF">
        <w:rPr>
          <w:rFonts w:ascii="Arial" w:hAnsi="Arial" w:cs="Arial"/>
          <w:color w:val="000000"/>
          <w:sz w:val="18"/>
          <w:szCs w:val="18"/>
        </w:rPr>
        <w:t xml:space="preserve"> </w:t>
      </w:r>
      <w:proofErr w:type="spellStart"/>
      <w:r w:rsidR="007E5DDF">
        <w:rPr>
          <w:rFonts w:ascii="Arial" w:hAnsi="Arial" w:cs="Arial"/>
          <w:color w:val="000000"/>
          <w:sz w:val="18"/>
          <w:szCs w:val="18"/>
        </w:rPr>
        <w:t>projektantskje</w:t>
      </w:r>
      <w:proofErr w:type="spellEnd"/>
      <w:r w:rsidR="007E5DDF">
        <w:rPr>
          <w:rFonts w:ascii="Arial" w:hAnsi="Arial" w:cs="Arial"/>
          <w:color w:val="000000"/>
          <w:sz w:val="18"/>
          <w:szCs w:val="18"/>
        </w:rPr>
        <w:t xml:space="preserve"> odgovornosti</w:t>
      </w:r>
      <w:r>
        <w:rPr>
          <w:rFonts w:ascii="Arial" w:hAnsi="Arial" w:cs="Arial"/>
          <w:color w:val="000000"/>
          <w:sz w:val="18"/>
          <w:szCs w:val="18"/>
        </w:rPr>
        <w:t>: najmanj 50.000,00 EUR</w:t>
      </w:r>
    </w:p>
    <w:p w14:paraId="587D7A05" w14:textId="77777777" w:rsidR="00435896" w:rsidRDefault="007E5DDF" w:rsidP="0043589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Višina </w:t>
      </w:r>
      <w:r w:rsidRPr="007E5DDF">
        <w:rPr>
          <w:rFonts w:ascii="Arial" w:hAnsi="Arial" w:cs="Arial"/>
          <w:color w:val="000000"/>
          <w:sz w:val="18"/>
          <w:szCs w:val="18"/>
        </w:rPr>
        <w:t>zavarovanj</w:t>
      </w:r>
      <w:r>
        <w:rPr>
          <w:rFonts w:ascii="Arial" w:hAnsi="Arial" w:cs="Arial"/>
          <w:color w:val="000000"/>
          <w:sz w:val="18"/>
          <w:szCs w:val="18"/>
        </w:rPr>
        <w:t>a</w:t>
      </w:r>
      <w:r w:rsidRPr="007E5DDF">
        <w:rPr>
          <w:rFonts w:ascii="Arial" w:hAnsi="Arial" w:cs="Arial"/>
          <w:color w:val="000000"/>
          <w:sz w:val="18"/>
          <w:szCs w:val="18"/>
        </w:rPr>
        <w:t xml:space="preserve"> splošne odgovornosti iz dejavnosti</w:t>
      </w:r>
      <w:r w:rsidR="00435896">
        <w:rPr>
          <w:rFonts w:ascii="Arial" w:hAnsi="Arial" w:cs="Arial"/>
          <w:color w:val="000000"/>
          <w:sz w:val="18"/>
          <w:szCs w:val="18"/>
        </w:rPr>
        <w:t>: najmanj 50.000,00 EUR</w:t>
      </w:r>
    </w:p>
    <w:p w14:paraId="2DFEEECD" w14:textId="77777777" w:rsidR="00954265" w:rsidRPr="00934D54" w:rsidRDefault="00F97C8D">
      <w:pPr>
        <w:spacing w:before="225" w:after="225" w:line="240" w:lineRule="auto"/>
        <w:jc w:val="both"/>
        <w:rPr>
          <w:b/>
          <w:bCs/>
        </w:rPr>
      </w:pPr>
      <w:r>
        <w:rPr>
          <w:rFonts w:ascii="Arial" w:hAnsi="Arial" w:cs="Arial"/>
          <w:color w:val="000000"/>
          <w:sz w:val="18"/>
          <w:szCs w:val="18"/>
        </w:rPr>
        <w:t xml:space="preserve">Zahtevanje dokazila: </w:t>
      </w:r>
      <w:r w:rsidRPr="00934D54">
        <w:rPr>
          <w:rFonts w:ascii="Arial" w:hAnsi="Arial" w:cs="Arial"/>
          <w:b/>
          <w:bCs/>
          <w:color w:val="000000"/>
          <w:sz w:val="18"/>
          <w:szCs w:val="18"/>
        </w:rPr>
        <w:t>ni zahtevano dokazilo, ponudnik s podpisom obrazca krovna izjava potrjuje, da bo ob podpisu pogodbe naročniku izročil dokazila o sklenjenem zavarovanju</w:t>
      </w:r>
    </w:p>
    <w:p w14:paraId="5D0D7BF1" w14:textId="64F8349B" w:rsidR="00934D54" w:rsidRPr="00A47723" w:rsidRDefault="00934D54" w:rsidP="00934D54">
      <w:pPr>
        <w:jc w:val="both"/>
        <w:rPr>
          <w:rFonts w:ascii="Arial" w:hAnsi="Arial" w:cs="Arial"/>
          <w:sz w:val="18"/>
          <w:szCs w:val="18"/>
        </w:rPr>
      </w:pPr>
      <w:r>
        <w:rPr>
          <w:rFonts w:ascii="Arial" w:hAnsi="Arial" w:cs="Arial"/>
          <w:sz w:val="18"/>
          <w:szCs w:val="18"/>
        </w:rPr>
        <w:t xml:space="preserve">Ponudnik ob podpisu pogodbe </w:t>
      </w:r>
      <w:r w:rsidRPr="00A47723">
        <w:rPr>
          <w:rFonts w:ascii="Arial" w:hAnsi="Arial" w:cs="Arial"/>
          <w:sz w:val="18"/>
          <w:szCs w:val="18"/>
        </w:rPr>
        <w:t xml:space="preserve">priložil </w:t>
      </w:r>
      <w:r>
        <w:rPr>
          <w:rFonts w:ascii="Arial" w:hAnsi="Arial" w:cs="Arial"/>
          <w:sz w:val="18"/>
          <w:szCs w:val="18"/>
        </w:rPr>
        <w:t xml:space="preserve">tudi </w:t>
      </w:r>
      <w:r w:rsidRPr="00A47723">
        <w:rPr>
          <w:rFonts w:ascii="Arial" w:hAnsi="Arial" w:cs="Arial"/>
          <w:sz w:val="18"/>
          <w:szCs w:val="18"/>
        </w:rPr>
        <w:t>kopijo zavarovalne police, s katero ima zavarovano svojo odgovornost za škodo, ki bi utegnila nastati investitorju in tretjim osebam v zvezi z opravljanjem izvajalčeve dejavnosti, ki jo opravlja, vse skladno z minimalnimi pogoji 15. člena Zakon o arhitekturni in inženirski dejavnosti  (Ur.l.RS, št. 61/17, 133/22,- odl.US in 85/24) in da bo predmetno zavarovanje vzdrževal ves čas trajanja izvedbe del;</w:t>
      </w:r>
    </w:p>
    <w:p w14:paraId="745ADE42" w14:textId="77777777" w:rsidR="00954265" w:rsidRDefault="00954265"/>
    <w:p w14:paraId="281BF535" w14:textId="77777777" w:rsidR="00934D54" w:rsidRDefault="00934D54">
      <w:pPr>
        <w:sectPr w:rsidR="00934D54" w:rsidSect="00D931BF">
          <w:pgSz w:w="11906" w:h="16838"/>
          <w:pgMar w:top="1418" w:right="1418" w:bottom="1418" w:left="1418" w:header="567" w:footer="680" w:gutter="0"/>
          <w:cols w:space="708"/>
          <w:docGrid w:linePitch="360"/>
        </w:sectPr>
      </w:pPr>
    </w:p>
    <w:p w14:paraId="539AB7B6" w14:textId="5B4C5D8B" w:rsidR="00F97C8D" w:rsidRPr="00576087" w:rsidRDefault="00F97C8D"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b w:val="0"/>
          <w:bCs w:val="0"/>
          <w:color w:val="EE0000"/>
          <w:sz w:val="20"/>
          <w:szCs w:val="20"/>
        </w:rPr>
      </w:pPr>
      <w:r>
        <w:rPr>
          <w:rFonts w:ascii="Arial" w:hAnsi="Arial" w:cs="Arial"/>
          <w:color w:val="FFFFFF" w:themeColor="background1"/>
        </w:rPr>
        <w:lastRenderedPageBreak/>
        <w:t>Tehnične specifikacije</w:t>
      </w:r>
      <w:r w:rsidR="00844CAC">
        <w:rPr>
          <w:rFonts w:ascii="Arial" w:hAnsi="Arial" w:cs="Arial"/>
          <w:color w:val="FFFFFF" w:themeColor="background1"/>
        </w:rPr>
        <w:t xml:space="preserve"> </w:t>
      </w:r>
      <w:r w:rsidR="00844CAC" w:rsidRPr="00576087">
        <w:rPr>
          <w:rFonts w:ascii="Arial" w:hAnsi="Arial" w:cs="Arial"/>
          <w:b w:val="0"/>
          <w:bCs w:val="0"/>
          <w:color w:val="EE0000"/>
          <w:sz w:val="20"/>
          <w:szCs w:val="20"/>
        </w:rPr>
        <w:t xml:space="preserve">s </w:t>
      </w:r>
      <w:proofErr w:type="spellStart"/>
      <w:r w:rsidR="00844CAC" w:rsidRPr="00576087">
        <w:rPr>
          <w:rFonts w:ascii="Arial" w:hAnsi="Arial" w:cs="Arial"/>
          <w:b w:val="0"/>
          <w:bCs w:val="0"/>
          <w:color w:val="EE0000"/>
          <w:sz w:val="20"/>
          <w:szCs w:val="20"/>
        </w:rPr>
        <w:t>popr</w:t>
      </w:r>
      <w:proofErr w:type="spellEnd"/>
      <w:r w:rsidR="00844CAC" w:rsidRPr="00576087">
        <w:rPr>
          <w:rFonts w:ascii="Arial" w:hAnsi="Arial" w:cs="Arial"/>
          <w:b w:val="0"/>
          <w:bCs w:val="0"/>
          <w:color w:val="EE0000"/>
          <w:sz w:val="20"/>
          <w:szCs w:val="20"/>
        </w:rPr>
        <w:t xml:space="preserve">. </w:t>
      </w:r>
      <w:r w:rsidR="00EC57FA" w:rsidRPr="00576087">
        <w:rPr>
          <w:rFonts w:ascii="Arial" w:hAnsi="Arial" w:cs="Arial"/>
          <w:b w:val="0"/>
          <w:bCs w:val="0"/>
          <w:color w:val="EE0000"/>
          <w:sz w:val="20"/>
          <w:szCs w:val="20"/>
        </w:rPr>
        <w:t>1</w:t>
      </w:r>
      <w:r w:rsidR="00612500">
        <w:rPr>
          <w:rFonts w:ascii="Arial" w:hAnsi="Arial" w:cs="Arial"/>
          <w:b w:val="0"/>
          <w:bCs w:val="0"/>
          <w:color w:val="EE0000"/>
          <w:sz w:val="20"/>
          <w:szCs w:val="20"/>
        </w:rPr>
        <w:t>8</w:t>
      </w:r>
      <w:r w:rsidR="00844CAC" w:rsidRPr="00576087">
        <w:rPr>
          <w:rFonts w:ascii="Arial" w:hAnsi="Arial" w:cs="Arial"/>
          <w:b w:val="0"/>
          <w:bCs w:val="0"/>
          <w:color w:val="EE0000"/>
          <w:sz w:val="20"/>
          <w:szCs w:val="20"/>
        </w:rPr>
        <w:t>.05.2026 (vključno s popravki z dne 21.04.2026</w:t>
      </w:r>
      <w:r w:rsidR="00612500">
        <w:rPr>
          <w:rFonts w:ascii="Arial" w:hAnsi="Arial" w:cs="Arial"/>
          <w:b w:val="0"/>
          <w:bCs w:val="0"/>
          <w:color w:val="EE0000"/>
          <w:sz w:val="20"/>
          <w:szCs w:val="20"/>
        </w:rPr>
        <w:t xml:space="preserve"> in 11.05.2026</w:t>
      </w:r>
      <w:r w:rsidR="00844CAC" w:rsidRPr="00576087">
        <w:rPr>
          <w:rFonts w:ascii="Arial" w:hAnsi="Arial" w:cs="Arial"/>
          <w:b w:val="0"/>
          <w:bCs w:val="0"/>
          <w:color w:val="EE0000"/>
          <w:sz w:val="20"/>
          <w:szCs w:val="20"/>
        </w:rPr>
        <w:t>)</w:t>
      </w:r>
    </w:p>
    <w:p w14:paraId="7186A991" w14:textId="77777777" w:rsidR="00F97C8D" w:rsidRDefault="00F97C8D"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954265" w:rsidRPr="005077F5" w14:paraId="3E58C0FE"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6240175" w14:textId="77777777" w:rsidR="00954265" w:rsidRPr="005077F5" w:rsidRDefault="00F97C8D">
            <w:r w:rsidRPr="005077F5">
              <w:rPr>
                <w:rFonts w:ascii="Arial" w:hAnsi="Arial" w:cs="Arial"/>
                <w:b/>
                <w:bCs/>
                <w:color w:val="000000"/>
                <w:position w:val="-2"/>
                <w:sz w:val="18"/>
                <w:szCs w:val="18"/>
                <w:shd w:val="clear" w:color="auto" w:fill="FFFFFF"/>
              </w:rPr>
              <w:t>Splošne specifikacije</w:t>
            </w:r>
          </w:p>
        </w:tc>
      </w:tr>
    </w:tbl>
    <w:p w14:paraId="6DF0A1CB" w14:textId="77777777" w:rsidR="00954265" w:rsidRPr="005077F5" w:rsidRDefault="00F97C8D">
      <w:pPr>
        <w:spacing w:after="0" w:line="240" w:lineRule="auto"/>
        <w:jc w:val="both"/>
        <w:rPr>
          <w:rFonts w:ascii="Arial" w:hAnsi="Arial" w:cs="Arial"/>
          <w:color w:val="000000"/>
          <w:sz w:val="18"/>
          <w:szCs w:val="18"/>
        </w:rPr>
      </w:pPr>
      <w:r w:rsidRPr="005077F5">
        <w:rPr>
          <w:rFonts w:ascii="Arial" w:hAnsi="Arial" w:cs="Arial"/>
          <w:color w:val="000000"/>
          <w:sz w:val="18"/>
          <w:szCs w:val="18"/>
        </w:rPr>
        <w:t> </w:t>
      </w:r>
    </w:p>
    <w:p w14:paraId="28CAD4BD" w14:textId="0FA8EDDC" w:rsidR="005077F5" w:rsidRPr="00A3214C" w:rsidRDefault="00A4118D">
      <w:pPr>
        <w:spacing w:after="0" w:line="240" w:lineRule="auto"/>
        <w:jc w:val="both"/>
        <w:rPr>
          <w:rFonts w:ascii="Arial" w:hAnsi="Arial" w:cs="Arial"/>
          <w:b/>
          <w:bCs/>
          <w:sz w:val="18"/>
          <w:szCs w:val="18"/>
        </w:rPr>
      </w:pPr>
      <w:r w:rsidRPr="00A3214C">
        <w:rPr>
          <w:rFonts w:ascii="Arial" w:hAnsi="Arial" w:cs="Arial"/>
          <w:b/>
          <w:bCs/>
          <w:sz w:val="18"/>
          <w:szCs w:val="18"/>
        </w:rPr>
        <w:t>P</w:t>
      </w:r>
      <w:r w:rsidR="005077F5" w:rsidRPr="00A3214C">
        <w:rPr>
          <w:rFonts w:ascii="Arial" w:hAnsi="Arial" w:cs="Arial"/>
          <w:b/>
          <w:bCs/>
          <w:sz w:val="18"/>
          <w:szCs w:val="18"/>
        </w:rPr>
        <w:t>rojektn</w:t>
      </w:r>
      <w:r w:rsidRPr="00A3214C">
        <w:rPr>
          <w:rFonts w:ascii="Arial" w:hAnsi="Arial" w:cs="Arial"/>
          <w:b/>
          <w:bCs/>
          <w:sz w:val="18"/>
          <w:szCs w:val="18"/>
        </w:rPr>
        <w:t>a</w:t>
      </w:r>
      <w:r w:rsidR="005077F5" w:rsidRPr="00A3214C">
        <w:rPr>
          <w:rFonts w:ascii="Arial" w:hAnsi="Arial" w:cs="Arial"/>
          <w:b/>
          <w:bCs/>
          <w:sz w:val="18"/>
          <w:szCs w:val="18"/>
        </w:rPr>
        <w:t xml:space="preserve"> nalog</w:t>
      </w:r>
      <w:r w:rsidRPr="00A3214C">
        <w:rPr>
          <w:rFonts w:ascii="Arial" w:hAnsi="Arial" w:cs="Arial"/>
          <w:b/>
          <w:bCs/>
          <w:sz w:val="18"/>
          <w:szCs w:val="18"/>
        </w:rPr>
        <w:t>a</w:t>
      </w:r>
      <w:r w:rsidR="005077F5" w:rsidRPr="00A3214C">
        <w:rPr>
          <w:rFonts w:ascii="Arial" w:hAnsi="Arial" w:cs="Arial"/>
          <w:b/>
          <w:bCs/>
          <w:sz w:val="18"/>
          <w:szCs w:val="18"/>
        </w:rPr>
        <w:t xml:space="preserve"> za n</w:t>
      </w:r>
      <w:r w:rsidRPr="00A3214C">
        <w:rPr>
          <w:rFonts w:ascii="Arial" w:hAnsi="Arial" w:cs="Arial"/>
          <w:b/>
          <w:bCs/>
          <w:sz w:val="18"/>
          <w:szCs w:val="18"/>
        </w:rPr>
        <w:t>a</w:t>
      </w:r>
      <w:r w:rsidR="005077F5" w:rsidRPr="00A3214C">
        <w:rPr>
          <w:rFonts w:ascii="Arial" w:hAnsi="Arial" w:cs="Arial"/>
          <w:b/>
          <w:bCs/>
          <w:sz w:val="18"/>
          <w:szCs w:val="18"/>
        </w:rPr>
        <w:t>dzidavo – nadgradnjo objekta novega glavnega vhoda bo služila kot strokovna podlaga za izvedbo postopka javnega naročanja za izbor izvajalca za izdelavo projektne dokumentacije in gradnje po modeli »</w:t>
      </w:r>
      <w:proofErr w:type="spellStart"/>
      <w:r w:rsidR="005077F5" w:rsidRPr="00A3214C">
        <w:rPr>
          <w:rFonts w:ascii="Arial" w:hAnsi="Arial" w:cs="Arial"/>
          <w:b/>
          <w:bCs/>
          <w:sz w:val="18"/>
          <w:szCs w:val="18"/>
        </w:rPr>
        <w:t>design&amp;build</w:t>
      </w:r>
      <w:proofErr w:type="spellEnd"/>
      <w:r w:rsidR="005077F5" w:rsidRPr="00A3214C">
        <w:rPr>
          <w:rFonts w:ascii="Arial" w:hAnsi="Arial" w:cs="Arial"/>
          <w:b/>
          <w:bCs/>
          <w:sz w:val="18"/>
          <w:szCs w:val="18"/>
        </w:rPr>
        <w:t xml:space="preserve">« </w:t>
      </w:r>
    </w:p>
    <w:p w14:paraId="03EC1802" w14:textId="77777777" w:rsidR="005077F5" w:rsidRPr="00A3214C" w:rsidRDefault="005077F5">
      <w:pPr>
        <w:spacing w:after="0" w:line="240" w:lineRule="auto"/>
        <w:jc w:val="both"/>
        <w:rPr>
          <w:rFonts w:ascii="Arial" w:hAnsi="Arial" w:cs="Arial"/>
          <w:sz w:val="18"/>
          <w:szCs w:val="18"/>
        </w:rPr>
      </w:pPr>
    </w:p>
    <w:p w14:paraId="2751AFA6" w14:textId="714B53FE" w:rsidR="005077F5" w:rsidRPr="00A3214C" w:rsidRDefault="00A4118D">
      <w:pPr>
        <w:spacing w:after="0" w:line="240" w:lineRule="auto"/>
        <w:jc w:val="both"/>
        <w:rPr>
          <w:rFonts w:ascii="Arial" w:hAnsi="Arial" w:cs="Arial"/>
          <w:sz w:val="18"/>
          <w:szCs w:val="18"/>
        </w:rPr>
      </w:pPr>
      <w:r w:rsidRPr="00A3214C">
        <w:rPr>
          <w:rFonts w:ascii="Arial" w:hAnsi="Arial" w:cs="Arial"/>
          <w:sz w:val="18"/>
          <w:szCs w:val="18"/>
        </w:rPr>
        <w:t>Projektna naloga se izdela za namen nadaljnje izdelave projektne dokumentacije za dovoljevanje gradnje, projektov za izvajanje gradnje in samo izvedbo gradnje, pridobitev uporabnega dovoljenja</w:t>
      </w:r>
      <w:r w:rsidR="00A3214C" w:rsidRPr="00A3214C">
        <w:rPr>
          <w:rFonts w:ascii="Arial" w:hAnsi="Arial" w:cs="Arial"/>
          <w:sz w:val="18"/>
          <w:szCs w:val="18"/>
        </w:rPr>
        <w:t>,</w:t>
      </w:r>
      <w:r w:rsidRPr="00A3214C">
        <w:rPr>
          <w:rFonts w:ascii="Arial" w:hAnsi="Arial" w:cs="Arial"/>
          <w:sz w:val="18"/>
          <w:szCs w:val="18"/>
        </w:rPr>
        <w:t xml:space="preserve"> ipd. </w:t>
      </w:r>
    </w:p>
    <w:p w14:paraId="6125012D" w14:textId="77777777" w:rsidR="00A4118D" w:rsidRPr="00A3214C" w:rsidRDefault="00A4118D">
      <w:pPr>
        <w:spacing w:after="0" w:line="240" w:lineRule="auto"/>
        <w:jc w:val="both"/>
      </w:pPr>
    </w:p>
    <w:tbl>
      <w:tblPr>
        <w:tblStyle w:val="NormalTablePHPDOCX"/>
        <w:tblW w:w="0" w:type="auto"/>
        <w:tblInd w:w="-142" w:type="dxa"/>
        <w:tblLook w:val="04A0" w:firstRow="1" w:lastRow="0" w:firstColumn="1" w:lastColumn="0" w:noHBand="0" w:noVBand="1"/>
      </w:tblPr>
      <w:tblGrid>
        <w:gridCol w:w="9212"/>
      </w:tblGrid>
      <w:tr w:rsidR="00A3214C" w:rsidRPr="00A3214C" w14:paraId="6EBB6FCF" w14:textId="77777777" w:rsidTr="009A0020">
        <w:tc>
          <w:tcPr>
            <w:tcW w:w="9212" w:type="dxa"/>
            <w:tcMar>
              <w:top w:w="0" w:type="auto"/>
              <w:bottom w:w="0" w:type="auto"/>
            </w:tcMar>
          </w:tcPr>
          <w:p w14:paraId="12A265B6" w14:textId="7C2C8D86" w:rsidR="00EA5CF5" w:rsidRPr="00A3214C" w:rsidRDefault="00EA5CF5" w:rsidP="00EA5CF5">
            <w:pPr>
              <w:jc w:val="both"/>
              <w:rPr>
                <w:rFonts w:ascii="Arial" w:hAnsi="Arial" w:cs="Arial"/>
                <w:sz w:val="18"/>
                <w:szCs w:val="18"/>
              </w:rPr>
            </w:pPr>
            <w:r w:rsidRPr="00A3214C">
              <w:rPr>
                <w:rFonts w:ascii="Arial" w:hAnsi="Arial" w:cs="Arial"/>
                <w:sz w:val="18"/>
                <w:szCs w:val="18"/>
              </w:rPr>
              <w:t>I</w:t>
            </w:r>
            <w:r w:rsidR="00F97C8D" w:rsidRPr="00A3214C">
              <w:rPr>
                <w:rFonts w:ascii="Arial" w:hAnsi="Arial" w:cs="Arial"/>
                <w:sz w:val="18"/>
                <w:szCs w:val="18"/>
              </w:rPr>
              <w:t>zdelava projektne naloge</w:t>
            </w:r>
            <w:r w:rsidRPr="00A3214C">
              <w:rPr>
                <w:rFonts w:ascii="Arial" w:hAnsi="Arial" w:cs="Arial"/>
                <w:sz w:val="18"/>
                <w:szCs w:val="18"/>
              </w:rPr>
              <w:t xml:space="preserve"> naj</w:t>
            </w:r>
            <w:r w:rsidR="00F97C8D" w:rsidRPr="00A3214C">
              <w:rPr>
                <w:rFonts w:ascii="Arial" w:hAnsi="Arial" w:cs="Arial"/>
                <w:sz w:val="18"/>
                <w:szCs w:val="18"/>
              </w:rPr>
              <w:t xml:space="preserve"> vključuje vse potrebno za izgradnjo in dokončanje 3.podaljšane faze za nadstropji 2. in 3</w:t>
            </w:r>
            <w:r w:rsidRPr="00A3214C">
              <w:rPr>
                <w:rFonts w:ascii="Arial" w:hAnsi="Arial" w:cs="Arial"/>
                <w:sz w:val="18"/>
                <w:szCs w:val="18"/>
              </w:rPr>
              <w:t xml:space="preserve">, pri čemer 3. podaljšana faza zajema: konstrukcijo objekta, fasado, zasteklitve na zunanjem ovoju, odprte vertikalne jaške, dovode instalacij do jaška, ventilov, omarice </w:t>
            </w:r>
            <w:r w:rsidR="00F97C8D" w:rsidRPr="00A3214C">
              <w:rPr>
                <w:rFonts w:ascii="Arial" w:hAnsi="Arial" w:cs="Arial"/>
                <w:sz w:val="18"/>
                <w:szCs w:val="18"/>
              </w:rPr>
              <w:t>(naročnik še n</w:t>
            </w:r>
            <w:r w:rsidRPr="00A3214C">
              <w:rPr>
                <w:rFonts w:ascii="Arial" w:hAnsi="Arial" w:cs="Arial"/>
                <w:sz w:val="18"/>
                <w:szCs w:val="18"/>
              </w:rPr>
              <w:t>e</w:t>
            </w:r>
            <w:r w:rsidR="00F97C8D" w:rsidRPr="00A3214C">
              <w:rPr>
                <w:rFonts w:ascii="Arial" w:hAnsi="Arial" w:cs="Arial"/>
                <w:sz w:val="18"/>
                <w:szCs w:val="18"/>
              </w:rPr>
              <w:t xml:space="preserve"> ve, kaj točno bo umestil v ti dve nadstropji, zato se bo </w:t>
            </w:r>
            <w:r w:rsidRPr="00A3214C">
              <w:rPr>
                <w:rFonts w:ascii="Arial" w:hAnsi="Arial" w:cs="Arial"/>
                <w:sz w:val="18"/>
                <w:szCs w:val="18"/>
              </w:rPr>
              <w:t xml:space="preserve">vsebina </w:t>
            </w:r>
            <w:r w:rsidR="00F97C8D" w:rsidRPr="00A3214C">
              <w:rPr>
                <w:rFonts w:ascii="Arial" w:hAnsi="Arial" w:cs="Arial"/>
                <w:sz w:val="18"/>
                <w:szCs w:val="18"/>
              </w:rPr>
              <w:t>določal</w:t>
            </w:r>
            <w:r w:rsidRPr="00A3214C">
              <w:rPr>
                <w:rFonts w:ascii="Arial" w:hAnsi="Arial" w:cs="Arial"/>
                <w:sz w:val="18"/>
                <w:szCs w:val="18"/>
              </w:rPr>
              <w:t>a</w:t>
            </w:r>
            <w:r w:rsidR="00F97C8D" w:rsidRPr="00A3214C">
              <w:rPr>
                <w:rFonts w:ascii="Arial" w:hAnsi="Arial" w:cs="Arial"/>
                <w:sz w:val="18"/>
                <w:szCs w:val="18"/>
              </w:rPr>
              <w:t xml:space="preserve"> kasneje v okviru novega samostojnega projekta in</w:t>
            </w:r>
            <w:r w:rsidRPr="00A3214C">
              <w:rPr>
                <w:rFonts w:ascii="Arial" w:hAnsi="Arial" w:cs="Arial"/>
                <w:sz w:val="18"/>
                <w:szCs w:val="18"/>
              </w:rPr>
              <w:t xml:space="preserve"> postopka</w:t>
            </w:r>
            <w:r w:rsidR="00F97C8D" w:rsidRPr="00A3214C">
              <w:rPr>
                <w:rFonts w:ascii="Arial" w:hAnsi="Arial" w:cs="Arial"/>
                <w:sz w:val="18"/>
                <w:szCs w:val="18"/>
              </w:rPr>
              <w:t xml:space="preserve"> javnega naročila)</w:t>
            </w:r>
            <w:r w:rsidRPr="00A3214C">
              <w:rPr>
                <w:rFonts w:ascii="Arial" w:hAnsi="Arial" w:cs="Arial"/>
                <w:sz w:val="18"/>
                <w:szCs w:val="18"/>
              </w:rPr>
              <w:t>.</w:t>
            </w:r>
          </w:p>
          <w:p w14:paraId="4BBC57D8" w14:textId="77777777" w:rsidR="00EA5CF5" w:rsidRDefault="00EA5CF5" w:rsidP="00EA5CF5">
            <w:pPr>
              <w:jc w:val="both"/>
              <w:rPr>
                <w:rFonts w:ascii="Arial" w:hAnsi="Arial" w:cs="Arial"/>
                <w:sz w:val="18"/>
                <w:szCs w:val="18"/>
              </w:rPr>
            </w:pPr>
          </w:p>
          <w:p w14:paraId="233CD281" w14:textId="4A7080DF" w:rsidR="00844CAC" w:rsidRPr="00612500" w:rsidRDefault="00844CAC" w:rsidP="00844CAC">
            <w:pPr>
              <w:jc w:val="both"/>
              <w:rPr>
                <w:rFonts w:ascii="Arial" w:hAnsi="Arial" w:cs="Arial"/>
                <w:color w:val="EE0000"/>
                <w:sz w:val="18"/>
                <w:szCs w:val="18"/>
              </w:rPr>
            </w:pPr>
            <w:r w:rsidRPr="00612500">
              <w:rPr>
                <w:rFonts w:ascii="Arial" w:hAnsi="Arial" w:cs="Arial"/>
                <w:color w:val="EE0000"/>
                <w:sz w:val="18"/>
                <w:szCs w:val="18"/>
              </w:rPr>
              <w:t xml:space="preserve">Izdelava projektne naloge naj zajema vse potrebno za pripravo podlag za izgradnjo in dokončanje notranjosti (vključno z vgradno in premično pohištveno in medicinsko opremo) za </w:t>
            </w:r>
            <w:r w:rsidR="00475624" w:rsidRPr="00612500">
              <w:rPr>
                <w:rFonts w:ascii="Arial" w:hAnsi="Arial" w:cs="Arial"/>
                <w:color w:val="EE0000"/>
                <w:sz w:val="18"/>
                <w:szCs w:val="18"/>
              </w:rPr>
              <w:t xml:space="preserve">1. </w:t>
            </w:r>
            <w:r w:rsidRPr="00612500">
              <w:rPr>
                <w:rFonts w:ascii="Arial" w:hAnsi="Arial" w:cs="Arial"/>
                <w:color w:val="EE0000"/>
                <w:sz w:val="18"/>
                <w:szCs w:val="18"/>
              </w:rPr>
              <w:t xml:space="preserve">nadstropje, pri čemer naj upošteva, da bodo v to nadstropje umeščeni čisti prostori namenjeni OP posegom, in sicer: </w:t>
            </w:r>
            <w:r w:rsidR="00261983" w:rsidRPr="00612500">
              <w:rPr>
                <w:rFonts w:ascii="Arial" w:hAnsi="Arial" w:cs="Arial"/>
                <w:color w:val="EE0000"/>
                <w:sz w:val="18"/>
                <w:szCs w:val="18"/>
              </w:rPr>
              <w:t xml:space="preserve">2x </w:t>
            </w:r>
            <w:r w:rsidRPr="00612500">
              <w:rPr>
                <w:rFonts w:ascii="Arial" w:hAnsi="Arial" w:cs="Arial"/>
                <w:color w:val="EE0000"/>
                <w:sz w:val="18"/>
                <w:szCs w:val="18"/>
              </w:rPr>
              <w:t xml:space="preserve">katetrski laboratorij </w:t>
            </w:r>
            <w:r w:rsidR="00261983" w:rsidRPr="00612500">
              <w:rPr>
                <w:rFonts w:ascii="Arial" w:hAnsi="Arial" w:cs="Arial"/>
                <w:color w:val="EE0000"/>
                <w:sz w:val="18"/>
                <w:szCs w:val="18"/>
              </w:rPr>
              <w:t>(</w:t>
            </w:r>
            <w:r w:rsidRPr="00612500">
              <w:rPr>
                <w:rFonts w:ascii="Arial" w:hAnsi="Arial" w:cs="Arial"/>
                <w:color w:val="EE0000"/>
                <w:sz w:val="18"/>
                <w:szCs w:val="18"/>
              </w:rPr>
              <w:t>OP dvorana</w:t>
            </w:r>
            <w:r w:rsidR="00261983" w:rsidRPr="00612500">
              <w:rPr>
                <w:rFonts w:ascii="Arial" w:hAnsi="Arial" w:cs="Arial"/>
                <w:color w:val="EE0000"/>
                <w:sz w:val="18"/>
                <w:szCs w:val="18"/>
              </w:rPr>
              <w:t xml:space="preserve"> za potrebe kardiologije s </w:t>
            </w:r>
            <w:proofErr w:type="spellStart"/>
            <w:r w:rsidR="00261983" w:rsidRPr="00612500">
              <w:rPr>
                <w:rFonts w:ascii="Arial" w:hAnsi="Arial" w:cs="Arial"/>
                <w:color w:val="EE0000"/>
                <w:sz w:val="18"/>
                <w:szCs w:val="18"/>
              </w:rPr>
              <w:t>spripadajočimi</w:t>
            </w:r>
            <w:proofErr w:type="spellEnd"/>
            <w:r w:rsidR="00261983" w:rsidRPr="00612500">
              <w:rPr>
                <w:rFonts w:ascii="Arial" w:hAnsi="Arial" w:cs="Arial"/>
                <w:color w:val="EE0000"/>
                <w:sz w:val="18"/>
                <w:szCs w:val="18"/>
              </w:rPr>
              <w:t xml:space="preserve"> prostori).</w:t>
            </w:r>
            <w:r w:rsidRPr="00612500">
              <w:rPr>
                <w:rFonts w:ascii="Arial" w:hAnsi="Arial" w:cs="Arial"/>
                <w:color w:val="EE0000"/>
                <w:sz w:val="18"/>
                <w:szCs w:val="18"/>
              </w:rPr>
              <w:t>.</w:t>
            </w:r>
          </w:p>
          <w:p w14:paraId="14087352" w14:textId="77777777" w:rsidR="00844CAC" w:rsidRPr="00A3214C" w:rsidRDefault="00844CAC" w:rsidP="00EA5CF5">
            <w:pPr>
              <w:jc w:val="both"/>
              <w:rPr>
                <w:rFonts w:ascii="Arial" w:hAnsi="Arial" w:cs="Arial"/>
                <w:sz w:val="18"/>
                <w:szCs w:val="18"/>
              </w:rPr>
            </w:pPr>
          </w:p>
          <w:p w14:paraId="48896CA8" w14:textId="60BE05A5" w:rsidR="00EA5CF5" w:rsidRPr="00A3214C" w:rsidRDefault="00EA5CF5" w:rsidP="00EA5CF5">
            <w:pPr>
              <w:rPr>
                <w:rFonts w:ascii="Arial" w:hAnsi="Arial" w:cs="Arial"/>
                <w:sz w:val="18"/>
                <w:szCs w:val="18"/>
              </w:rPr>
            </w:pPr>
            <w:r w:rsidRPr="00A3214C">
              <w:rPr>
                <w:rFonts w:ascii="Arial" w:hAnsi="Arial" w:cs="Arial"/>
                <w:sz w:val="18"/>
                <w:szCs w:val="18"/>
              </w:rPr>
              <w:t>P</w:t>
            </w:r>
            <w:r w:rsidR="00F97C8D" w:rsidRPr="00A3214C">
              <w:rPr>
                <w:rFonts w:ascii="Arial" w:hAnsi="Arial" w:cs="Arial"/>
                <w:sz w:val="18"/>
                <w:szCs w:val="18"/>
              </w:rPr>
              <w:t xml:space="preserve">odlage </w:t>
            </w:r>
            <w:r w:rsidRPr="00A3214C">
              <w:rPr>
                <w:rFonts w:ascii="Arial" w:hAnsi="Arial" w:cs="Arial"/>
                <w:sz w:val="18"/>
                <w:szCs w:val="18"/>
              </w:rPr>
              <w:t xml:space="preserve">za izdelavo projektne naloge so: </w:t>
            </w:r>
            <w:r w:rsidR="00F97C8D" w:rsidRPr="00A3214C">
              <w:rPr>
                <w:rFonts w:ascii="Arial" w:hAnsi="Arial" w:cs="Arial"/>
                <w:sz w:val="18"/>
                <w:szCs w:val="18"/>
              </w:rPr>
              <w:t xml:space="preserve">PZI </w:t>
            </w:r>
            <w:r w:rsidRPr="00A3214C">
              <w:rPr>
                <w:rFonts w:ascii="Arial" w:hAnsi="Arial" w:cs="Arial"/>
                <w:sz w:val="18"/>
                <w:szCs w:val="18"/>
              </w:rPr>
              <w:t xml:space="preserve">dokumentacija </w:t>
            </w:r>
            <w:r w:rsidR="00F97C8D" w:rsidRPr="00A3214C">
              <w:rPr>
                <w:rFonts w:ascii="Arial" w:hAnsi="Arial" w:cs="Arial"/>
                <w:sz w:val="18"/>
                <w:szCs w:val="18"/>
              </w:rPr>
              <w:t xml:space="preserve">za </w:t>
            </w:r>
            <w:r w:rsidRPr="00A3214C">
              <w:rPr>
                <w:rFonts w:ascii="Arial" w:hAnsi="Arial" w:cs="Arial"/>
                <w:sz w:val="18"/>
                <w:szCs w:val="18"/>
              </w:rPr>
              <w:t xml:space="preserve">stavbo novega glavnega vhoda za klet in pritličje in </w:t>
            </w:r>
            <w:r w:rsidR="00220238" w:rsidRPr="00A3214C">
              <w:rPr>
                <w:rFonts w:ascii="Arial" w:hAnsi="Arial" w:cs="Arial"/>
                <w:sz w:val="18"/>
                <w:szCs w:val="18"/>
              </w:rPr>
              <w:t xml:space="preserve">DGD </w:t>
            </w:r>
            <w:r w:rsidR="00A3214C" w:rsidRPr="00A3214C">
              <w:rPr>
                <w:rFonts w:ascii="Arial" w:hAnsi="Arial" w:cs="Arial"/>
                <w:sz w:val="18"/>
                <w:szCs w:val="18"/>
              </w:rPr>
              <w:t>ter</w:t>
            </w:r>
            <w:r w:rsidR="00220238" w:rsidRPr="00A3214C">
              <w:rPr>
                <w:rFonts w:ascii="Arial" w:hAnsi="Arial" w:cs="Arial"/>
                <w:sz w:val="18"/>
                <w:szCs w:val="18"/>
              </w:rPr>
              <w:t xml:space="preserve"> GD</w:t>
            </w:r>
            <w:r w:rsidR="00A3214C" w:rsidRPr="00A3214C">
              <w:rPr>
                <w:rFonts w:ascii="Arial" w:hAnsi="Arial" w:cs="Arial"/>
                <w:sz w:val="18"/>
                <w:szCs w:val="18"/>
              </w:rPr>
              <w:t xml:space="preserve"> za klet in pritličje</w:t>
            </w:r>
            <w:r w:rsidRPr="00A3214C">
              <w:rPr>
                <w:rFonts w:ascii="Arial" w:hAnsi="Arial" w:cs="Arial"/>
                <w:sz w:val="18"/>
                <w:szCs w:val="18"/>
              </w:rPr>
              <w:t xml:space="preserve">. </w:t>
            </w:r>
          </w:p>
          <w:p w14:paraId="193C59EB" w14:textId="77777777" w:rsidR="00EA5CF5" w:rsidRPr="00A3214C" w:rsidRDefault="00EA5CF5" w:rsidP="00EA5CF5">
            <w:pPr>
              <w:rPr>
                <w:rFonts w:ascii="Arial" w:hAnsi="Arial" w:cs="Arial"/>
                <w:sz w:val="18"/>
                <w:szCs w:val="18"/>
              </w:rPr>
            </w:pPr>
          </w:p>
          <w:p w14:paraId="327E6BA9" w14:textId="2E819909" w:rsidR="00954265" w:rsidRDefault="00EA5CF5" w:rsidP="00EA5CF5">
            <w:pPr>
              <w:rPr>
                <w:rFonts w:ascii="Arial" w:hAnsi="Arial" w:cs="Arial"/>
                <w:b/>
                <w:bCs/>
                <w:sz w:val="18"/>
                <w:szCs w:val="18"/>
              </w:rPr>
            </w:pPr>
            <w:r w:rsidRPr="00A3214C">
              <w:rPr>
                <w:rFonts w:ascii="Arial" w:hAnsi="Arial" w:cs="Arial"/>
                <w:b/>
                <w:bCs/>
                <w:sz w:val="18"/>
                <w:szCs w:val="18"/>
              </w:rPr>
              <w:t>S</w:t>
            </w:r>
            <w:r w:rsidR="00F97C8D" w:rsidRPr="00A3214C">
              <w:rPr>
                <w:rFonts w:ascii="Arial" w:hAnsi="Arial" w:cs="Arial"/>
                <w:b/>
                <w:bCs/>
                <w:sz w:val="18"/>
                <w:szCs w:val="18"/>
              </w:rPr>
              <w:t>krajni rok izvedbe</w:t>
            </w:r>
            <w:r w:rsidR="00A4118D" w:rsidRPr="00A3214C">
              <w:rPr>
                <w:rFonts w:ascii="Arial" w:hAnsi="Arial" w:cs="Arial"/>
                <w:b/>
                <w:bCs/>
                <w:sz w:val="18"/>
                <w:szCs w:val="18"/>
              </w:rPr>
              <w:t xml:space="preserve"> izdelave projektne naloge je </w:t>
            </w:r>
            <w:r w:rsidR="00844CAC" w:rsidRPr="00261983">
              <w:rPr>
                <w:rFonts w:ascii="Arial" w:hAnsi="Arial" w:cs="Arial"/>
                <w:b/>
                <w:bCs/>
                <w:color w:val="EE0000"/>
                <w:sz w:val="18"/>
                <w:szCs w:val="18"/>
              </w:rPr>
              <w:t xml:space="preserve">2 </w:t>
            </w:r>
            <w:r w:rsidR="00A4118D" w:rsidRPr="00261983">
              <w:rPr>
                <w:rFonts w:ascii="Arial" w:hAnsi="Arial" w:cs="Arial"/>
                <w:b/>
                <w:bCs/>
                <w:color w:val="EE0000"/>
                <w:sz w:val="18"/>
                <w:szCs w:val="18"/>
              </w:rPr>
              <w:t>mesec</w:t>
            </w:r>
            <w:r w:rsidR="00844CAC" w:rsidRPr="00261983">
              <w:rPr>
                <w:rFonts w:ascii="Arial" w:hAnsi="Arial" w:cs="Arial"/>
                <w:b/>
                <w:bCs/>
                <w:color w:val="EE0000"/>
                <w:sz w:val="18"/>
                <w:szCs w:val="18"/>
              </w:rPr>
              <w:t>a</w:t>
            </w:r>
            <w:r w:rsidR="00A4118D" w:rsidRPr="00844CAC">
              <w:rPr>
                <w:rFonts w:ascii="Arial" w:hAnsi="Arial" w:cs="Arial"/>
                <w:b/>
                <w:bCs/>
                <w:color w:val="EE0000"/>
                <w:sz w:val="18"/>
                <w:szCs w:val="18"/>
              </w:rPr>
              <w:t xml:space="preserve"> </w:t>
            </w:r>
            <w:r w:rsidR="00261983">
              <w:rPr>
                <w:rFonts w:ascii="Arial" w:hAnsi="Arial" w:cs="Arial"/>
                <w:b/>
                <w:bCs/>
                <w:color w:val="EE0000"/>
                <w:sz w:val="18"/>
                <w:szCs w:val="18"/>
              </w:rPr>
              <w:t xml:space="preserve">(60 dni) </w:t>
            </w:r>
            <w:r w:rsidR="00A4118D" w:rsidRPr="00A3214C">
              <w:rPr>
                <w:rFonts w:ascii="Arial" w:hAnsi="Arial" w:cs="Arial"/>
                <w:b/>
                <w:bCs/>
                <w:sz w:val="18"/>
                <w:szCs w:val="18"/>
              </w:rPr>
              <w:t>po podpisu pogodbe.</w:t>
            </w:r>
          </w:p>
          <w:p w14:paraId="01194E65" w14:textId="77777777" w:rsidR="00612500" w:rsidRDefault="00612500" w:rsidP="00EA5CF5">
            <w:pPr>
              <w:rPr>
                <w:rFonts w:ascii="Arial" w:hAnsi="Arial" w:cs="Arial"/>
                <w:b/>
                <w:bCs/>
                <w:sz w:val="18"/>
                <w:szCs w:val="18"/>
              </w:rPr>
            </w:pPr>
          </w:p>
          <w:p w14:paraId="51AAB357" w14:textId="2E1586D1" w:rsidR="00612500" w:rsidRPr="00612500" w:rsidRDefault="00612500" w:rsidP="00612500">
            <w:pPr>
              <w:jc w:val="both"/>
              <w:rPr>
                <w:rFonts w:ascii="Arial" w:hAnsi="Arial" w:cs="Arial"/>
                <w:color w:val="EE0000"/>
                <w:sz w:val="18"/>
                <w:szCs w:val="18"/>
              </w:rPr>
            </w:pPr>
            <w:r w:rsidRPr="00612500">
              <w:rPr>
                <w:rFonts w:ascii="Arial" w:hAnsi="Arial" w:cs="Arial"/>
                <w:color w:val="EE0000"/>
                <w:sz w:val="18"/>
                <w:szCs w:val="18"/>
              </w:rPr>
              <w:t xml:space="preserve">Dodatne informacije naročnika: </w:t>
            </w:r>
          </w:p>
          <w:p w14:paraId="2B4EEF5D" w14:textId="77777777" w:rsidR="00612500" w:rsidRDefault="00612500" w:rsidP="00612500">
            <w:pPr>
              <w:jc w:val="both"/>
              <w:rPr>
                <w:rFonts w:ascii="Arial" w:hAnsi="Arial" w:cs="Arial"/>
                <w:color w:val="EE0000"/>
                <w:sz w:val="18"/>
                <w:szCs w:val="18"/>
              </w:rPr>
            </w:pPr>
            <w:r w:rsidRPr="00612500">
              <w:rPr>
                <w:rFonts w:ascii="Arial" w:hAnsi="Arial" w:cs="Arial"/>
                <w:color w:val="EE0000"/>
                <w:sz w:val="18"/>
                <w:szCs w:val="18"/>
              </w:rPr>
              <w:t>Površina za nadgradnjo: 3 etaže: 3x 720m2, skupaj 2.160m2 bruto površin.</w:t>
            </w:r>
          </w:p>
          <w:p w14:paraId="1AD9D510" w14:textId="77777777" w:rsidR="00612500" w:rsidRDefault="00612500" w:rsidP="00612500">
            <w:pPr>
              <w:jc w:val="both"/>
              <w:rPr>
                <w:rFonts w:ascii="Arial" w:hAnsi="Arial" w:cs="Arial"/>
                <w:color w:val="EE0000"/>
                <w:sz w:val="18"/>
                <w:szCs w:val="18"/>
              </w:rPr>
            </w:pPr>
            <w:r w:rsidRPr="00612500">
              <w:rPr>
                <w:rFonts w:ascii="Arial" w:hAnsi="Arial" w:cs="Arial"/>
                <w:color w:val="EE0000"/>
                <w:sz w:val="18"/>
                <w:szCs w:val="18"/>
              </w:rPr>
              <w:t>Ocenjena vrednost investicije - nadgradnje, ob upoštevanju izgradnje oz. dokončanja vseh 3 nadstropij vključno z vso opremo in z uporabnim dovoljenjem (opomba: v nadstropjih 2. in 3. je naročnik v izračunu vrednosti investicije predvidel umestitev univerzalnega bolnišničnega oddelka, ki se v okviru prve faze ne bosta izvedla): 22.809.706,00 EUR z DDV.</w:t>
            </w:r>
          </w:p>
          <w:p w14:paraId="74D86E89" w14:textId="31CF7E8F" w:rsidR="00612500" w:rsidRPr="00612500" w:rsidRDefault="00612500" w:rsidP="00612500">
            <w:pPr>
              <w:jc w:val="both"/>
              <w:rPr>
                <w:rFonts w:ascii="Arial" w:hAnsi="Arial" w:cs="Arial"/>
                <w:color w:val="EE0000"/>
                <w:sz w:val="18"/>
                <w:szCs w:val="18"/>
              </w:rPr>
            </w:pPr>
          </w:p>
          <w:p w14:paraId="36F4F72E" w14:textId="168E29B0" w:rsidR="00954265" w:rsidRPr="00A3214C" w:rsidRDefault="00954265" w:rsidP="00A4118D">
            <w:pPr>
              <w:ind w:left="720"/>
              <w:rPr>
                <w:rFonts w:ascii="Arial" w:hAnsi="Arial" w:cs="Arial"/>
                <w:sz w:val="18"/>
                <w:szCs w:val="18"/>
              </w:rPr>
            </w:pPr>
          </w:p>
        </w:tc>
      </w:tr>
      <w:tr w:rsidR="00A3214C" w:rsidRPr="00A3214C" w14:paraId="154308FF" w14:textId="77777777" w:rsidTr="009A0020">
        <w:tc>
          <w:tcPr>
            <w:tcW w:w="9212" w:type="dxa"/>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1354FCC" w14:textId="77777777" w:rsidR="00954265" w:rsidRPr="00A3214C" w:rsidRDefault="00F97C8D">
            <w:r w:rsidRPr="00A3214C">
              <w:rPr>
                <w:rFonts w:ascii="Arial" w:hAnsi="Arial" w:cs="Arial"/>
                <w:b/>
                <w:bCs/>
                <w:position w:val="-2"/>
                <w:sz w:val="18"/>
                <w:szCs w:val="18"/>
                <w:shd w:val="clear" w:color="auto" w:fill="FFFFFF"/>
              </w:rPr>
              <w:t>Opis predmeta/postavke 1: IZDELAVA PROJEKTNE NALOGE ZA NADZIDAVO STAVBE NOVEGA GLAVNEGA VHODA</w:t>
            </w:r>
          </w:p>
        </w:tc>
      </w:tr>
    </w:tbl>
    <w:p w14:paraId="19E36344" w14:textId="77777777" w:rsidR="006611F6" w:rsidRDefault="006611F6" w:rsidP="006611F6">
      <w:pPr>
        <w:spacing w:after="0" w:line="240" w:lineRule="auto"/>
        <w:rPr>
          <w:rFonts w:ascii="Arial" w:hAnsi="Arial" w:cs="Arial"/>
          <w:color w:val="000000"/>
          <w:sz w:val="18"/>
          <w:szCs w:val="18"/>
        </w:rPr>
      </w:pPr>
    </w:p>
    <w:p w14:paraId="729C5962" w14:textId="77777777" w:rsidR="00844CAC" w:rsidRDefault="00844CAC" w:rsidP="006611F6">
      <w:pPr>
        <w:spacing w:after="0" w:line="240" w:lineRule="auto"/>
        <w:rPr>
          <w:rFonts w:ascii="Arial" w:hAnsi="Arial" w:cs="Arial"/>
          <w:color w:val="000000"/>
          <w:sz w:val="18"/>
          <w:szCs w:val="18"/>
        </w:rPr>
      </w:pPr>
    </w:p>
    <w:p w14:paraId="5E162DC3" w14:textId="77777777" w:rsidR="00844CAC" w:rsidRDefault="00844CAC" w:rsidP="006611F6">
      <w:pPr>
        <w:spacing w:after="0" w:line="240" w:lineRule="auto"/>
        <w:rPr>
          <w:rFonts w:ascii="Arial" w:hAnsi="Arial" w:cs="Arial"/>
          <w:color w:val="000000"/>
          <w:sz w:val="18"/>
          <w:szCs w:val="18"/>
        </w:rPr>
      </w:pPr>
    </w:p>
    <w:p w14:paraId="420F0364"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1. PREDMET JAVNEGA NAROČILA</w:t>
      </w:r>
    </w:p>
    <w:p w14:paraId="5501E06E" w14:textId="77777777" w:rsidR="00844CAC" w:rsidRPr="00844CAC" w:rsidRDefault="00844CAC" w:rsidP="00844CAC">
      <w:pPr>
        <w:spacing w:after="0" w:line="240" w:lineRule="auto"/>
        <w:rPr>
          <w:rFonts w:ascii="Arial" w:eastAsia="Calibri" w:hAnsi="Arial" w:cs="Arial"/>
          <w:color w:val="000000"/>
          <w:sz w:val="18"/>
          <w:szCs w:val="18"/>
        </w:rPr>
      </w:pPr>
    </w:p>
    <w:p w14:paraId="440BB247"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Predmet naročila je izdelava projektne naloge (</w:t>
      </w:r>
      <w:proofErr w:type="spellStart"/>
      <w:r w:rsidRPr="00844CAC">
        <w:rPr>
          <w:rFonts w:ascii="Arial" w:eastAsia="Calibri" w:hAnsi="Arial" w:cs="Arial"/>
          <w:color w:val="000000"/>
          <w:sz w:val="18"/>
          <w:szCs w:val="18"/>
        </w:rPr>
        <w:t>functional</w:t>
      </w:r>
      <w:proofErr w:type="spellEnd"/>
      <w:r w:rsidRPr="00844CAC">
        <w:rPr>
          <w:rFonts w:ascii="Arial" w:eastAsia="Calibri" w:hAnsi="Arial" w:cs="Arial"/>
          <w:color w:val="000000"/>
          <w:sz w:val="18"/>
          <w:szCs w:val="18"/>
        </w:rPr>
        <w:t xml:space="preserve"> </w:t>
      </w:r>
      <w:proofErr w:type="spellStart"/>
      <w:r w:rsidRPr="00844CAC">
        <w:rPr>
          <w:rFonts w:ascii="Arial" w:eastAsia="Calibri" w:hAnsi="Arial" w:cs="Arial"/>
          <w:color w:val="000000"/>
          <w:sz w:val="18"/>
          <w:szCs w:val="18"/>
        </w:rPr>
        <w:t>brief</w:t>
      </w:r>
      <w:proofErr w:type="spellEnd"/>
      <w:r w:rsidRPr="00844CAC">
        <w:rPr>
          <w:rFonts w:ascii="Arial" w:eastAsia="Calibri" w:hAnsi="Arial" w:cs="Arial"/>
          <w:color w:val="000000"/>
          <w:sz w:val="18"/>
          <w:szCs w:val="18"/>
        </w:rPr>
        <w:t xml:space="preserve">) za nadgradnjo glavnega vhoda bolnišnice (1.–3. nadstropje), ki bo podlaga za kasnejši razpis po modelu »projektiraj in zgradi« (Design &amp; </w:t>
      </w:r>
      <w:proofErr w:type="spellStart"/>
      <w:r w:rsidRPr="00844CAC">
        <w:rPr>
          <w:rFonts w:ascii="Arial" w:eastAsia="Calibri" w:hAnsi="Arial" w:cs="Arial"/>
          <w:color w:val="000000"/>
          <w:sz w:val="18"/>
          <w:szCs w:val="18"/>
        </w:rPr>
        <w:t>Build</w:t>
      </w:r>
      <w:proofErr w:type="spellEnd"/>
      <w:r w:rsidRPr="00844CAC">
        <w:rPr>
          <w:rFonts w:ascii="Arial" w:eastAsia="Calibri" w:hAnsi="Arial" w:cs="Arial"/>
          <w:color w:val="000000"/>
          <w:sz w:val="18"/>
          <w:szCs w:val="18"/>
        </w:rPr>
        <w:t>).</w:t>
      </w:r>
    </w:p>
    <w:p w14:paraId="0FC3313A" w14:textId="77777777" w:rsidR="00844CAC" w:rsidRPr="00844CAC" w:rsidRDefault="00844CAC" w:rsidP="00844CAC">
      <w:pPr>
        <w:spacing w:after="0" w:line="240" w:lineRule="auto"/>
        <w:rPr>
          <w:rFonts w:ascii="Arial" w:eastAsia="Calibri" w:hAnsi="Arial" w:cs="Arial"/>
          <w:color w:val="000000"/>
          <w:sz w:val="18"/>
          <w:szCs w:val="18"/>
        </w:rPr>
      </w:pPr>
    </w:p>
    <w:p w14:paraId="4E4432F8"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Projektna naloga mora omogočiti:</w:t>
      </w:r>
    </w:p>
    <w:p w14:paraId="29643713"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jasno definiranje funkcionalnih, tehničnih in izvedbenih zahtev,</w:t>
      </w:r>
    </w:p>
    <w:p w14:paraId="04A1ABB9"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pripravo tehničnih specifikacij za D&amp;B razpis,</w:t>
      </w:r>
    </w:p>
    <w:p w14:paraId="49458730"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primerljivo ponudbeno osnovo za izvajalce,</w:t>
      </w:r>
    </w:p>
    <w:p w14:paraId="0B601202"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pripravo minimalnega obsega zakonodaje in pravilnikov,</w:t>
      </w:r>
    </w:p>
    <w:p w14:paraId="7F9F9AD5"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upoštevati že do sedaj izdelano PZI dokumentacijo,</w:t>
      </w:r>
    </w:p>
    <w:p w14:paraId="2903E1DB"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upoštevati že do sedaj izdelano PZI dokumentacijo,</w:t>
      </w:r>
    </w:p>
    <w:p w14:paraId="14FC476F" w14:textId="77777777" w:rsidR="00844CAC" w:rsidRPr="00844CAC" w:rsidRDefault="00844CAC" w:rsidP="00844CAC">
      <w:pPr>
        <w:spacing w:after="0" w:line="240" w:lineRule="auto"/>
        <w:ind w:left="705" w:hanging="705"/>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 xml:space="preserve">izdelavo </w:t>
      </w:r>
      <w:proofErr w:type="spellStart"/>
      <w:r w:rsidRPr="00844CAC">
        <w:rPr>
          <w:rFonts w:ascii="Arial" w:eastAsia="Calibri" w:hAnsi="Arial" w:cs="Arial"/>
          <w:color w:val="000000"/>
          <w:sz w:val="18"/>
          <w:szCs w:val="18"/>
        </w:rPr>
        <w:t>projetne</w:t>
      </w:r>
      <w:proofErr w:type="spellEnd"/>
      <w:r w:rsidRPr="00844CAC">
        <w:rPr>
          <w:rFonts w:ascii="Arial" w:eastAsia="Calibri" w:hAnsi="Arial" w:cs="Arial"/>
          <w:color w:val="000000"/>
          <w:sz w:val="18"/>
          <w:szCs w:val="18"/>
        </w:rPr>
        <w:t xml:space="preserve"> dokumentacije (PZI) in gradnjo, ki bo zadostila vsem </w:t>
      </w:r>
      <w:proofErr w:type="spellStart"/>
      <w:r w:rsidRPr="00844CAC">
        <w:rPr>
          <w:rFonts w:ascii="Arial" w:eastAsia="Calibri" w:hAnsi="Arial" w:cs="Arial"/>
          <w:color w:val="000000"/>
          <w:sz w:val="18"/>
          <w:szCs w:val="18"/>
        </w:rPr>
        <w:t>relevantim</w:t>
      </w:r>
      <w:proofErr w:type="spellEnd"/>
      <w:r w:rsidRPr="00844CAC">
        <w:rPr>
          <w:rFonts w:ascii="Arial" w:eastAsia="Calibri" w:hAnsi="Arial" w:cs="Arial"/>
          <w:color w:val="000000"/>
          <w:sz w:val="18"/>
          <w:szCs w:val="18"/>
        </w:rPr>
        <w:t xml:space="preserve"> predpisom (npr. občinskim, zakonodajnim,..).</w:t>
      </w:r>
    </w:p>
    <w:p w14:paraId="2D4D1BA2" w14:textId="77777777" w:rsidR="00844CAC" w:rsidRPr="00844CAC" w:rsidRDefault="00844CAC" w:rsidP="00844CAC">
      <w:pPr>
        <w:spacing w:after="0" w:line="240" w:lineRule="auto"/>
        <w:rPr>
          <w:rFonts w:ascii="Arial" w:eastAsia="Calibri" w:hAnsi="Arial" w:cs="Arial"/>
          <w:color w:val="000000"/>
          <w:sz w:val="18"/>
          <w:szCs w:val="18"/>
        </w:rPr>
      </w:pPr>
    </w:p>
    <w:p w14:paraId="0229D312" w14:textId="77777777" w:rsidR="00844CAC" w:rsidRPr="00844CAC" w:rsidRDefault="00844CAC" w:rsidP="00844CAC">
      <w:pPr>
        <w:spacing w:after="0" w:line="240" w:lineRule="auto"/>
        <w:rPr>
          <w:rFonts w:ascii="Arial" w:eastAsia="Calibri" w:hAnsi="Arial" w:cs="Arial"/>
          <w:color w:val="000000"/>
          <w:sz w:val="18"/>
          <w:szCs w:val="18"/>
        </w:rPr>
      </w:pPr>
    </w:p>
    <w:p w14:paraId="19931C61"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POSEBNA NARAVA NAROČILA (D&amp;B USMERITEV)</w:t>
      </w:r>
    </w:p>
    <w:p w14:paraId="3BB4699E"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lastRenderedPageBreak/>
        <w:t>Projektna naloga mora biti pripravljena tako, da:</w:t>
      </w:r>
    </w:p>
    <w:p w14:paraId="13449B9B"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NE vsebuje rešitev, ki bi neupravičeno omejevale konkurenco,</w:t>
      </w:r>
    </w:p>
    <w:p w14:paraId="4A124E8B"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definira zahteve na nivoju:</w:t>
      </w:r>
    </w:p>
    <w:p w14:paraId="3B5BFE0B"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funkcionalnosti,</w:t>
      </w:r>
    </w:p>
    <w:p w14:paraId="532DB3C7"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zmogljivosti,</w:t>
      </w:r>
    </w:p>
    <w:p w14:paraId="1B56B396"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standardov,</w:t>
      </w:r>
    </w:p>
    <w:p w14:paraId="6834303F"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ne pa konkretnih produktov ali tehnologij (razen kjer nujno),</w:t>
      </w:r>
    </w:p>
    <w:p w14:paraId="352BC7EA"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omogoča ponudnikom v D&amp;B fazi:</w:t>
      </w:r>
    </w:p>
    <w:p w14:paraId="6BA12C7A"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razvoj lastnih tehničnih rešitev,</w:t>
      </w:r>
    </w:p>
    <w:p w14:paraId="213447AC"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optimizacijo stroškov.</w:t>
      </w:r>
    </w:p>
    <w:p w14:paraId="6DAE54FE" w14:textId="77777777" w:rsidR="00844CAC" w:rsidRPr="00844CAC" w:rsidRDefault="00844CAC" w:rsidP="00844CAC">
      <w:pPr>
        <w:spacing w:after="0" w:line="240" w:lineRule="auto"/>
        <w:rPr>
          <w:rFonts w:ascii="Arial" w:eastAsia="Calibri" w:hAnsi="Arial" w:cs="Arial"/>
          <w:color w:val="000000"/>
          <w:sz w:val="18"/>
          <w:szCs w:val="18"/>
        </w:rPr>
      </w:pPr>
    </w:p>
    <w:p w14:paraId="53FF875D"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Skladnost s PZI</w:t>
      </w:r>
    </w:p>
    <w:p w14:paraId="0CF8D4A1" w14:textId="77777777" w:rsidR="00844CAC" w:rsidRPr="00844CAC" w:rsidRDefault="00844CAC">
      <w:pPr>
        <w:numPr>
          <w:ilvl w:val="0"/>
          <w:numId w:val="29"/>
        </w:numPr>
        <w:spacing w:after="0" w:line="240" w:lineRule="auto"/>
        <w:contextualSpacing/>
        <w:rPr>
          <w:rFonts w:ascii="Arial" w:eastAsia="Calibri" w:hAnsi="Arial" w:cs="Arial"/>
          <w:color w:val="000000"/>
          <w:sz w:val="18"/>
          <w:szCs w:val="18"/>
        </w:rPr>
      </w:pPr>
      <w:r w:rsidRPr="00844CAC">
        <w:rPr>
          <w:rFonts w:ascii="Arial" w:eastAsia="Calibri" w:hAnsi="Arial" w:cs="Arial"/>
          <w:color w:val="000000"/>
          <w:sz w:val="18"/>
          <w:szCs w:val="18"/>
        </w:rPr>
        <w:t>za klet in pritličje je PZI zavezujoč, na tem se nadaljuje PN za nadgradnjo</w:t>
      </w:r>
    </w:p>
    <w:p w14:paraId="4101CFCC" w14:textId="77777777" w:rsidR="00844CAC" w:rsidRPr="00844CAC" w:rsidRDefault="00844CAC">
      <w:pPr>
        <w:numPr>
          <w:ilvl w:val="0"/>
          <w:numId w:val="29"/>
        </w:numPr>
        <w:spacing w:after="0" w:line="240" w:lineRule="auto"/>
        <w:contextualSpacing/>
        <w:rPr>
          <w:rFonts w:ascii="Arial" w:eastAsia="Calibri" w:hAnsi="Arial" w:cs="Arial"/>
          <w:color w:val="000000"/>
          <w:sz w:val="18"/>
          <w:szCs w:val="18"/>
        </w:rPr>
      </w:pPr>
      <w:r w:rsidRPr="00844CAC">
        <w:rPr>
          <w:rFonts w:ascii="Arial" w:eastAsia="Calibri" w:hAnsi="Arial" w:cs="Arial"/>
          <w:color w:val="000000"/>
          <w:sz w:val="18"/>
          <w:szCs w:val="18"/>
        </w:rPr>
        <w:t>izdelovalec PN je dolžan zagotoviti, da so vse projektne rešitve v PN optimalne z vidika celotnega življenjskega cikla objekta ter ne povzročajo nesorazmernega povečanja stroškov v kasnejših fazah. Ne sme predlagati ali izvajati rešitev, ki zmanjšujejo začetne stroške, vendar povzročajo povečanje stroškov v kasnejših fazah. Vsi sistemi morajo biti projektno dimenzionirani za končno stanje objekta.</w:t>
      </w:r>
    </w:p>
    <w:p w14:paraId="7D8D9E7F" w14:textId="77777777" w:rsidR="00844CAC" w:rsidRPr="00844CAC" w:rsidRDefault="00844CAC">
      <w:pPr>
        <w:numPr>
          <w:ilvl w:val="0"/>
          <w:numId w:val="28"/>
        </w:numPr>
        <w:spacing w:after="0" w:line="240" w:lineRule="auto"/>
        <w:contextualSpacing/>
        <w:rPr>
          <w:rFonts w:ascii="Arial" w:eastAsia="Calibri" w:hAnsi="Arial" w:cs="Arial"/>
          <w:sz w:val="18"/>
          <w:szCs w:val="18"/>
        </w:rPr>
      </w:pPr>
      <w:r w:rsidRPr="00844CAC">
        <w:rPr>
          <w:rFonts w:ascii="Arial" w:eastAsia="Calibri" w:hAnsi="Arial" w:cs="Arial"/>
          <w:color w:val="000000"/>
          <w:sz w:val="18"/>
          <w:szCs w:val="18"/>
        </w:rPr>
        <w:t>izdelovalec PN</w:t>
      </w:r>
      <w:r w:rsidRPr="00844CAC">
        <w:rPr>
          <w:rFonts w:ascii="Arial" w:eastAsia="Calibri" w:hAnsi="Arial" w:cs="Arial"/>
          <w:sz w:val="18"/>
          <w:szCs w:val="18"/>
        </w:rPr>
        <w:t xml:space="preserve"> potrjuje, da je pregledal obstoječi PZI za izgradnjo kleti in pritličja stavbe novega glavnega vhoda s skrbnostjo dobrega strokovnjaka.</w:t>
      </w:r>
    </w:p>
    <w:p w14:paraId="3D0662BA" w14:textId="77777777" w:rsidR="00844CAC" w:rsidRPr="00844CAC" w:rsidRDefault="00844CAC">
      <w:pPr>
        <w:numPr>
          <w:ilvl w:val="0"/>
          <w:numId w:val="28"/>
        </w:numPr>
        <w:spacing w:after="0" w:line="240" w:lineRule="auto"/>
        <w:contextualSpacing/>
        <w:rPr>
          <w:rFonts w:ascii="Arial" w:eastAsia="Calibri" w:hAnsi="Arial" w:cs="Arial"/>
          <w:sz w:val="18"/>
          <w:szCs w:val="18"/>
        </w:rPr>
      </w:pPr>
      <w:r w:rsidRPr="00844CAC">
        <w:rPr>
          <w:rFonts w:ascii="Arial" w:eastAsia="Calibri" w:hAnsi="Arial" w:cs="Arial"/>
          <w:color w:val="000000"/>
          <w:sz w:val="18"/>
          <w:szCs w:val="18"/>
        </w:rPr>
        <w:t>izdelovalec PN</w:t>
      </w:r>
      <w:r w:rsidRPr="00844CAC">
        <w:rPr>
          <w:rFonts w:ascii="Arial" w:eastAsia="Calibri" w:hAnsi="Arial" w:cs="Arial"/>
          <w:sz w:val="18"/>
          <w:szCs w:val="18"/>
        </w:rPr>
        <w:t xml:space="preserve"> jamči, da bo objekt primeren za namen uporabe, kot je opredeljen v projektni nalogi, ne glede na morebitne pomanjkljivosti obstoječe projektne dokumentacije.</w:t>
      </w:r>
    </w:p>
    <w:p w14:paraId="39064553" w14:textId="77777777" w:rsidR="00844CAC" w:rsidRPr="00844CAC" w:rsidRDefault="00844CAC">
      <w:pPr>
        <w:numPr>
          <w:ilvl w:val="0"/>
          <w:numId w:val="28"/>
        </w:numPr>
        <w:spacing w:after="0" w:line="240" w:lineRule="auto"/>
        <w:contextualSpacing/>
        <w:rPr>
          <w:rFonts w:ascii="Arial" w:eastAsia="Calibri" w:hAnsi="Arial" w:cs="Arial"/>
          <w:sz w:val="18"/>
          <w:szCs w:val="18"/>
        </w:rPr>
      </w:pPr>
      <w:r w:rsidRPr="00844CAC">
        <w:rPr>
          <w:rFonts w:ascii="Arial" w:eastAsia="Calibri" w:hAnsi="Arial" w:cs="Arial"/>
          <w:color w:val="000000"/>
          <w:sz w:val="18"/>
          <w:szCs w:val="18"/>
        </w:rPr>
        <w:t>izdelovalec PN</w:t>
      </w:r>
      <w:r w:rsidRPr="00844CAC">
        <w:rPr>
          <w:rFonts w:ascii="Arial" w:eastAsia="Calibri" w:hAnsi="Arial" w:cs="Arial"/>
          <w:sz w:val="18"/>
          <w:szCs w:val="18"/>
        </w:rPr>
        <w:t xml:space="preserve"> se zavezuje, da bo zagotovil: </w:t>
      </w:r>
    </w:p>
    <w:p w14:paraId="409E4D21" w14:textId="77777777" w:rsidR="00844CAC" w:rsidRPr="00844CAC" w:rsidRDefault="00844CAC" w:rsidP="00844CAC">
      <w:pPr>
        <w:spacing w:after="0" w:line="240" w:lineRule="auto"/>
        <w:ind w:left="360"/>
        <w:rPr>
          <w:rFonts w:ascii="Arial" w:eastAsia="Calibri" w:hAnsi="Arial" w:cs="Arial"/>
          <w:sz w:val="18"/>
          <w:szCs w:val="18"/>
        </w:rPr>
      </w:pPr>
      <w:r w:rsidRPr="00844CAC">
        <w:rPr>
          <w:rFonts w:ascii="Arial" w:eastAsia="Calibri" w:hAnsi="Arial" w:cs="Arial"/>
          <w:sz w:val="18"/>
          <w:szCs w:val="18"/>
        </w:rPr>
        <w:t>o</w:t>
      </w:r>
      <w:r w:rsidRPr="00844CAC">
        <w:rPr>
          <w:rFonts w:ascii="Arial" w:eastAsia="Calibri" w:hAnsi="Arial" w:cs="Arial"/>
          <w:sz w:val="18"/>
          <w:szCs w:val="18"/>
        </w:rPr>
        <w:tab/>
        <w:t xml:space="preserve">funkcionalnost objekta </w:t>
      </w:r>
    </w:p>
    <w:p w14:paraId="1401CBE0" w14:textId="77777777" w:rsidR="00844CAC" w:rsidRPr="00844CAC" w:rsidRDefault="00844CAC" w:rsidP="00844CAC">
      <w:pPr>
        <w:spacing w:after="0" w:line="240" w:lineRule="auto"/>
        <w:ind w:left="360"/>
        <w:rPr>
          <w:rFonts w:ascii="Arial" w:eastAsia="Calibri" w:hAnsi="Arial" w:cs="Arial"/>
          <w:sz w:val="18"/>
          <w:szCs w:val="18"/>
        </w:rPr>
      </w:pPr>
      <w:r w:rsidRPr="00844CAC">
        <w:rPr>
          <w:rFonts w:ascii="Arial" w:eastAsia="Calibri" w:hAnsi="Arial" w:cs="Arial"/>
          <w:sz w:val="18"/>
          <w:szCs w:val="18"/>
        </w:rPr>
        <w:t>o</w:t>
      </w:r>
      <w:r w:rsidRPr="00844CAC">
        <w:rPr>
          <w:rFonts w:ascii="Arial" w:eastAsia="Calibri" w:hAnsi="Arial" w:cs="Arial"/>
          <w:sz w:val="18"/>
          <w:szCs w:val="18"/>
        </w:rPr>
        <w:tab/>
        <w:t xml:space="preserve">tehnično pravilnost </w:t>
      </w:r>
    </w:p>
    <w:p w14:paraId="23F6FE88" w14:textId="77777777" w:rsidR="00844CAC" w:rsidRPr="00844CAC" w:rsidRDefault="00844CAC" w:rsidP="00844CAC">
      <w:pPr>
        <w:spacing w:after="0" w:line="240" w:lineRule="auto"/>
        <w:ind w:left="360"/>
        <w:rPr>
          <w:rFonts w:ascii="Arial" w:eastAsia="Calibri" w:hAnsi="Arial" w:cs="Arial"/>
          <w:sz w:val="18"/>
          <w:szCs w:val="18"/>
        </w:rPr>
      </w:pPr>
      <w:r w:rsidRPr="00844CAC">
        <w:rPr>
          <w:rFonts w:ascii="Arial" w:eastAsia="Calibri" w:hAnsi="Arial" w:cs="Arial"/>
          <w:sz w:val="18"/>
          <w:szCs w:val="18"/>
        </w:rPr>
        <w:t>o</w:t>
      </w:r>
      <w:r w:rsidRPr="00844CAC">
        <w:rPr>
          <w:rFonts w:ascii="Arial" w:eastAsia="Calibri" w:hAnsi="Arial" w:cs="Arial"/>
          <w:sz w:val="18"/>
          <w:szCs w:val="18"/>
        </w:rPr>
        <w:tab/>
        <w:t xml:space="preserve">skladnost z zakonodajo </w:t>
      </w:r>
    </w:p>
    <w:p w14:paraId="558F7D0C" w14:textId="77777777" w:rsidR="00844CAC" w:rsidRPr="00844CAC" w:rsidRDefault="00844CAC" w:rsidP="00844CAC">
      <w:pPr>
        <w:spacing w:after="0" w:line="240" w:lineRule="auto"/>
        <w:ind w:left="360"/>
        <w:rPr>
          <w:rFonts w:ascii="Arial" w:eastAsia="Calibri" w:hAnsi="Arial" w:cs="Arial"/>
          <w:i/>
          <w:iCs/>
          <w:sz w:val="18"/>
          <w:szCs w:val="18"/>
        </w:rPr>
      </w:pPr>
      <w:r w:rsidRPr="00844CAC">
        <w:rPr>
          <w:rFonts w:ascii="Arial" w:eastAsia="Calibri" w:hAnsi="Arial" w:cs="Arial"/>
          <w:sz w:val="18"/>
          <w:szCs w:val="18"/>
        </w:rPr>
        <w:t>o</w:t>
      </w:r>
      <w:r w:rsidRPr="00844CAC">
        <w:rPr>
          <w:rFonts w:ascii="Arial" w:eastAsia="Calibri" w:hAnsi="Arial" w:cs="Arial"/>
          <w:sz w:val="18"/>
          <w:szCs w:val="18"/>
        </w:rPr>
        <w:tab/>
        <w:t xml:space="preserve">omogočena nadgradnja brez rušenja ali prebojev nosilne konstrukcije    </w:t>
      </w:r>
    </w:p>
    <w:p w14:paraId="7CBD26CC" w14:textId="77777777" w:rsidR="00844CAC" w:rsidRPr="00844CAC" w:rsidRDefault="00844CAC" w:rsidP="00844CAC">
      <w:pPr>
        <w:spacing w:after="0" w:line="240" w:lineRule="auto"/>
        <w:ind w:left="360"/>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 xml:space="preserve">PN, kjer ne bo podvajanja del </w:t>
      </w:r>
    </w:p>
    <w:p w14:paraId="7F866075" w14:textId="77777777" w:rsidR="00844CAC" w:rsidRPr="00844CAC" w:rsidRDefault="00844CAC" w:rsidP="00844CAC">
      <w:pPr>
        <w:spacing w:after="0" w:line="240" w:lineRule="auto"/>
        <w:ind w:left="360"/>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opredeli zahteve glede pridobivanja projektnih pogojev, mnenj k DGD dokumentaciji, izdelavo DGD dokumentacije, pridobitev gradbenega dovoljenja, izdelavo PZI dokumentacije, pridobivanje soglasij k PZI dokumentaciji, izvajanje projektantskega nadzora, izdelavo PID dokumentacije, izdelavo NOV in DZO, pripravo elaborata za vpis v kataster nepremičnin, pridobitev uporabnega dovoljenja.</w:t>
      </w:r>
    </w:p>
    <w:p w14:paraId="612F6E8D" w14:textId="77777777" w:rsidR="00844CAC" w:rsidRPr="00844CAC" w:rsidRDefault="00844CAC" w:rsidP="00844CAC">
      <w:pPr>
        <w:spacing w:after="0" w:line="240" w:lineRule="auto"/>
        <w:rPr>
          <w:rFonts w:ascii="Arial" w:eastAsia="Calibri" w:hAnsi="Arial" w:cs="Arial"/>
          <w:color w:val="000000"/>
          <w:sz w:val="18"/>
          <w:szCs w:val="18"/>
        </w:rPr>
      </w:pPr>
    </w:p>
    <w:p w14:paraId="73B0EF69"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2. OBSEG STORITEV</w:t>
      </w:r>
    </w:p>
    <w:p w14:paraId="65DD8754" w14:textId="77777777" w:rsidR="00844CAC" w:rsidRPr="00844CAC" w:rsidRDefault="00844CAC" w:rsidP="00844CAC">
      <w:pPr>
        <w:spacing w:after="0" w:line="240" w:lineRule="auto"/>
        <w:rPr>
          <w:rFonts w:ascii="Arial" w:eastAsia="Calibri" w:hAnsi="Arial" w:cs="Arial"/>
          <w:color w:val="000000"/>
          <w:sz w:val="18"/>
          <w:szCs w:val="18"/>
        </w:rPr>
      </w:pPr>
    </w:p>
    <w:p w14:paraId="7E9D88D7"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Analiza izhodišč</w:t>
      </w:r>
    </w:p>
    <w:p w14:paraId="7C978C73"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pregled obstoječega PZI (klet + pritličje),</w:t>
      </w:r>
    </w:p>
    <w:p w14:paraId="5CF40ACA"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analiza omejitev (prostorskih, konstrukcijskih, funkcionalnih),</w:t>
      </w:r>
    </w:p>
    <w:p w14:paraId="194EE0B2"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identifikacija ključnih tveganj.</w:t>
      </w:r>
    </w:p>
    <w:p w14:paraId="020EC311" w14:textId="77777777" w:rsidR="00844CAC" w:rsidRPr="00844CAC" w:rsidRDefault="00844CAC" w:rsidP="00844CAC">
      <w:pPr>
        <w:spacing w:after="0" w:line="240" w:lineRule="auto"/>
        <w:rPr>
          <w:rFonts w:ascii="Arial" w:eastAsia="Calibri" w:hAnsi="Arial" w:cs="Arial"/>
          <w:color w:val="000000"/>
          <w:sz w:val="18"/>
          <w:szCs w:val="18"/>
        </w:rPr>
      </w:pPr>
    </w:p>
    <w:p w14:paraId="0B5E11B6"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Tehnične zahteve (</w:t>
      </w:r>
      <w:proofErr w:type="spellStart"/>
      <w:r w:rsidRPr="00844CAC">
        <w:rPr>
          <w:rFonts w:ascii="Arial" w:eastAsia="Calibri" w:hAnsi="Arial" w:cs="Arial"/>
          <w:color w:val="000000"/>
          <w:sz w:val="18"/>
          <w:szCs w:val="18"/>
        </w:rPr>
        <w:t>performance-based</w:t>
      </w:r>
      <w:proofErr w:type="spellEnd"/>
      <w:r w:rsidRPr="00844CAC">
        <w:rPr>
          <w:rFonts w:ascii="Arial" w:eastAsia="Calibri" w:hAnsi="Arial" w:cs="Arial"/>
          <w:color w:val="000000"/>
          <w:sz w:val="18"/>
          <w:szCs w:val="18"/>
        </w:rPr>
        <w:t xml:space="preserve"> pristop)</w:t>
      </w:r>
    </w:p>
    <w:p w14:paraId="2D0A6FB0" w14:textId="77777777" w:rsidR="00844CAC" w:rsidRDefault="00844CAC" w:rsidP="00844CAC">
      <w:pPr>
        <w:spacing w:after="0" w:line="240" w:lineRule="auto"/>
        <w:rPr>
          <w:rFonts w:ascii="Arial" w:eastAsia="Calibri" w:hAnsi="Arial" w:cs="Arial"/>
          <w:color w:val="000000"/>
          <w:sz w:val="18"/>
          <w:szCs w:val="18"/>
        </w:rPr>
      </w:pPr>
    </w:p>
    <w:p w14:paraId="32DA1EE1" w14:textId="78BAB04D"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PN mora biti zastavljena na način da objekt:</w:t>
      </w:r>
    </w:p>
    <w:p w14:paraId="74DF6B34"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omogoča neprekinjeno izvajanje zdravstvene dejavnosti,</w:t>
      </w:r>
    </w:p>
    <w:p w14:paraId="3A2093CD"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dosega visoko stopnjo zanesljivosti sistemov (24/7 obratovanje),</w:t>
      </w:r>
    </w:p>
    <w:p w14:paraId="0ED302E8"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omogoča fleksibilnost za prihodnje spremembe,</w:t>
      </w:r>
    </w:p>
    <w:p w14:paraId="5023332E"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izpolnjuje vse veljavne predpise in standarde,</w:t>
      </w:r>
    </w:p>
    <w:p w14:paraId="716F4EB0"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je zasnovan po načelih trajnostne gradnje (</w:t>
      </w:r>
      <w:proofErr w:type="spellStart"/>
      <w:r w:rsidRPr="00844CAC">
        <w:rPr>
          <w:rFonts w:ascii="Arial" w:eastAsia="Calibri" w:hAnsi="Arial" w:cs="Arial"/>
          <w:color w:val="000000"/>
          <w:sz w:val="18"/>
          <w:szCs w:val="18"/>
        </w:rPr>
        <w:t>nZEB</w:t>
      </w:r>
      <w:proofErr w:type="spellEnd"/>
      <w:r w:rsidRPr="00844CAC">
        <w:rPr>
          <w:rFonts w:ascii="Arial" w:eastAsia="Calibri" w:hAnsi="Arial" w:cs="Arial"/>
          <w:color w:val="000000"/>
          <w:sz w:val="18"/>
          <w:szCs w:val="18"/>
        </w:rPr>
        <w:t>).</w:t>
      </w:r>
    </w:p>
    <w:p w14:paraId="562AB41E" w14:textId="77777777" w:rsidR="00844CAC" w:rsidRPr="00844CAC" w:rsidRDefault="00844CAC" w:rsidP="00844CAC">
      <w:pPr>
        <w:spacing w:after="0" w:line="240" w:lineRule="auto"/>
        <w:rPr>
          <w:rFonts w:ascii="Arial" w:eastAsia="Calibri" w:hAnsi="Arial" w:cs="Arial"/>
          <w:color w:val="000000"/>
          <w:sz w:val="18"/>
          <w:szCs w:val="18"/>
        </w:rPr>
      </w:pPr>
    </w:p>
    <w:p w14:paraId="3F4CB83E"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Arhitektura</w:t>
      </w:r>
    </w:p>
    <w:p w14:paraId="7D44F817"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minimalne površine,</w:t>
      </w:r>
    </w:p>
    <w:p w14:paraId="59EE74D4"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zahteve glede fleksibilnosti,</w:t>
      </w:r>
    </w:p>
    <w:p w14:paraId="2C04C734"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zahteve glede dostopnosti.</w:t>
      </w:r>
    </w:p>
    <w:p w14:paraId="4E5AD5BB"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minimalne svetle višine prostorov</w:t>
      </w:r>
    </w:p>
    <w:p w14:paraId="0DC6377C"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minimalne svetle višine spuščenih stropov zaradi razvodov instalacij</w:t>
      </w:r>
    </w:p>
    <w:p w14:paraId="084B4DA4"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definirati zahteve glede stavbnega ovoja</w:t>
      </w:r>
    </w:p>
    <w:p w14:paraId="4BEE4BE4"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skladnost z obstoječo zasnovo objektov</w:t>
      </w:r>
    </w:p>
    <w:p w14:paraId="0FE25654"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 xml:space="preserve">funkcionalna navezava na </w:t>
      </w:r>
      <w:proofErr w:type="spellStart"/>
      <w:r w:rsidRPr="00844CAC">
        <w:rPr>
          <w:rFonts w:ascii="Arial" w:eastAsia="Calibri" w:hAnsi="Arial" w:cs="Arial"/>
          <w:color w:val="000000"/>
          <w:sz w:val="18"/>
          <w:szCs w:val="18"/>
        </w:rPr>
        <w:t>obst</w:t>
      </w:r>
      <w:proofErr w:type="spellEnd"/>
      <w:r w:rsidRPr="00844CAC">
        <w:rPr>
          <w:rFonts w:ascii="Arial" w:eastAsia="Calibri" w:hAnsi="Arial" w:cs="Arial"/>
          <w:color w:val="000000"/>
          <w:sz w:val="18"/>
          <w:szCs w:val="18"/>
        </w:rPr>
        <w:t>. kompleks SBNM</w:t>
      </w:r>
    </w:p>
    <w:p w14:paraId="79168896"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definiranje primarnih komunikacij in servisnih hodnikov</w:t>
      </w:r>
    </w:p>
    <w:p w14:paraId="35A6F243" w14:textId="77777777" w:rsidR="00DF378A" w:rsidRDefault="00844CAC" w:rsidP="00445EA7">
      <w:pPr>
        <w:spacing w:after="0" w:line="240" w:lineRule="auto"/>
        <w:jc w:val="both"/>
        <w:rPr>
          <w:rFonts w:ascii="Arial" w:eastAsia="Calibri" w:hAnsi="Arial" w:cs="Arial"/>
          <w:color w:val="EE0000"/>
          <w:sz w:val="18"/>
          <w:szCs w:val="18"/>
        </w:rPr>
      </w:pPr>
      <w:r w:rsidRPr="00261983">
        <w:rPr>
          <w:rFonts w:ascii="Arial" w:eastAsia="Calibri" w:hAnsi="Arial" w:cs="Arial"/>
          <w:color w:val="EE0000"/>
          <w:sz w:val="18"/>
          <w:szCs w:val="18"/>
        </w:rPr>
        <w:t>•</w:t>
      </w:r>
      <w:r w:rsidRPr="00261983">
        <w:rPr>
          <w:rFonts w:ascii="Arial" w:eastAsia="Calibri" w:hAnsi="Arial" w:cs="Arial"/>
          <w:color w:val="EE0000"/>
          <w:sz w:val="18"/>
          <w:szCs w:val="18"/>
        </w:rPr>
        <w:tab/>
        <w:t>Jasno opredeliti, da se</w:t>
      </w:r>
      <w:r w:rsidR="00261983" w:rsidRPr="00261983">
        <w:rPr>
          <w:rFonts w:ascii="Arial" w:eastAsia="Calibri" w:hAnsi="Arial" w:cs="Arial"/>
          <w:color w:val="EE0000"/>
          <w:sz w:val="18"/>
          <w:szCs w:val="18"/>
        </w:rPr>
        <w:t xml:space="preserve"> 1. nadstropje izvede do dokončanja vseh del vključno z dobavo opreme  (vgradna </w:t>
      </w:r>
    </w:p>
    <w:p w14:paraId="7082EBE8" w14:textId="3DCE7D3A" w:rsidR="00844CAC" w:rsidRPr="00261983" w:rsidRDefault="00261983" w:rsidP="00DF378A">
      <w:pPr>
        <w:spacing w:after="0" w:line="240" w:lineRule="auto"/>
        <w:ind w:left="708"/>
        <w:jc w:val="both"/>
        <w:rPr>
          <w:rFonts w:ascii="Arial" w:eastAsia="Calibri" w:hAnsi="Arial" w:cs="Arial"/>
          <w:color w:val="EE0000"/>
          <w:sz w:val="18"/>
          <w:szCs w:val="18"/>
        </w:rPr>
      </w:pPr>
      <w:r w:rsidRPr="00261983">
        <w:rPr>
          <w:rFonts w:ascii="Arial" w:eastAsia="Calibri" w:hAnsi="Arial" w:cs="Arial"/>
          <w:color w:val="EE0000"/>
          <w:sz w:val="18"/>
          <w:szCs w:val="18"/>
        </w:rPr>
        <w:t xml:space="preserve">in premična pohištvena in medicinska oprema) dobavo vgradne do polne funkcionalnosti prostorov in pridobitve uporabnega dovoljenja ter da se </w:t>
      </w:r>
      <w:r w:rsidR="00844CAC" w:rsidRPr="00261983">
        <w:rPr>
          <w:rFonts w:ascii="Arial" w:eastAsia="Calibri" w:hAnsi="Arial" w:cs="Arial"/>
          <w:color w:val="EE0000"/>
          <w:sz w:val="18"/>
          <w:szCs w:val="18"/>
        </w:rPr>
        <w:t xml:space="preserve"> </w:t>
      </w:r>
      <w:r w:rsidRPr="00261983">
        <w:rPr>
          <w:rFonts w:ascii="Arial" w:eastAsia="Calibri" w:hAnsi="Arial" w:cs="Arial"/>
          <w:color w:val="EE0000"/>
          <w:sz w:val="18"/>
          <w:szCs w:val="18"/>
        </w:rPr>
        <w:t>2</w:t>
      </w:r>
      <w:r w:rsidR="00844CAC" w:rsidRPr="00261983">
        <w:rPr>
          <w:rFonts w:ascii="Arial" w:eastAsia="Calibri" w:hAnsi="Arial" w:cs="Arial"/>
          <w:color w:val="EE0000"/>
          <w:sz w:val="18"/>
          <w:szCs w:val="18"/>
        </w:rPr>
        <w:t xml:space="preserve">. – </w:t>
      </w:r>
      <w:r w:rsidR="00445EA7" w:rsidRPr="00261983">
        <w:rPr>
          <w:rFonts w:ascii="Arial" w:eastAsia="Calibri" w:hAnsi="Arial" w:cs="Arial"/>
          <w:color w:val="EE0000"/>
          <w:sz w:val="18"/>
          <w:szCs w:val="18"/>
        </w:rPr>
        <w:t>3</w:t>
      </w:r>
      <w:r w:rsidR="00844CAC" w:rsidRPr="00261983">
        <w:rPr>
          <w:rFonts w:ascii="Arial" w:eastAsia="Calibri" w:hAnsi="Arial" w:cs="Arial"/>
          <w:color w:val="EE0000"/>
          <w:sz w:val="18"/>
          <w:szCs w:val="18"/>
        </w:rPr>
        <w:t>. nadstropje izvede do tki. 3. podaljšanje gradbene faze.*</w:t>
      </w:r>
      <w:r w:rsidR="00445EA7" w:rsidRPr="00261983">
        <w:rPr>
          <w:rFonts w:ascii="Arial" w:eastAsia="Calibri" w:hAnsi="Arial" w:cs="Arial"/>
          <w:color w:val="EE0000"/>
          <w:sz w:val="18"/>
          <w:szCs w:val="18"/>
        </w:rPr>
        <w:t xml:space="preserve"> </w:t>
      </w:r>
    </w:p>
    <w:p w14:paraId="69A12894" w14:textId="77777777" w:rsidR="00844CAC" w:rsidRPr="00844CAC" w:rsidRDefault="00844CAC" w:rsidP="00844CAC">
      <w:pPr>
        <w:spacing w:after="0" w:line="240" w:lineRule="auto"/>
        <w:rPr>
          <w:rFonts w:ascii="Arial" w:eastAsia="Calibri" w:hAnsi="Arial" w:cs="Arial"/>
          <w:color w:val="000000"/>
          <w:sz w:val="18"/>
          <w:szCs w:val="18"/>
        </w:rPr>
      </w:pPr>
    </w:p>
    <w:p w14:paraId="669E94FF" w14:textId="14E1E323" w:rsidR="00844CAC" w:rsidRPr="00844CAC" w:rsidRDefault="00844CAC" w:rsidP="006F71F2">
      <w:pPr>
        <w:spacing w:after="0" w:line="240" w:lineRule="auto"/>
        <w:jc w:val="both"/>
        <w:rPr>
          <w:rFonts w:ascii="Arial" w:eastAsia="Calibri" w:hAnsi="Arial" w:cs="Arial"/>
          <w:color w:val="000000"/>
          <w:sz w:val="18"/>
          <w:szCs w:val="18"/>
        </w:rPr>
      </w:pPr>
      <w:r w:rsidRPr="00261983">
        <w:rPr>
          <w:rFonts w:ascii="Arial" w:eastAsia="Calibri" w:hAnsi="Arial" w:cs="Arial"/>
          <w:color w:val="000000"/>
          <w:sz w:val="18"/>
          <w:szCs w:val="18"/>
        </w:rPr>
        <w:t xml:space="preserve">*3. podaljšana gradbena faza pomeni, od zunaj zaprt in </w:t>
      </w:r>
      <w:proofErr w:type="spellStart"/>
      <w:r w:rsidRPr="00261983">
        <w:rPr>
          <w:rFonts w:ascii="Arial" w:eastAsia="Calibri" w:hAnsi="Arial" w:cs="Arial"/>
          <w:color w:val="000000"/>
          <w:sz w:val="18"/>
          <w:szCs w:val="18"/>
        </w:rPr>
        <w:t>finaliziran</w:t>
      </w:r>
      <w:proofErr w:type="spellEnd"/>
      <w:r w:rsidRPr="00261983">
        <w:rPr>
          <w:rFonts w:ascii="Arial" w:eastAsia="Calibri" w:hAnsi="Arial" w:cs="Arial"/>
          <w:color w:val="000000"/>
          <w:sz w:val="18"/>
          <w:szCs w:val="18"/>
        </w:rPr>
        <w:t xml:space="preserve"> objekt, torej konstrukcija, fasada, fasadne zasteklitve, zunanja vrata, vrata na stiku z obstoječimi objekti SBNM, streha z vsemi sloji, vse </w:t>
      </w:r>
      <w:proofErr w:type="spellStart"/>
      <w:r w:rsidRPr="00261983">
        <w:rPr>
          <w:rFonts w:ascii="Arial" w:eastAsia="Calibri" w:hAnsi="Arial" w:cs="Arial"/>
          <w:color w:val="000000"/>
          <w:sz w:val="18"/>
          <w:szCs w:val="18"/>
        </w:rPr>
        <w:t>iinstalacije</w:t>
      </w:r>
      <w:proofErr w:type="spellEnd"/>
      <w:r w:rsidRPr="00261983">
        <w:rPr>
          <w:rFonts w:ascii="Arial" w:eastAsia="Calibri" w:hAnsi="Arial" w:cs="Arial"/>
          <w:color w:val="000000"/>
          <w:sz w:val="18"/>
          <w:szCs w:val="18"/>
        </w:rPr>
        <w:t xml:space="preserve"> za odvod </w:t>
      </w:r>
      <w:r w:rsidRPr="00261983">
        <w:rPr>
          <w:rFonts w:ascii="Arial" w:eastAsia="Calibri" w:hAnsi="Arial" w:cs="Arial"/>
          <w:color w:val="000000"/>
          <w:sz w:val="18"/>
          <w:szCs w:val="18"/>
        </w:rPr>
        <w:lastRenderedPageBreak/>
        <w:t xml:space="preserve">padavinskih voda, kompletna vsa zunanja ureditev s priključki na obstoječo GJI. Hkrati v samem objektu predvideti vertikalne trase za dvigala, jaške in energetske </w:t>
      </w:r>
      <w:r w:rsidR="00A00DE8" w:rsidRPr="00261983">
        <w:rPr>
          <w:rFonts w:ascii="Arial" w:eastAsia="Calibri" w:hAnsi="Arial" w:cs="Arial"/>
          <w:color w:val="000000"/>
          <w:sz w:val="18"/>
          <w:szCs w:val="18"/>
        </w:rPr>
        <w:t>koridorje</w:t>
      </w:r>
      <w:r w:rsidRPr="00261983">
        <w:rPr>
          <w:rFonts w:ascii="Arial" w:eastAsia="Calibri" w:hAnsi="Arial" w:cs="Arial"/>
          <w:color w:val="000000"/>
          <w:sz w:val="18"/>
          <w:szCs w:val="18"/>
        </w:rPr>
        <w:t>.</w:t>
      </w:r>
    </w:p>
    <w:p w14:paraId="6CC6F5AB" w14:textId="77777777" w:rsidR="00844CAC" w:rsidRPr="00844CAC" w:rsidRDefault="00844CAC" w:rsidP="00844CAC">
      <w:pPr>
        <w:spacing w:after="0" w:line="240" w:lineRule="auto"/>
        <w:rPr>
          <w:rFonts w:ascii="Arial" w:eastAsia="Calibri" w:hAnsi="Arial" w:cs="Arial"/>
          <w:color w:val="000000"/>
          <w:sz w:val="18"/>
          <w:szCs w:val="18"/>
        </w:rPr>
      </w:pPr>
    </w:p>
    <w:p w14:paraId="27CB84B4"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Konstrukcija</w:t>
      </w:r>
    </w:p>
    <w:p w14:paraId="45AEB04D" w14:textId="7154DCA1"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•Prostori morajo omogočati:</w:t>
      </w:r>
    </w:p>
    <w:p w14:paraId="59AE5BAE"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spremembo namembnosti brez večjih posegov</w:t>
      </w:r>
    </w:p>
    <w:p w14:paraId="10FFF6A9" w14:textId="5FA0F550"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•Objekt mora biti 100 % dostopen:</w:t>
      </w:r>
    </w:p>
    <w:p w14:paraId="46A659B5"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invalidom,</w:t>
      </w:r>
    </w:p>
    <w:p w14:paraId="76CC43F3"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gibalno oviranim,</w:t>
      </w:r>
    </w:p>
    <w:p w14:paraId="1557C142"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urgentnim transportom.</w:t>
      </w:r>
    </w:p>
    <w:p w14:paraId="629DBDBE" w14:textId="068FF574"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•Jasna orientacija (</w:t>
      </w:r>
      <w:proofErr w:type="spellStart"/>
      <w:r w:rsidRPr="00844CAC">
        <w:rPr>
          <w:rFonts w:ascii="Arial" w:eastAsia="Calibri" w:hAnsi="Arial" w:cs="Arial"/>
          <w:color w:val="000000"/>
          <w:sz w:val="18"/>
          <w:szCs w:val="18"/>
        </w:rPr>
        <w:t>wayfinding</w:t>
      </w:r>
      <w:proofErr w:type="spellEnd"/>
      <w:r w:rsidRPr="00844CAC">
        <w:rPr>
          <w:rFonts w:ascii="Arial" w:eastAsia="Calibri" w:hAnsi="Arial" w:cs="Arial"/>
          <w:color w:val="000000"/>
          <w:sz w:val="18"/>
          <w:szCs w:val="18"/>
        </w:rPr>
        <w:t>):</w:t>
      </w:r>
    </w:p>
    <w:p w14:paraId="588507C6"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minimalno število križišč,</w:t>
      </w:r>
    </w:p>
    <w:p w14:paraId="02882A66"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vizualna preglednost.</w:t>
      </w:r>
    </w:p>
    <w:p w14:paraId="3CCF3B02" w14:textId="5BC804DB"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•Konstrukcija mora omogočati:</w:t>
      </w:r>
    </w:p>
    <w:p w14:paraId="75179F28"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r>
      <w:proofErr w:type="spellStart"/>
      <w:r w:rsidRPr="00844CAC">
        <w:rPr>
          <w:rFonts w:ascii="Arial" w:eastAsia="Calibri" w:hAnsi="Arial" w:cs="Arial"/>
          <w:color w:val="000000"/>
          <w:sz w:val="18"/>
          <w:szCs w:val="18"/>
        </w:rPr>
        <w:t>nosilnostne</w:t>
      </w:r>
      <w:proofErr w:type="spellEnd"/>
      <w:r w:rsidRPr="00844CAC">
        <w:rPr>
          <w:rFonts w:ascii="Arial" w:eastAsia="Calibri" w:hAnsi="Arial" w:cs="Arial"/>
          <w:color w:val="000000"/>
          <w:sz w:val="18"/>
          <w:szCs w:val="18"/>
        </w:rPr>
        <w:t xml:space="preserve"> zahteve,</w:t>
      </w:r>
    </w:p>
    <w:p w14:paraId="2641B3CC"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omejitve obstoječega objekta,</w:t>
      </w:r>
    </w:p>
    <w:p w14:paraId="419B7319"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dovoljeni sistemi (npr. lahke konstrukcije – ne ekskluzivno)</w:t>
      </w:r>
    </w:p>
    <w:p w14:paraId="039B65B2"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obtežbo min. (zdravstveni prostori)</w:t>
      </w:r>
    </w:p>
    <w:p w14:paraId="7B990872"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lokalno povečane obtežbe za medicinsko opremo</w:t>
      </w:r>
    </w:p>
    <w:p w14:paraId="38E5F2C1" w14:textId="236F3BB9"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•Vibracije ne smejo vplivati na:</w:t>
      </w:r>
    </w:p>
    <w:p w14:paraId="689E9AF8"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medicinsko opremo,</w:t>
      </w:r>
    </w:p>
    <w:p w14:paraId="27AC1987"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udobje pacientov.</w:t>
      </w:r>
    </w:p>
    <w:p w14:paraId="105C0612" w14:textId="7D52ECD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•Sistem mora omogočati:</w:t>
      </w:r>
    </w:p>
    <w:p w14:paraId="35619298"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hitro izvedbo,</w:t>
      </w:r>
    </w:p>
    <w:p w14:paraId="7B419194"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minimalen vpliv na obstoječi objekt</w:t>
      </w:r>
    </w:p>
    <w:p w14:paraId="1D7ADC18"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servis brez prekinitve delovanja,</w:t>
      </w:r>
    </w:p>
    <w:p w14:paraId="0D5A4BFB"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ustrezno življenjsko dobo,</w:t>
      </w:r>
    </w:p>
    <w:p w14:paraId="5C2185B1"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 xml:space="preserve">energetsko učinkovitost (izpolnjevati ustrezne standarde, predpise obnovljivih virov, zelenega naročanja </w:t>
      </w:r>
      <w:proofErr w:type="spellStart"/>
      <w:r w:rsidRPr="00844CAC">
        <w:rPr>
          <w:rFonts w:ascii="Arial" w:eastAsia="Calibri" w:hAnsi="Arial" w:cs="Arial"/>
          <w:color w:val="000000"/>
          <w:sz w:val="18"/>
          <w:szCs w:val="18"/>
        </w:rPr>
        <w:t>ipd</w:t>
      </w:r>
      <w:proofErr w:type="spellEnd"/>
      <w:r w:rsidRPr="00844CAC">
        <w:rPr>
          <w:rFonts w:ascii="Arial" w:eastAsia="Calibri" w:hAnsi="Arial" w:cs="Arial"/>
          <w:color w:val="000000"/>
          <w:sz w:val="18"/>
          <w:szCs w:val="18"/>
        </w:rPr>
        <w:t>).</w:t>
      </w:r>
    </w:p>
    <w:p w14:paraId="58E702D4" w14:textId="77777777" w:rsidR="00055671" w:rsidRDefault="00055671" w:rsidP="00844CAC">
      <w:pPr>
        <w:spacing w:after="0" w:line="240" w:lineRule="auto"/>
        <w:rPr>
          <w:rFonts w:ascii="Arial" w:eastAsia="Calibri" w:hAnsi="Arial" w:cs="Arial"/>
          <w:color w:val="000000"/>
          <w:sz w:val="18"/>
          <w:szCs w:val="18"/>
        </w:rPr>
      </w:pPr>
    </w:p>
    <w:p w14:paraId="0D12C945" w14:textId="3CEFDC66"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Instalacije</w:t>
      </w:r>
    </w:p>
    <w:p w14:paraId="24C01A1C"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zahtevane kapacitete, zahtevane kapacitete za prezračevanje (npr. m³/h zraka, kW),</w:t>
      </w:r>
    </w:p>
    <w:p w14:paraId="78B666EE"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temperaturni režimi,</w:t>
      </w:r>
    </w:p>
    <w:p w14:paraId="0897B299"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kakovost zraka,</w:t>
      </w:r>
    </w:p>
    <w:p w14:paraId="3EAB4E0E"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redundanca sistemov (bolnišnica!)</w:t>
      </w:r>
    </w:p>
    <w:p w14:paraId="4CDE4AF3"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nivo zanesljivosti napajanja,</w:t>
      </w:r>
    </w:p>
    <w:p w14:paraId="06EE1A48"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rezervno napajanje,</w:t>
      </w:r>
    </w:p>
    <w:p w14:paraId="7772F300"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IT infrastruktura.</w:t>
      </w:r>
    </w:p>
    <w:p w14:paraId="0FE145B5"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opredeliti zahteve glede vertikalnih tras (jaškov)</w:t>
      </w:r>
    </w:p>
    <w:p w14:paraId="503BEA39"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 xml:space="preserve">opredeliti zahteve glede umeščanja </w:t>
      </w:r>
      <w:proofErr w:type="spellStart"/>
      <w:r w:rsidRPr="00844CAC">
        <w:rPr>
          <w:rFonts w:ascii="Arial" w:eastAsia="Calibri" w:hAnsi="Arial" w:cs="Arial"/>
          <w:color w:val="000000"/>
          <w:sz w:val="18"/>
          <w:szCs w:val="18"/>
        </w:rPr>
        <w:t>klimatov</w:t>
      </w:r>
      <w:proofErr w:type="spellEnd"/>
      <w:r w:rsidRPr="00844CAC">
        <w:rPr>
          <w:rFonts w:ascii="Arial" w:eastAsia="Calibri" w:hAnsi="Arial" w:cs="Arial"/>
          <w:color w:val="000000"/>
          <w:sz w:val="18"/>
          <w:szCs w:val="18"/>
        </w:rPr>
        <w:t>, zunanjih enot VRV sistema ali podobno, DEA,…</w:t>
      </w:r>
    </w:p>
    <w:p w14:paraId="259572C3"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opredeliti zahteve glede brezprekinitvenega napajanja</w:t>
      </w:r>
    </w:p>
    <w:p w14:paraId="71606573"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 xml:space="preserve">opredeliti zahteve glede generalne in zasilne razsvetljave </w:t>
      </w:r>
    </w:p>
    <w:p w14:paraId="1A20D8FA"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opredeliti zahteve glede aktivne in pasivne požarne varnosti</w:t>
      </w:r>
    </w:p>
    <w:p w14:paraId="7930AD62"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opredeliti zahteve glede skladnosti z obstoječimi sistemi v SBNM</w:t>
      </w:r>
    </w:p>
    <w:p w14:paraId="5B787C24" w14:textId="77777777" w:rsidR="00844CAC" w:rsidRPr="00844CAC" w:rsidRDefault="00844CAC" w:rsidP="00844CAC">
      <w:pPr>
        <w:spacing w:after="0" w:line="240" w:lineRule="auto"/>
        <w:rPr>
          <w:rFonts w:ascii="Arial" w:eastAsia="Calibri" w:hAnsi="Arial" w:cs="Arial"/>
          <w:color w:val="000000"/>
          <w:sz w:val="18"/>
          <w:szCs w:val="18"/>
        </w:rPr>
      </w:pPr>
    </w:p>
    <w:p w14:paraId="383F4E84"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Požarna varnost</w:t>
      </w:r>
    </w:p>
    <w:p w14:paraId="6FB3E4D5"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zahteve (ne rešitve!):</w:t>
      </w:r>
    </w:p>
    <w:p w14:paraId="635EB923"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čas evakuacije,</w:t>
      </w:r>
    </w:p>
    <w:p w14:paraId="43F153FF"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požarni sektorji,</w:t>
      </w:r>
    </w:p>
    <w:p w14:paraId="1C304723"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sistem gašenja, avtomatsko javljanje požara</w:t>
      </w:r>
    </w:p>
    <w:p w14:paraId="0325D9F8"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odvajanje dima,</w:t>
      </w:r>
    </w:p>
    <w:p w14:paraId="5E27A0CF"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redundanca poti.</w:t>
      </w:r>
    </w:p>
    <w:p w14:paraId="31511B5D" w14:textId="77777777" w:rsidR="00844CAC" w:rsidRPr="00844CAC" w:rsidRDefault="00844CAC" w:rsidP="00844CAC">
      <w:pPr>
        <w:spacing w:after="0" w:line="240" w:lineRule="auto"/>
        <w:rPr>
          <w:rFonts w:ascii="Arial" w:eastAsia="Calibri" w:hAnsi="Arial" w:cs="Arial"/>
          <w:color w:val="000000"/>
          <w:sz w:val="18"/>
          <w:szCs w:val="18"/>
        </w:rPr>
      </w:pPr>
    </w:p>
    <w:p w14:paraId="0F939A6D" w14:textId="77777777" w:rsidR="00844CAC" w:rsidRPr="00844CAC" w:rsidRDefault="00844CAC" w:rsidP="00844CAC">
      <w:pPr>
        <w:spacing w:after="0" w:line="240" w:lineRule="auto"/>
        <w:rPr>
          <w:rFonts w:ascii="Arial" w:eastAsia="Calibri" w:hAnsi="Arial" w:cs="Arial"/>
          <w:color w:val="000000"/>
          <w:sz w:val="18"/>
          <w:szCs w:val="18"/>
        </w:rPr>
      </w:pPr>
      <w:proofErr w:type="spellStart"/>
      <w:r w:rsidRPr="00844CAC">
        <w:rPr>
          <w:rFonts w:ascii="Arial" w:eastAsia="Calibri" w:hAnsi="Arial" w:cs="Arial"/>
          <w:color w:val="000000"/>
          <w:sz w:val="18"/>
          <w:szCs w:val="18"/>
        </w:rPr>
        <w:t>Faznost</w:t>
      </w:r>
      <w:proofErr w:type="spellEnd"/>
      <w:r w:rsidRPr="00844CAC">
        <w:rPr>
          <w:rFonts w:ascii="Arial" w:eastAsia="Calibri" w:hAnsi="Arial" w:cs="Arial"/>
          <w:color w:val="000000"/>
          <w:sz w:val="18"/>
          <w:szCs w:val="18"/>
        </w:rPr>
        <w:t xml:space="preserve"> gradnje</w:t>
      </w:r>
    </w:p>
    <w:p w14:paraId="2C9800B2"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obvezna izdelava scenarijev:</w:t>
      </w:r>
    </w:p>
    <w:p w14:paraId="5E5F6FE0"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gradnja ob delujoči bolnišnici,</w:t>
      </w:r>
    </w:p>
    <w:p w14:paraId="0E53BB98"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začasne ureditve,</w:t>
      </w:r>
    </w:p>
    <w:p w14:paraId="3D507A2E" w14:textId="77777777" w:rsidR="00844CAC" w:rsidRPr="00844CAC" w:rsidRDefault="00844CAC" w:rsidP="00844CAC">
      <w:pPr>
        <w:spacing w:after="0" w:line="240" w:lineRule="auto"/>
        <w:ind w:left="708"/>
        <w:rPr>
          <w:rFonts w:ascii="Arial" w:eastAsia="Calibri" w:hAnsi="Arial" w:cs="Arial"/>
          <w:color w:val="000000"/>
          <w:sz w:val="18"/>
          <w:szCs w:val="18"/>
        </w:rPr>
      </w:pPr>
      <w:r w:rsidRPr="00844CAC">
        <w:rPr>
          <w:rFonts w:ascii="Arial" w:eastAsia="Calibri" w:hAnsi="Arial" w:cs="Arial"/>
          <w:color w:val="000000"/>
          <w:sz w:val="18"/>
          <w:szCs w:val="18"/>
        </w:rPr>
        <w:t>o</w:t>
      </w:r>
      <w:r w:rsidRPr="00844CAC">
        <w:rPr>
          <w:rFonts w:ascii="Arial" w:eastAsia="Calibri" w:hAnsi="Arial" w:cs="Arial"/>
          <w:color w:val="000000"/>
          <w:sz w:val="18"/>
          <w:szCs w:val="18"/>
        </w:rPr>
        <w:tab/>
        <w:t>logistika.</w:t>
      </w:r>
    </w:p>
    <w:p w14:paraId="536C06E2" w14:textId="77777777" w:rsidR="00844CAC" w:rsidRPr="00844CAC" w:rsidRDefault="00844CAC" w:rsidP="00844CAC">
      <w:pPr>
        <w:spacing w:after="0" w:line="240" w:lineRule="auto"/>
        <w:rPr>
          <w:rFonts w:ascii="Arial" w:eastAsia="Calibri" w:hAnsi="Arial" w:cs="Arial"/>
          <w:color w:val="000000"/>
          <w:sz w:val="18"/>
          <w:szCs w:val="18"/>
        </w:rPr>
      </w:pPr>
    </w:p>
    <w:p w14:paraId="7250F393"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Investicijski okvir</w:t>
      </w:r>
    </w:p>
    <w:p w14:paraId="269D48B0"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ciljna vrednost investicije (range)</w:t>
      </w:r>
    </w:p>
    <w:p w14:paraId="7AFA4C32" w14:textId="77777777" w:rsidR="00844CAC" w:rsidRPr="00844CAC" w:rsidRDefault="00844CAC" w:rsidP="00844CAC">
      <w:pPr>
        <w:spacing w:after="0" w:line="240" w:lineRule="auto"/>
        <w:rPr>
          <w:rFonts w:ascii="Arial" w:eastAsia="Calibri" w:hAnsi="Arial" w:cs="Arial"/>
          <w:color w:val="000000"/>
          <w:sz w:val="18"/>
          <w:szCs w:val="18"/>
        </w:rPr>
      </w:pPr>
    </w:p>
    <w:p w14:paraId="6F4A0635"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Tveganja</w:t>
      </w:r>
    </w:p>
    <w:p w14:paraId="05DD1CC3"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tehnična,</w:t>
      </w:r>
    </w:p>
    <w:p w14:paraId="0EA521E9"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lastRenderedPageBreak/>
        <w:t>•</w:t>
      </w:r>
      <w:r w:rsidRPr="00844CAC">
        <w:rPr>
          <w:rFonts w:ascii="Arial" w:eastAsia="Calibri" w:hAnsi="Arial" w:cs="Arial"/>
          <w:color w:val="000000"/>
          <w:sz w:val="18"/>
          <w:szCs w:val="18"/>
        </w:rPr>
        <w:tab/>
        <w:t>organizacijska,</w:t>
      </w:r>
    </w:p>
    <w:p w14:paraId="70129C8B"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izvedbena,</w:t>
      </w:r>
    </w:p>
    <w:p w14:paraId="150C637B"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w:t>
      </w:r>
      <w:r w:rsidRPr="00844CAC">
        <w:rPr>
          <w:rFonts w:ascii="Arial" w:eastAsia="Calibri" w:hAnsi="Arial" w:cs="Arial"/>
          <w:color w:val="000000"/>
          <w:sz w:val="18"/>
          <w:szCs w:val="18"/>
        </w:rPr>
        <w:tab/>
        <w:t>predlogi za njihovo obvladovanje.</w:t>
      </w:r>
    </w:p>
    <w:p w14:paraId="17511737" w14:textId="77777777" w:rsidR="00844CAC" w:rsidRPr="00844CAC" w:rsidRDefault="00844CAC" w:rsidP="006F71F2">
      <w:pPr>
        <w:spacing w:after="0" w:line="240" w:lineRule="auto"/>
        <w:jc w:val="both"/>
        <w:rPr>
          <w:rFonts w:ascii="Arial" w:eastAsia="Calibri" w:hAnsi="Arial" w:cs="Arial"/>
          <w:color w:val="000000"/>
          <w:sz w:val="18"/>
          <w:szCs w:val="18"/>
        </w:rPr>
      </w:pPr>
    </w:p>
    <w:p w14:paraId="4BFCB6D8" w14:textId="77777777" w:rsidR="00261983" w:rsidRPr="00261983" w:rsidRDefault="009A0020" w:rsidP="00261983">
      <w:pPr>
        <w:jc w:val="both"/>
        <w:rPr>
          <w:rFonts w:ascii="Arial" w:eastAsia="Calibri" w:hAnsi="Arial" w:cs="Arial"/>
          <w:color w:val="EE0000"/>
          <w:sz w:val="18"/>
          <w:szCs w:val="18"/>
        </w:rPr>
      </w:pPr>
      <w:r w:rsidRPr="00261983">
        <w:rPr>
          <w:rFonts w:ascii="Arial" w:eastAsia="Calibri" w:hAnsi="Arial" w:cs="Arial"/>
          <w:b/>
          <w:bCs/>
          <w:color w:val="EE0000"/>
          <w:sz w:val="18"/>
          <w:szCs w:val="18"/>
        </w:rPr>
        <w:t>Projektna naloga mora zajemati tudi zaključeno funkcionalno enoto v prvem nadstropju</w:t>
      </w:r>
      <w:r w:rsidRPr="00261983">
        <w:rPr>
          <w:rFonts w:ascii="Arial" w:eastAsia="Calibri" w:hAnsi="Arial" w:cs="Arial"/>
          <w:color w:val="EE0000"/>
          <w:sz w:val="18"/>
          <w:szCs w:val="18"/>
        </w:rPr>
        <w:t xml:space="preserve">, </w:t>
      </w:r>
      <w:r w:rsidRPr="00261983">
        <w:rPr>
          <w:rFonts w:ascii="Arial" w:eastAsia="Calibri" w:hAnsi="Arial" w:cs="Arial"/>
          <w:b/>
          <w:bCs/>
          <w:color w:val="EE0000"/>
          <w:sz w:val="18"/>
          <w:szCs w:val="18"/>
        </w:rPr>
        <w:t>in sicer</w:t>
      </w:r>
      <w:r w:rsidR="00261983" w:rsidRPr="00261983">
        <w:rPr>
          <w:rFonts w:ascii="Arial" w:hAnsi="Arial" w:cs="Arial"/>
          <w:color w:val="EE0000"/>
          <w:sz w:val="18"/>
          <w:szCs w:val="18"/>
        </w:rPr>
        <w:t xml:space="preserve">: 2x katetrski laboratorij (OP dvorana za potrebe kardiologije s </w:t>
      </w:r>
      <w:proofErr w:type="spellStart"/>
      <w:r w:rsidR="00261983" w:rsidRPr="00261983">
        <w:rPr>
          <w:rFonts w:ascii="Arial" w:hAnsi="Arial" w:cs="Arial"/>
          <w:color w:val="EE0000"/>
          <w:sz w:val="18"/>
          <w:szCs w:val="18"/>
        </w:rPr>
        <w:t>spripadajočimi</w:t>
      </w:r>
      <w:proofErr w:type="spellEnd"/>
      <w:r w:rsidR="00261983" w:rsidRPr="00261983">
        <w:rPr>
          <w:rFonts w:ascii="Arial" w:hAnsi="Arial" w:cs="Arial"/>
          <w:color w:val="EE0000"/>
          <w:sz w:val="18"/>
          <w:szCs w:val="18"/>
        </w:rPr>
        <w:t xml:space="preserve"> prostori), </w:t>
      </w:r>
      <w:r w:rsidRPr="00261983">
        <w:rPr>
          <w:rFonts w:ascii="Arial" w:eastAsia="Calibri" w:hAnsi="Arial" w:cs="Arial"/>
          <w:color w:val="EE0000"/>
          <w:sz w:val="18"/>
          <w:szCs w:val="18"/>
        </w:rPr>
        <w:t xml:space="preserve">s poudarkom na čim večjem izkoristku funkcionalnih prostorov. </w:t>
      </w:r>
    </w:p>
    <w:p w14:paraId="41CA01FA" w14:textId="38FF5E1A" w:rsidR="009A0020" w:rsidRPr="00261983" w:rsidRDefault="009A0020" w:rsidP="00261983">
      <w:pPr>
        <w:jc w:val="both"/>
        <w:rPr>
          <w:rFonts w:ascii="Arial" w:eastAsia="Calibri" w:hAnsi="Arial" w:cs="Arial"/>
          <w:color w:val="EE0000"/>
          <w:sz w:val="18"/>
          <w:szCs w:val="18"/>
        </w:rPr>
      </w:pPr>
      <w:r w:rsidRPr="00261983">
        <w:rPr>
          <w:rFonts w:ascii="Arial" w:eastAsia="Calibri" w:hAnsi="Arial" w:cs="Arial"/>
          <w:color w:val="EE0000"/>
          <w:sz w:val="18"/>
          <w:szCs w:val="18"/>
        </w:rPr>
        <w:t>Projektna naloga mora za prvo nadstropje</w:t>
      </w:r>
      <w:r w:rsidR="0063343D" w:rsidRPr="00261983">
        <w:rPr>
          <w:rFonts w:ascii="Arial" w:eastAsia="Calibri" w:hAnsi="Arial" w:cs="Arial"/>
          <w:color w:val="EE0000"/>
          <w:sz w:val="18"/>
          <w:szCs w:val="18"/>
        </w:rPr>
        <w:t>, kjer bo umeščen katetrski laboratorij z operacijskimi dvoranami)</w:t>
      </w:r>
      <w:r w:rsidRPr="00261983">
        <w:rPr>
          <w:rFonts w:ascii="Arial" w:eastAsia="Calibri" w:hAnsi="Arial" w:cs="Arial"/>
          <w:color w:val="EE0000"/>
          <w:sz w:val="18"/>
          <w:szCs w:val="18"/>
        </w:rPr>
        <w:t xml:space="preserve"> zajemati še najmanj, vendar ne izključno:</w:t>
      </w:r>
    </w:p>
    <w:p w14:paraId="702C0FAE" w14:textId="6D810D7D" w:rsidR="0063343D" w:rsidRPr="00261983" w:rsidRDefault="0063343D">
      <w:pPr>
        <w:pStyle w:val="Odstavekseznama"/>
        <w:numPr>
          <w:ilvl w:val="0"/>
          <w:numId w:val="31"/>
        </w:numPr>
        <w:spacing w:after="0" w:line="240" w:lineRule="auto"/>
        <w:jc w:val="both"/>
        <w:rPr>
          <w:rFonts w:ascii="Arial" w:eastAsia="Calibri" w:hAnsi="Arial" w:cs="Arial"/>
          <w:color w:val="EE0000"/>
          <w:sz w:val="18"/>
          <w:szCs w:val="18"/>
        </w:rPr>
      </w:pPr>
      <w:r w:rsidRPr="00261983">
        <w:rPr>
          <w:rFonts w:ascii="Arial" w:eastAsia="Calibri" w:hAnsi="Arial" w:cs="Arial"/>
          <w:color w:val="EE0000"/>
          <w:sz w:val="18"/>
          <w:szCs w:val="18"/>
        </w:rPr>
        <w:t>Opis in funkcionalne zahteve</w:t>
      </w:r>
    </w:p>
    <w:p w14:paraId="1C543FA6" w14:textId="2CF0310B" w:rsidR="0063343D" w:rsidRPr="00261983" w:rsidRDefault="0063343D">
      <w:pPr>
        <w:pStyle w:val="Odstavekseznama"/>
        <w:numPr>
          <w:ilvl w:val="0"/>
          <w:numId w:val="31"/>
        </w:numPr>
        <w:spacing w:after="0" w:line="240" w:lineRule="auto"/>
        <w:jc w:val="both"/>
        <w:rPr>
          <w:rFonts w:ascii="Arial" w:eastAsia="Calibri" w:hAnsi="Arial" w:cs="Arial"/>
          <w:color w:val="EE0000"/>
          <w:sz w:val="18"/>
          <w:szCs w:val="18"/>
        </w:rPr>
      </w:pPr>
      <w:r w:rsidRPr="00261983">
        <w:rPr>
          <w:rFonts w:ascii="Arial" w:eastAsia="Calibri" w:hAnsi="Arial" w:cs="Arial"/>
          <w:color w:val="EE0000"/>
          <w:sz w:val="18"/>
          <w:szCs w:val="18"/>
        </w:rPr>
        <w:t>Program potrebnih prostorov</w:t>
      </w:r>
    </w:p>
    <w:p w14:paraId="4208BFAC" w14:textId="0F1D9DCB" w:rsidR="0063343D" w:rsidRPr="00261983" w:rsidRDefault="0063343D">
      <w:pPr>
        <w:pStyle w:val="Odstavekseznama"/>
        <w:numPr>
          <w:ilvl w:val="0"/>
          <w:numId w:val="31"/>
        </w:numPr>
        <w:spacing w:after="0" w:line="240" w:lineRule="auto"/>
        <w:rPr>
          <w:rFonts w:ascii="Arial" w:eastAsia="Calibri" w:hAnsi="Arial" w:cs="Arial"/>
          <w:color w:val="EE0000"/>
          <w:sz w:val="18"/>
          <w:szCs w:val="18"/>
        </w:rPr>
      </w:pPr>
      <w:r w:rsidRPr="00261983">
        <w:rPr>
          <w:rFonts w:ascii="Arial" w:eastAsia="Calibri" w:hAnsi="Arial" w:cs="Arial"/>
          <w:color w:val="EE0000"/>
          <w:sz w:val="18"/>
          <w:szCs w:val="18"/>
        </w:rPr>
        <w:t xml:space="preserve">Izdelava idejne tehnološke zasnove (tloris idejne </w:t>
      </w:r>
      <w:r w:rsidR="00922DEF" w:rsidRPr="00261983">
        <w:rPr>
          <w:rFonts w:ascii="Arial" w:eastAsia="Calibri" w:hAnsi="Arial" w:cs="Arial"/>
          <w:color w:val="EE0000"/>
          <w:sz w:val="18"/>
          <w:szCs w:val="18"/>
        </w:rPr>
        <w:t xml:space="preserve">tehnološke </w:t>
      </w:r>
      <w:r w:rsidRPr="00261983">
        <w:rPr>
          <w:rFonts w:ascii="Arial" w:eastAsia="Calibri" w:hAnsi="Arial" w:cs="Arial"/>
          <w:color w:val="EE0000"/>
          <w:sz w:val="18"/>
          <w:szCs w:val="18"/>
        </w:rPr>
        <w:t>zasnove in tloris dispozicije opreme po prostorih)</w:t>
      </w:r>
    </w:p>
    <w:p w14:paraId="198B6360" w14:textId="0E94E345" w:rsidR="0063343D" w:rsidRPr="00261983" w:rsidRDefault="0063343D">
      <w:pPr>
        <w:pStyle w:val="Odstavekseznama"/>
        <w:numPr>
          <w:ilvl w:val="0"/>
          <w:numId w:val="31"/>
        </w:numPr>
        <w:spacing w:after="0" w:line="240" w:lineRule="auto"/>
        <w:rPr>
          <w:rFonts w:ascii="Arial" w:eastAsia="Calibri" w:hAnsi="Arial" w:cs="Arial"/>
          <w:color w:val="EE0000"/>
          <w:sz w:val="18"/>
          <w:szCs w:val="18"/>
        </w:rPr>
      </w:pPr>
      <w:r w:rsidRPr="00261983">
        <w:rPr>
          <w:rFonts w:ascii="Arial" w:eastAsia="Calibri" w:hAnsi="Arial" w:cs="Arial"/>
          <w:color w:val="EE0000"/>
          <w:sz w:val="18"/>
          <w:szCs w:val="18"/>
        </w:rPr>
        <w:t>Projektna naloga za načrt arhitekture</w:t>
      </w:r>
    </w:p>
    <w:p w14:paraId="507B1284" w14:textId="7D9F8677" w:rsidR="0063343D" w:rsidRPr="00261983" w:rsidRDefault="0063343D">
      <w:pPr>
        <w:pStyle w:val="Odstavekseznama"/>
        <w:numPr>
          <w:ilvl w:val="0"/>
          <w:numId w:val="31"/>
        </w:numPr>
        <w:spacing w:after="0" w:line="240" w:lineRule="auto"/>
        <w:rPr>
          <w:rFonts w:ascii="Arial" w:eastAsia="Calibri" w:hAnsi="Arial" w:cs="Arial"/>
          <w:color w:val="EE0000"/>
          <w:sz w:val="18"/>
          <w:szCs w:val="18"/>
        </w:rPr>
      </w:pPr>
      <w:r w:rsidRPr="00261983">
        <w:rPr>
          <w:rFonts w:ascii="Arial" w:eastAsia="Calibri" w:hAnsi="Arial" w:cs="Arial"/>
          <w:color w:val="EE0000"/>
          <w:sz w:val="18"/>
          <w:szCs w:val="18"/>
        </w:rPr>
        <w:t xml:space="preserve">Projektna naloga za načrt opreme </w:t>
      </w:r>
      <w:r w:rsidR="00754D7C" w:rsidRPr="00261983">
        <w:rPr>
          <w:rFonts w:ascii="Arial" w:eastAsia="Calibri" w:hAnsi="Arial" w:cs="Arial"/>
          <w:color w:val="EE0000"/>
          <w:sz w:val="18"/>
          <w:szCs w:val="18"/>
        </w:rPr>
        <w:t xml:space="preserve">(pohištvena oprema, medicinska oprema, medicinski aparati) </w:t>
      </w:r>
      <w:r w:rsidR="00F072FB" w:rsidRPr="00261983">
        <w:rPr>
          <w:rFonts w:ascii="Arial" w:eastAsia="Calibri" w:hAnsi="Arial" w:cs="Arial"/>
          <w:color w:val="EE0000"/>
          <w:sz w:val="18"/>
          <w:szCs w:val="18"/>
        </w:rPr>
        <w:t xml:space="preserve">po prostorih </w:t>
      </w:r>
      <w:r w:rsidRPr="00261983">
        <w:rPr>
          <w:rFonts w:ascii="Arial" w:eastAsia="Calibri" w:hAnsi="Arial" w:cs="Arial"/>
          <w:color w:val="EE0000"/>
          <w:sz w:val="18"/>
          <w:szCs w:val="18"/>
        </w:rPr>
        <w:t>(splošni opis, preliminarni popis opreme po prostorih)</w:t>
      </w:r>
    </w:p>
    <w:p w14:paraId="20B5EFDC" w14:textId="7C0DC448" w:rsidR="0063343D" w:rsidRPr="00261983" w:rsidRDefault="0063343D">
      <w:pPr>
        <w:pStyle w:val="Odstavekseznama"/>
        <w:numPr>
          <w:ilvl w:val="0"/>
          <w:numId w:val="31"/>
        </w:numPr>
        <w:spacing w:after="0" w:line="240" w:lineRule="auto"/>
        <w:rPr>
          <w:rFonts w:ascii="Arial" w:eastAsia="Calibri" w:hAnsi="Arial" w:cs="Arial"/>
          <w:color w:val="EE0000"/>
          <w:sz w:val="18"/>
          <w:szCs w:val="18"/>
        </w:rPr>
      </w:pPr>
      <w:r w:rsidRPr="00261983">
        <w:rPr>
          <w:rFonts w:ascii="Arial" w:eastAsia="Calibri" w:hAnsi="Arial" w:cs="Arial"/>
          <w:color w:val="EE0000"/>
          <w:sz w:val="18"/>
          <w:szCs w:val="18"/>
        </w:rPr>
        <w:t>Projektna naloga za načrt strojnih inštalacij</w:t>
      </w:r>
      <w:r w:rsidR="00F072FB" w:rsidRPr="00261983">
        <w:rPr>
          <w:rFonts w:ascii="Arial" w:eastAsia="Calibri" w:hAnsi="Arial" w:cs="Arial"/>
          <w:color w:val="EE0000"/>
          <w:sz w:val="18"/>
          <w:szCs w:val="18"/>
        </w:rPr>
        <w:t>, naprav in opreme</w:t>
      </w:r>
    </w:p>
    <w:p w14:paraId="5C17FDF5" w14:textId="58BEFD6C" w:rsidR="0063343D" w:rsidRPr="00261983" w:rsidRDefault="0063343D">
      <w:pPr>
        <w:pStyle w:val="Odstavekseznama"/>
        <w:numPr>
          <w:ilvl w:val="0"/>
          <w:numId w:val="31"/>
        </w:numPr>
        <w:spacing w:after="0" w:line="240" w:lineRule="auto"/>
        <w:rPr>
          <w:rFonts w:ascii="Arial" w:eastAsia="Calibri" w:hAnsi="Arial" w:cs="Arial"/>
          <w:color w:val="EE0000"/>
          <w:sz w:val="18"/>
          <w:szCs w:val="18"/>
        </w:rPr>
      </w:pPr>
      <w:r w:rsidRPr="00261983">
        <w:rPr>
          <w:rFonts w:ascii="Arial" w:eastAsia="Calibri" w:hAnsi="Arial" w:cs="Arial"/>
          <w:color w:val="EE0000"/>
          <w:sz w:val="18"/>
          <w:szCs w:val="18"/>
        </w:rPr>
        <w:t>Projektna naloga za načrt elektro inštalacij</w:t>
      </w:r>
      <w:r w:rsidR="00F072FB" w:rsidRPr="00261983">
        <w:rPr>
          <w:rFonts w:ascii="Arial" w:eastAsia="Calibri" w:hAnsi="Arial" w:cs="Arial"/>
          <w:color w:val="EE0000"/>
          <w:sz w:val="18"/>
          <w:szCs w:val="18"/>
        </w:rPr>
        <w:t>, naprav in opreme</w:t>
      </w:r>
    </w:p>
    <w:p w14:paraId="420D4369" w14:textId="6B39C9C7" w:rsidR="0063343D" w:rsidRPr="00261983" w:rsidRDefault="0063343D">
      <w:pPr>
        <w:pStyle w:val="Odstavekseznama"/>
        <w:numPr>
          <w:ilvl w:val="0"/>
          <w:numId w:val="31"/>
        </w:numPr>
        <w:spacing w:after="0" w:line="240" w:lineRule="auto"/>
        <w:rPr>
          <w:rFonts w:ascii="Arial" w:eastAsia="Calibri" w:hAnsi="Arial" w:cs="Arial"/>
          <w:color w:val="EE0000"/>
          <w:sz w:val="18"/>
          <w:szCs w:val="18"/>
        </w:rPr>
      </w:pPr>
      <w:proofErr w:type="spellStart"/>
      <w:r w:rsidRPr="00261983">
        <w:rPr>
          <w:rFonts w:ascii="Arial" w:eastAsia="Calibri" w:hAnsi="Arial" w:cs="Arial"/>
          <w:color w:val="EE0000"/>
          <w:sz w:val="18"/>
          <w:szCs w:val="18"/>
        </w:rPr>
        <w:t>lzdelav</w:t>
      </w:r>
      <w:r w:rsidR="00754D7C" w:rsidRPr="00261983">
        <w:rPr>
          <w:rFonts w:ascii="Arial" w:eastAsia="Calibri" w:hAnsi="Arial" w:cs="Arial"/>
          <w:color w:val="EE0000"/>
          <w:sz w:val="18"/>
          <w:szCs w:val="18"/>
        </w:rPr>
        <w:t>a</w:t>
      </w:r>
      <w:proofErr w:type="spellEnd"/>
      <w:r w:rsidRPr="00261983">
        <w:rPr>
          <w:rFonts w:ascii="Arial" w:eastAsia="Calibri" w:hAnsi="Arial" w:cs="Arial"/>
          <w:color w:val="EE0000"/>
          <w:sz w:val="18"/>
          <w:szCs w:val="18"/>
        </w:rPr>
        <w:t xml:space="preserve"> tehnološkega programa</w:t>
      </w:r>
    </w:p>
    <w:p w14:paraId="6DF6E7F3" w14:textId="5DEE0D66" w:rsidR="00F072FB" w:rsidRPr="00261983" w:rsidRDefault="00F072FB">
      <w:pPr>
        <w:pStyle w:val="Odstavekseznama"/>
        <w:numPr>
          <w:ilvl w:val="0"/>
          <w:numId w:val="31"/>
        </w:numPr>
        <w:spacing w:after="0" w:line="240" w:lineRule="auto"/>
        <w:rPr>
          <w:rFonts w:ascii="Arial" w:eastAsia="Calibri" w:hAnsi="Arial" w:cs="Arial"/>
          <w:color w:val="EE0000"/>
          <w:sz w:val="18"/>
          <w:szCs w:val="18"/>
        </w:rPr>
      </w:pPr>
      <w:r w:rsidRPr="00261983">
        <w:rPr>
          <w:rFonts w:ascii="Arial" w:eastAsia="Calibri" w:hAnsi="Arial" w:cs="Arial"/>
          <w:color w:val="EE0000"/>
          <w:sz w:val="18"/>
          <w:szCs w:val="18"/>
        </w:rPr>
        <w:t>Izdelava ocene vrednosti investicije za GOI dela in opremo</w:t>
      </w:r>
    </w:p>
    <w:p w14:paraId="3B5FCE40" w14:textId="77777777" w:rsidR="009A0020" w:rsidRDefault="009A0020" w:rsidP="00844CAC">
      <w:pPr>
        <w:spacing w:after="0" w:line="240" w:lineRule="auto"/>
        <w:rPr>
          <w:rFonts w:ascii="Arial" w:eastAsia="Calibri" w:hAnsi="Arial" w:cs="Arial"/>
          <w:color w:val="000000"/>
          <w:sz w:val="18"/>
          <w:szCs w:val="18"/>
        </w:rPr>
      </w:pPr>
    </w:p>
    <w:p w14:paraId="1CB5383C" w14:textId="74D63E9E" w:rsidR="00261983" w:rsidRPr="00DF378A" w:rsidRDefault="00261983" w:rsidP="00844CAC">
      <w:p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Predvideni prostori v 1. nadstropju: </w:t>
      </w:r>
    </w:p>
    <w:p w14:paraId="4CDE79E5" w14:textId="3B35604B"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2 </w:t>
      </w:r>
      <w:proofErr w:type="spellStart"/>
      <w:r w:rsidRPr="00DF378A">
        <w:rPr>
          <w:rFonts w:ascii="Arial" w:eastAsia="Calibri" w:hAnsi="Arial" w:cs="Arial"/>
          <w:color w:val="EE0000"/>
          <w:sz w:val="18"/>
          <w:szCs w:val="18"/>
        </w:rPr>
        <w:t>kateterska</w:t>
      </w:r>
      <w:proofErr w:type="spellEnd"/>
      <w:r w:rsidRPr="00DF378A">
        <w:rPr>
          <w:rFonts w:ascii="Arial" w:eastAsia="Calibri" w:hAnsi="Arial" w:cs="Arial"/>
          <w:color w:val="EE0000"/>
          <w:sz w:val="18"/>
          <w:szCs w:val="18"/>
        </w:rPr>
        <w:t xml:space="preserve"> laboratorija </w:t>
      </w:r>
    </w:p>
    <w:p w14:paraId="0DF736E3" w14:textId="22334107"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Umivalnica z garderobo za zaščitne plašče  </w:t>
      </w:r>
    </w:p>
    <w:p w14:paraId="60015D22" w14:textId="2644FD2E"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Vstopni filter</w:t>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p>
    <w:p w14:paraId="2F5EC3CF" w14:textId="372D571A"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Tehnični prostor                                                          </w:t>
      </w:r>
    </w:p>
    <w:p w14:paraId="618AA999" w14:textId="11B19274"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Skupno kontrolno sobo</w:t>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p>
    <w:p w14:paraId="1F9944C6" w14:textId="382A4579"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Prostor za bolnike (</w:t>
      </w:r>
      <w:proofErr w:type="spellStart"/>
      <w:r w:rsidRPr="00DF378A">
        <w:rPr>
          <w:rFonts w:ascii="Arial" w:eastAsia="Calibri" w:hAnsi="Arial" w:cs="Arial"/>
          <w:color w:val="EE0000"/>
          <w:sz w:val="18"/>
          <w:szCs w:val="18"/>
        </w:rPr>
        <w:t>High</w:t>
      </w:r>
      <w:proofErr w:type="spellEnd"/>
      <w:r w:rsidRPr="00DF378A">
        <w:rPr>
          <w:rFonts w:ascii="Arial" w:eastAsia="Calibri" w:hAnsi="Arial" w:cs="Arial"/>
          <w:color w:val="EE0000"/>
          <w:sz w:val="18"/>
          <w:szCs w:val="18"/>
        </w:rPr>
        <w:t xml:space="preserve"> </w:t>
      </w:r>
      <w:proofErr w:type="spellStart"/>
      <w:r w:rsidRPr="00DF378A">
        <w:rPr>
          <w:rFonts w:ascii="Arial" w:eastAsia="Calibri" w:hAnsi="Arial" w:cs="Arial"/>
          <w:color w:val="EE0000"/>
          <w:sz w:val="18"/>
          <w:szCs w:val="18"/>
        </w:rPr>
        <w:t>dependency</w:t>
      </w:r>
      <w:proofErr w:type="spellEnd"/>
      <w:r w:rsidRPr="00DF378A">
        <w:rPr>
          <w:rFonts w:ascii="Arial" w:eastAsia="Calibri" w:hAnsi="Arial" w:cs="Arial"/>
          <w:color w:val="EE0000"/>
          <w:sz w:val="18"/>
          <w:szCs w:val="18"/>
        </w:rPr>
        <w:t xml:space="preserve"> </w:t>
      </w:r>
      <w:proofErr w:type="spellStart"/>
      <w:r w:rsidRPr="00DF378A">
        <w:rPr>
          <w:rFonts w:ascii="Arial" w:eastAsia="Calibri" w:hAnsi="Arial" w:cs="Arial"/>
          <w:color w:val="EE0000"/>
          <w:sz w:val="18"/>
          <w:szCs w:val="18"/>
        </w:rPr>
        <w:t>unit-monitorirane</w:t>
      </w:r>
      <w:proofErr w:type="spellEnd"/>
      <w:r w:rsidRPr="00DF378A">
        <w:rPr>
          <w:rFonts w:ascii="Arial" w:eastAsia="Calibri" w:hAnsi="Arial" w:cs="Arial"/>
          <w:color w:val="EE0000"/>
          <w:sz w:val="18"/>
          <w:szCs w:val="18"/>
        </w:rPr>
        <w:t xml:space="preserve"> postelje) za 10 bolnikov     in dodatno še za 2 bolnika v izoliranem prostoru, skupaj 12 bolnikov , priročno skladišče, prostor za pripravo zdravil         </w:t>
      </w:r>
    </w:p>
    <w:p w14:paraId="55F032E0" w14:textId="674E1BCE"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Pisarna, administracija</w:t>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p>
    <w:p w14:paraId="7ADC9822" w14:textId="7A80E4A1"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Pisarna za vodjo</w:t>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p>
    <w:p w14:paraId="7BC54B9B" w14:textId="2513B267"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Pisarna za glavno </w:t>
      </w:r>
      <w:proofErr w:type="spellStart"/>
      <w:r w:rsidRPr="00DF378A">
        <w:rPr>
          <w:rFonts w:ascii="Arial" w:eastAsia="Calibri" w:hAnsi="Arial" w:cs="Arial"/>
          <w:color w:val="EE0000"/>
          <w:sz w:val="18"/>
          <w:szCs w:val="18"/>
        </w:rPr>
        <w:t>inštrumentarko</w:t>
      </w:r>
      <w:proofErr w:type="spellEnd"/>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p>
    <w:p w14:paraId="5AF271DE" w14:textId="79C2D66C"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Delovni prostor za zdravnike, 8 mest</w:t>
      </w:r>
      <w:r w:rsidRPr="00DF378A">
        <w:rPr>
          <w:rFonts w:ascii="Arial" w:eastAsia="Calibri" w:hAnsi="Arial" w:cs="Arial"/>
          <w:color w:val="EE0000"/>
          <w:sz w:val="18"/>
          <w:szCs w:val="18"/>
        </w:rPr>
        <w:tab/>
        <w:t xml:space="preserve">       </w:t>
      </w:r>
    </w:p>
    <w:p w14:paraId="22073588" w14:textId="59C84062"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Ambulanta                                                                       </w:t>
      </w:r>
    </w:p>
    <w:p w14:paraId="099D5AC2" w14:textId="37FCAE8F"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Čakalnica </w:t>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t xml:space="preserve">             </w:t>
      </w:r>
    </w:p>
    <w:p w14:paraId="74AF685D" w14:textId="49F249F5"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WC za bolnike      (M,Ž)                                                   </w:t>
      </w:r>
    </w:p>
    <w:p w14:paraId="0843B837" w14:textId="5EEDAF07"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Garderoba za bolnike(ločeno </w:t>
      </w:r>
      <w:proofErr w:type="spellStart"/>
      <w:r w:rsidRPr="00DF378A">
        <w:rPr>
          <w:rFonts w:ascii="Arial" w:eastAsia="Calibri" w:hAnsi="Arial" w:cs="Arial"/>
          <w:color w:val="EE0000"/>
          <w:sz w:val="18"/>
          <w:szCs w:val="18"/>
        </w:rPr>
        <w:t>moški,ženske</w:t>
      </w:r>
      <w:proofErr w:type="spellEnd"/>
      <w:r w:rsidRPr="00DF378A">
        <w:rPr>
          <w:rFonts w:ascii="Arial" w:eastAsia="Calibri" w:hAnsi="Arial" w:cs="Arial"/>
          <w:color w:val="EE0000"/>
          <w:sz w:val="18"/>
          <w:szCs w:val="18"/>
        </w:rPr>
        <w:t xml:space="preserve">)                                                  </w:t>
      </w:r>
    </w:p>
    <w:p w14:paraId="28FED658" w14:textId="40E32106"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Kopalnica za bolnike, (moška, ženska)                     </w:t>
      </w:r>
    </w:p>
    <w:p w14:paraId="5371C8EE" w14:textId="629826C5"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Dežurna soba za zdravnike, s kopalnico</w:t>
      </w:r>
    </w:p>
    <w:p w14:paraId="6F3F75C2" w14:textId="6C6F5E58"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WC + tuš za osebje                                                                                                                                            </w:t>
      </w:r>
    </w:p>
    <w:p w14:paraId="70958DAF" w14:textId="54525681"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Skladišče za zdravila z delom za sterilni material </w:t>
      </w:r>
    </w:p>
    <w:p w14:paraId="3469564E" w14:textId="1B6D8FFE"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Skladišče za potrošni material</w:t>
      </w:r>
      <w:r w:rsidRPr="00DF378A">
        <w:rPr>
          <w:rFonts w:ascii="Arial" w:eastAsia="Calibri" w:hAnsi="Arial" w:cs="Arial"/>
          <w:color w:val="EE0000"/>
          <w:sz w:val="18"/>
          <w:szCs w:val="18"/>
        </w:rPr>
        <w:tab/>
      </w:r>
      <w:r w:rsidRPr="00DF378A">
        <w:rPr>
          <w:rFonts w:ascii="Arial" w:eastAsia="Calibri" w:hAnsi="Arial" w:cs="Arial"/>
          <w:color w:val="EE0000"/>
          <w:sz w:val="18"/>
          <w:szCs w:val="18"/>
        </w:rPr>
        <w:tab/>
        <w:t xml:space="preserve">          </w:t>
      </w:r>
    </w:p>
    <w:p w14:paraId="4820BF2F" w14:textId="22A3C17C"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Shramba za ležeče vozičke</w:t>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r w:rsidRPr="00DF378A">
        <w:rPr>
          <w:rFonts w:ascii="Arial" w:eastAsia="Calibri" w:hAnsi="Arial" w:cs="Arial"/>
          <w:color w:val="EE0000"/>
          <w:sz w:val="18"/>
          <w:szCs w:val="18"/>
        </w:rPr>
        <w:tab/>
      </w:r>
    </w:p>
    <w:p w14:paraId="2B53478A" w14:textId="4DB4B37F"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Prostor za odmor   osebja s kuhinjsko nišo         </w:t>
      </w:r>
    </w:p>
    <w:p w14:paraId="6885B425" w14:textId="6AB61104"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Prostor za nečisto perilo in ostalo z </w:t>
      </w:r>
      <w:proofErr w:type="spellStart"/>
      <w:r w:rsidRPr="00DF378A">
        <w:rPr>
          <w:rFonts w:ascii="Arial" w:eastAsia="Calibri" w:hAnsi="Arial" w:cs="Arial"/>
          <w:color w:val="EE0000"/>
          <w:sz w:val="18"/>
          <w:szCs w:val="18"/>
        </w:rPr>
        <w:t>Blatex</w:t>
      </w:r>
      <w:proofErr w:type="spellEnd"/>
      <w:r w:rsidRPr="00DF378A">
        <w:rPr>
          <w:rFonts w:ascii="Arial" w:eastAsia="Calibri" w:hAnsi="Arial" w:cs="Arial"/>
          <w:color w:val="EE0000"/>
          <w:sz w:val="18"/>
          <w:szCs w:val="18"/>
        </w:rPr>
        <w:t xml:space="preserve"> napravo                                                                      </w:t>
      </w:r>
    </w:p>
    <w:p w14:paraId="6C5CE227" w14:textId="44BC1243" w:rsidR="00261983" w:rsidRPr="00DF378A" w:rsidRDefault="00261983">
      <w:pPr>
        <w:pStyle w:val="Odstavekseznama"/>
        <w:numPr>
          <w:ilvl w:val="0"/>
          <w:numId w:val="32"/>
        </w:numPr>
        <w:spacing w:after="0" w:line="240" w:lineRule="auto"/>
        <w:rPr>
          <w:rFonts w:ascii="Arial" w:eastAsia="Calibri" w:hAnsi="Arial" w:cs="Arial"/>
          <w:color w:val="EE0000"/>
          <w:sz w:val="18"/>
          <w:szCs w:val="18"/>
        </w:rPr>
      </w:pPr>
      <w:r w:rsidRPr="00DF378A">
        <w:rPr>
          <w:rFonts w:ascii="Arial" w:eastAsia="Calibri" w:hAnsi="Arial" w:cs="Arial"/>
          <w:color w:val="EE0000"/>
          <w:sz w:val="18"/>
          <w:szCs w:val="18"/>
        </w:rPr>
        <w:t xml:space="preserve">Prostor za čistila in  čistilno opremo (vozički)            </w:t>
      </w:r>
    </w:p>
    <w:p w14:paraId="475E0E69" w14:textId="13A1B5F7" w:rsidR="00261983" w:rsidRPr="00DF378A" w:rsidRDefault="00261983">
      <w:pPr>
        <w:pStyle w:val="Odstavekseznama"/>
        <w:numPr>
          <w:ilvl w:val="0"/>
          <w:numId w:val="32"/>
        </w:numPr>
        <w:spacing w:after="0" w:line="240" w:lineRule="auto"/>
        <w:rPr>
          <w:rFonts w:ascii="Arial" w:eastAsia="Calibri" w:hAnsi="Arial" w:cs="Arial"/>
          <w:color w:val="000000"/>
          <w:sz w:val="18"/>
          <w:szCs w:val="18"/>
        </w:rPr>
      </w:pPr>
      <w:r w:rsidRPr="00DF378A">
        <w:rPr>
          <w:rFonts w:ascii="Arial" w:eastAsia="Calibri" w:hAnsi="Arial" w:cs="Arial"/>
          <w:color w:val="EE0000"/>
          <w:sz w:val="18"/>
          <w:szCs w:val="18"/>
        </w:rPr>
        <w:t xml:space="preserve">Prostor za shranjevanje transportnih vozičkov, invalidskih vozičkov  ….                                                     </w:t>
      </w:r>
    </w:p>
    <w:p w14:paraId="1F68A2A2" w14:textId="77777777" w:rsidR="00261983" w:rsidRDefault="00261983" w:rsidP="00844CAC">
      <w:pPr>
        <w:spacing w:after="0" w:line="240" w:lineRule="auto"/>
        <w:rPr>
          <w:rFonts w:ascii="Arial" w:eastAsia="Calibri" w:hAnsi="Arial" w:cs="Arial"/>
          <w:color w:val="000000"/>
          <w:sz w:val="18"/>
          <w:szCs w:val="18"/>
        </w:rPr>
      </w:pPr>
    </w:p>
    <w:p w14:paraId="3D98D2D7" w14:textId="77777777" w:rsidR="00261983" w:rsidRDefault="00261983" w:rsidP="00844CAC">
      <w:pPr>
        <w:spacing w:after="0" w:line="240" w:lineRule="auto"/>
        <w:rPr>
          <w:rFonts w:ascii="Arial" w:eastAsia="Calibri" w:hAnsi="Arial" w:cs="Arial"/>
          <w:color w:val="000000"/>
          <w:sz w:val="18"/>
          <w:szCs w:val="18"/>
        </w:rPr>
      </w:pPr>
    </w:p>
    <w:p w14:paraId="08BB68FD" w14:textId="77777777" w:rsidR="00261983" w:rsidRDefault="00261983" w:rsidP="00844CAC">
      <w:pPr>
        <w:spacing w:after="0" w:line="240" w:lineRule="auto"/>
        <w:rPr>
          <w:rFonts w:ascii="Arial" w:eastAsia="Calibri" w:hAnsi="Arial" w:cs="Arial"/>
          <w:color w:val="000000"/>
          <w:sz w:val="18"/>
          <w:szCs w:val="18"/>
        </w:rPr>
      </w:pPr>
    </w:p>
    <w:p w14:paraId="52D328F3" w14:textId="77777777" w:rsidR="009A0020" w:rsidRPr="00844CAC" w:rsidRDefault="009A0020" w:rsidP="00844CAC">
      <w:pPr>
        <w:spacing w:after="0" w:line="240" w:lineRule="auto"/>
        <w:rPr>
          <w:rFonts w:ascii="Arial" w:eastAsia="Calibri" w:hAnsi="Arial" w:cs="Arial"/>
          <w:color w:val="000000"/>
          <w:sz w:val="18"/>
          <w:szCs w:val="18"/>
        </w:rPr>
      </w:pPr>
    </w:p>
    <w:p w14:paraId="6384D1E8" w14:textId="77777777" w:rsidR="00844CAC" w:rsidRPr="00844CAC" w:rsidRDefault="00844CAC" w:rsidP="00844CAC">
      <w:pPr>
        <w:spacing w:after="0" w:line="240" w:lineRule="auto"/>
        <w:rPr>
          <w:rFonts w:ascii="Arial" w:eastAsia="Calibri" w:hAnsi="Arial" w:cs="Arial"/>
          <w:color w:val="000000"/>
          <w:sz w:val="18"/>
          <w:szCs w:val="18"/>
        </w:rPr>
      </w:pPr>
      <w:r w:rsidRPr="00844CAC">
        <w:rPr>
          <w:rFonts w:ascii="Arial" w:eastAsia="Calibri" w:hAnsi="Arial" w:cs="Arial"/>
          <w:color w:val="000000"/>
          <w:sz w:val="18"/>
          <w:szCs w:val="18"/>
        </w:rPr>
        <w:t>Izdelovalec PN  mora predati:</w:t>
      </w:r>
    </w:p>
    <w:p w14:paraId="79759C20" w14:textId="70A228B3" w:rsidR="00844CAC" w:rsidRPr="00C3798A" w:rsidRDefault="00844CAC" w:rsidP="00844CAC">
      <w:pPr>
        <w:spacing w:after="0" w:line="240" w:lineRule="auto"/>
        <w:rPr>
          <w:rFonts w:ascii="Arial" w:eastAsia="Calibri" w:hAnsi="Arial" w:cs="Arial"/>
          <w:color w:val="000000"/>
          <w:sz w:val="18"/>
          <w:szCs w:val="18"/>
        </w:rPr>
      </w:pPr>
      <w:r w:rsidRPr="00C3798A">
        <w:rPr>
          <w:rFonts w:ascii="Arial" w:eastAsia="Calibri" w:hAnsi="Arial" w:cs="Arial"/>
          <w:color w:val="000000"/>
          <w:sz w:val="18"/>
          <w:szCs w:val="18"/>
        </w:rPr>
        <w:t>1.</w:t>
      </w:r>
      <w:r w:rsidRPr="00C3798A">
        <w:rPr>
          <w:rFonts w:ascii="Arial" w:eastAsia="Calibri" w:hAnsi="Arial" w:cs="Arial"/>
          <w:color w:val="000000"/>
          <w:sz w:val="18"/>
          <w:szCs w:val="18"/>
        </w:rPr>
        <w:tab/>
        <w:t>Projektno nalogo (glavni dokument)</w:t>
      </w:r>
      <w:r w:rsidR="00922DEF" w:rsidRPr="00C3798A">
        <w:rPr>
          <w:rFonts w:ascii="Arial" w:eastAsia="Calibri" w:hAnsi="Arial" w:cs="Arial"/>
          <w:color w:val="000000"/>
          <w:sz w:val="18"/>
          <w:szCs w:val="18"/>
        </w:rPr>
        <w:t xml:space="preserve"> </w:t>
      </w:r>
      <w:r w:rsidR="00922DEF" w:rsidRPr="00C3798A">
        <w:rPr>
          <w:rFonts w:ascii="Arial" w:eastAsia="Calibri" w:hAnsi="Arial" w:cs="Arial"/>
          <w:color w:val="EE0000"/>
          <w:sz w:val="18"/>
          <w:szCs w:val="18"/>
        </w:rPr>
        <w:t xml:space="preserve">v treh izvodih v </w:t>
      </w:r>
      <w:proofErr w:type="spellStart"/>
      <w:r w:rsidR="00922DEF" w:rsidRPr="00C3798A">
        <w:rPr>
          <w:rFonts w:ascii="Arial" w:eastAsia="Calibri" w:hAnsi="Arial" w:cs="Arial"/>
          <w:color w:val="EE0000"/>
          <w:sz w:val="18"/>
          <w:szCs w:val="18"/>
        </w:rPr>
        <w:t>mapirani</w:t>
      </w:r>
      <w:proofErr w:type="spellEnd"/>
      <w:r w:rsidR="00922DEF" w:rsidRPr="00C3798A">
        <w:rPr>
          <w:rFonts w:ascii="Arial" w:eastAsia="Calibri" w:hAnsi="Arial" w:cs="Arial"/>
          <w:color w:val="EE0000"/>
          <w:sz w:val="18"/>
          <w:szCs w:val="18"/>
        </w:rPr>
        <w:t xml:space="preserve"> obliki ter dva kompletna izvoda (</w:t>
      </w:r>
      <w:proofErr w:type="spellStart"/>
      <w:r w:rsidR="00922DEF" w:rsidRPr="00C3798A">
        <w:rPr>
          <w:rFonts w:ascii="Arial" w:eastAsia="Calibri" w:hAnsi="Arial" w:cs="Arial"/>
          <w:color w:val="EE0000"/>
          <w:sz w:val="18"/>
          <w:szCs w:val="18"/>
        </w:rPr>
        <w:t>docx</w:t>
      </w:r>
      <w:proofErr w:type="spellEnd"/>
      <w:r w:rsidR="00922DEF" w:rsidRPr="00C3798A">
        <w:rPr>
          <w:rFonts w:ascii="Arial" w:eastAsia="Calibri" w:hAnsi="Arial" w:cs="Arial"/>
          <w:color w:val="EE0000"/>
          <w:sz w:val="18"/>
          <w:szCs w:val="18"/>
        </w:rPr>
        <w:t xml:space="preserve"> za besedila, </w:t>
      </w:r>
      <w:proofErr w:type="spellStart"/>
      <w:r w:rsidR="00922DEF" w:rsidRPr="00C3798A">
        <w:rPr>
          <w:rFonts w:ascii="Arial" w:eastAsia="Calibri" w:hAnsi="Arial" w:cs="Arial"/>
          <w:color w:val="EE0000"/>
          <w:sz w:val="18"/>
          <w:szCs w:val="18"/>
        </w:rPr>
        <w:t>xls</w:t>
      </w:r>
      <w:proofErr w:type="spellEnd"/>
      <w:r w:rsidR="00922DEF" w:rsidRPr="00C3798A">
        <w:rPr>
          <w:rFonts w:ascii="Arial" w:eastAsia="Calibri" w:hAnsi="Arial" w:cs="Arial"/>
          <w:color w:val="EE0000"/>
          <w:sz w:val="18"/>
          <w:szCs w:val="18"/>
        </w:rPr>
        <w:t xml:space="preserve"> za preglednice ter </w:t>
      </w:r>
      <w:proofErr w:type="spellStart"/>
      <w:r w:rsidR="00922DEF" w:rsidRPr="00C3798A">
        <w:rPr>
          <w:rFonts w:ascii="Arial" w:eastAsia="Calibri" w:hAnsi="Arial" w:cs="Arial"/>
          <w:color w:val="EE0000"/>
          <w:sz w:val="18"/>
          <w:szCs w:val="18"/>
        </w:rPr>
        <w:t>dwg</w:t>
      </w:r>
      <w:proofErr w:type="spellEnd"/>
      <w:r w:rsidR="00922DEF" w:rsidRPr="00C3798A">
        <w:rPr>
          <w:rFonts w:ascii="Arial" w:eastAsia="Calibri" w:hAnsi="Arial" w:cs="Arial"/>
          <w:color w:val="EE0000"/>
          <w:sz w:val="18"/>
          <w:szCs w:val="18"/>
        </w:rPr>
        <w:t xml:space="preserve"> načrte) odprte oblike</w:t>
      </w:r>
      <w:r w:rsidRPr="00C3798A">
        <w:rPr>
          <w:rFonts w:ascii="Arial" w:eastAsia="Calibri" w:hAnsi="Arial" w:cs="Arial"/>
          <w:color w:val="EE0000"/>
          <w:sz w:val="18"/>
          <w:szCs w:val="18"/>
        </w:rPr>
        <w:t xml:space="preserve"> </w:t>
      </w:r>
      <w:r w:rsidR="00C3798A" w:rsidRPr="00C3798A">
        <w:rPr>
          <w:rFonts w:ascii="Arial" w:eastAsia="Calibri" w:hAnsi="Arial" w:cs="Arial"/>
          <w:color w:val="EE0000"/>
          <w:sz w:val="18"/>
          <w:szCs w:val="18"/>
        </w:rPr>
        <w:t xml:space="preserve"> (</w:t>
      </w:r>
      <w:r w:rsidRPr="00C3798A">
        <w:rPr>
          <w:rFonts w:ascii="Arial" w:eastAsia="Calibri" w:hAnsi="Arial" w:cs="Arial"/>
          <w:color w:val="000000"/>
          <w:sz w:val="18"/>
          <w:szCs w:val="18"/>
        </w:rPr>
        <w:t>vse pravice preidejo na naročnika, naročnik lahko dokument uporabi za D&amp;B razpis</w:t>
      </w:r>
      <w:r w:rsidR="00C3798A" w:rsidRPr="00C3798A">
        <w:rPr>
          <w:rFonts w:ascii="Arial" w:eastAsia="Calibri" w:hAnsi="Arial" w:cs="Arial"/>
          <w:color w:val="000000"/>
          <w:sz w:val="18"/>
          <w:szCs w:val="18"/>
        </w:rPr>
        <w:t>)</w:t>
      </w:r>
    </w:p>
    <w:p w14:paraId="2A659079" w14:textId="540AF884" w:rsidR="00844CAC" w:rsidRPr="00C3798A" w:rsidRDefault="00DF378A" w:rsidP="00DF378A">
      <w:pPr>
        <w:spacing w:after="0" w:line="240" w:lineRule="auto"/>
        <w:rPr>
          <w:rFonts w:ascii="Arial" w:eastAsia="Calibri" w:hAnsi="Arial" w:cs="Arial"/>
          <w:color w:val="EE0000"/>
          <w:sz w:val="18"/>
          <w:szCs w:val="18"/>
        </w:rPr>
      </w:pPr>
      <w:r w:rsidRPr="00C3798A">
        <w:rPr>
          <w:rFonts w:ascii="Arial" w:eastAsia="Calibri" w:hAnsi="Arial" w:cs="Arial"/>
          <w:color w:val="EE0000"/>
          <w:sz w:val="18"/>
          <w:szCs w:val="18"/>
        </w:rPr>
        <w:t>2.  Idejno rešitev za nadzidavo (grafični prikaz v obliki idejne rešitve).</w:t>
      </w:r>
    </w:p>
    <w:p w14:paraId="1564291B" w14:textId="77777777" w:rsidR="00844CAC" w:rsidRPr="00844CAC" w:rsidRDefault="00844CAC" w:rsidP="00844CAC">
      <w:pPr>
        <w:spacing w:after="0" w:line="240" w:lineRule="auto"/>
        <w:rPr>
          <w:rFonts w:ascii="Arial" w:eastAsia="Calibri" w:hAnsi="Arial" w:cs="Arial"/>
          <w:color w:val="000000"/>
          <w:sz w:val="18"/>
          <w:szCs w:val="18"/>
        </w:rPr>
      </w:pPr>
    </w:p>
    <w:p w14:paraId="3E89BEA9" w14:textId="77777777" w:rsidR="00844CAC" w:rsidRPr="00C3798A" w:rsidRDefault="00844CAC" w:rsidP="005B2DED">
      <w:pPr>
        <w:spacing w:after="160" w:line="278" w:lineRule="auto"/>
        <w:jc w:val="both"/>
        <w:rPr>
          <w:rFonts w:ascii="Arial" w:eastAsia="Calibri" w:hAnsi="Arial" w:cs="Arial"/>
          <w:color w:val="EE0000"/>
          <w:sz w:val="18"/>
          <w:szCs w:val="18"/>
        </w:rPr>
      </w:pPr>
      <w:r w:rsidRPr="00C3798A">
        <w:rPr>
          <w:rFonts w:ascii="Arial" w:eastAsia="Calibri" w:hAnsi="Arial" w:cs="Arial"/>
          <w:color w:val="EE0000"/>
          <w:sz w:val="18"/>
          <w:szCs w:val="18"/>
        </w:rPr>
        <w:t xml:space="preserve">Projektna naloga mora biti v celoti izdelana v skladu z zahtevami obstoječe slovenske zakonodaje s področja graditve objektov in standardov, ki veljajo v Republiki Sloveniji za projektiranje in graditev tovrstnih objektov, veljavnih prostorskih aktov za predmetno območje pozidave ter morebitnih projektnih pogojev in soglasij </w:t>
      </w:r>
      <w:r w:rsidRPr="00C3798A">
        <w:rPr>
          <w:rFonts w:ascii="Arial" w:eastAsia="Calibri" w:hAnsi="Arial" w:cs="Arial"/>
          <w:color w:val="EE0000"/>
          <w:sz w:val="18"/>
          <w:szCs w:val="18"/>
        </w:rPr>
        <w:lastRenderedPageBreak/>
        <w:t xml:space="preserve">posameznih </w:t>
      </w:r>
      <w:proofErr w:type="spellStart"/>
      <w:r w:rsidRPr="00C3798A">
        <w:rPr>
          <w:rFonts w:ascii="Arial" w:eastAsia="Calibri" w:hAnsi="Arial" w:cs="Arial"/>
          <w:color w:val="EE0000"/>
          <w:sz w:val="18"/>
          <w:szCs w:val="18"/>
        </w:rPr>
        <w:t>soglasodajalcev</w:t>
      </w:r>
      <w:proofErr w:type="spellEnd"/>
      <w:r w:rsidRPr="00C3798A">
        <w:rPr>
          <w:rFonts w:ascii="Arial" w:eastAsia="Calibri" w:hAnsi="Arial" w:cs="Arial"/>
          <w:color w:val="EE0000"/>
          <w:sz w:val="18"/>
          <w:szCs w:val="18"/>
        </w:rPr>
        <w:t>, ob upoštevanjem vseh relevantnih predpisov in Tehničnimi smernicami za stavbe v zdravstvu in skladna z vsemi občinskimi predpisi.</w:t>
      </w:r>
    </w:p>
    <w:p w14:paraId="549E1530" w14:textId="001D8C8E" w:rsidR="005B2DED" w:rsidRPr="00C3798A" w:rsidRDefault="005B2DED" w:rsidP="006F71F2">
      <w:pPr>
        <w:spacing w:after="160" w:line="278" w:lineRule="auto"/>
        <w:jc w:val="both"/>
        <w:rPr>
          <w:rFonts w:ascii="Arial" w:eastAsia="Calibri" w:hAnsi="Arial" w:cs="Arial"/>
          <w:color w:val="EE0000"/>
          <w:sz w:val="18"/>
          <w:szCs w:val="18"/>
        </w:rPr>
      </w:pPr>
      <w:r w:rsidRPr="00C3798A">
        <w:rPr>
          <w:rFonts w:ascii="Arial" w:eastAsia="Calibri" w:hAnsi="Arial" w:cs="Arial"/>
          <w:color w:val="EE0000"/>
          <w:sz w:val="18"/>
          <w:szCs w:val="18"/>
        </w:rPr>
        <w:t>Izdelovalec projektne naloge mora z naročnikom (SB NM) sodelovati v vseh fazah izdelave naloge in ga tedensko obveščati o napredku ter vsebinskih povzetkih projektne naloge. Projektna naloga mora biti vsebinsko vseskozi usklajevana z naročnikom, pri čemer je izdelovalec projektne naloge dolžan upoštevati želje naročnika ter ga opozarjati na vsa morebitna neskladja z obstoječimi predpisi in naročnikovimi željami.</w:t>
      </w:r>
    </w:p>
    <w:p w14:paraId="075DD8F9" w14:textId="77777777" w:rsidR="00F97C8D" w:rsidRPr="00A17BFF" w:rsidRDefault="00F97C8D"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36597C62" w14:textId="77777777" w:rsidR="00F97C8D" w:rsidRPr="00A17BFF" w:rsidRDefault="00F97C8D" w:rsidP="00827BFC">
      <w:pPr>
        <w:pStyle w:val="Paragraf"/>
        <w:rPr>
          <w:rFonts w:ascii="Arial" w:hAnsi="Arial" w:cs="Arial"/>
        </w:rPr>
      </w:pPr>
    </w:p>
    <w:p w14:paraId="220590B9" w14:textId="77777777" w:rsidR="00954265" w:rsidRDefault="00F97C8D">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A8DC9DF" w14:textId="77777777" w:rsidR="00954265" w:rsidRDefault="00F97C8D">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3C86407C" w14:textId="77777777" w:rsidR="00954265" w:rsidRDefault="00F97C8D">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564B209" w14:textId="77777777" w:rsidR="00F97C8D" w:rsidRPr="00A17BFF" w:rsidRDefault="00F97C8D"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954265" w14:paraId="3627D786" w14:textId="77777777" w:rsidTr="001154EC">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30EC6B6" w14:textId="77777777" w:rsidR="00954265" w:rsidRDefault="00F97C8D">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8E9D383" w14:textId="77777777" w:rsidR="00954265" w:rsidRDefault="00F97C8D">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D64268D" w14:textId="77777777" w:rsidR="00954265" w:rsidRDefault="00F97C8D">
            <w:pPr>
              <w:jc w:val="center"/>
            </w:pPr>
            <w:r>
              <w:rPr>
                <w:rFonts w:ascii="Arial" w:hAnsi="Arial" w:cs="Arial"/>
                <w:b/>
                <w:bCs/>
                <w:color w:val="000000"/>
                <w:position w:val="-3"/>
                <w:sz w:val="20"/>
                <w:szCs w:val="20"/>
                <w:shd w:val="clear" w:color="auto" w:fill="AAAAAA"/>
              </w:rPr>
              <w:t>Opombe</w:t>
            </w:r>
          </w:p>
        </w:tc>
      </w:tr>
      <w:tr w:rsidR="00954265" w14:paraId="05D149C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840387" w14:textId="77777777" w:rsidR="00954265" w:rsidRDefault="00F97C8D">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880F56" w14:textId="77777777" w:rsidR="00954265" w:rsidRDefault="00F97C8D">
            <w:r>
              <w:rPr>
                <w:rFonts w:ascii="Arial" w:hAnsi="Arial" w:cs="Arial"/>
                <w:color w:val="000000"/>
                <w:position w:val="-2"/>
                <w:sz w:val="18"/>
                <w:szCs w:val="18"/>
              </w:rPr>
              <w:t>Ponudba</w:t>
            </w:r>
          </w:p>
          <w:p w14:paraId="6EC1200B" w14:textId="77777777" w:rsidR="00954265"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F742FB" w14:textId="77777777" w:rsidR="00954265" w:rsidRDefault="00F97C8D">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954265" w14:paraId="30C5491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07889F" w14:textId="77777777" w:rsidR="00954265" w:rsidRDefault="00F97C8D">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1110DF" w14:textId="77777777" w:rsidR="00954265" w:rsidRDefault="00F97C8D">
            <w:r>
              <w:rPr>
                <w:rFonts w:ascii="Arial" w:hAnsi="Arial" w:cs="Arial"/>
                <w:color w:val="000000"/>
                <w:position w:val="-2"/>
                <w:sz w:val="18"/>
                <w:szCs w:val="18"/>
              </w:rPr>
              <w:t>Krovna izjava</w:t>
            </w:r>
          </w:p>
          <w:p w14:paraId="46C112C1" w14:textId="77777777" w:rsidR="00954265"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9447C" w14:textId="77777777" w:rsidR="00954265" w:rsidRDefault="00F97C8D">
            <w:pPr>
              <w:spacing w:before="135" w:after="135"/>
              <w:jc w:val="both"/>
              <w:textAlignment w:val="center"/>
            </w:pPr>
            <w:r>
              <w:rPr>
                <w:rFonts w:ascii="Arial" w:hAnsi="Arial" w:cs="Arial"/>
                <w:color w:val="000000"/>
                <w:position w:val="-2"/>
                <w:sz w:val="18"/>
                <w:szCs w:val="18"/>
              </w:rPr>
              <w:t>Izpolnjen, podpisan in žigosan.</w:t>
            </w:r>
          </w:p>
        </w:tc>
      </w:tr>
      <w:tr w:rsidR="00954265" w14:paraId="358B3C0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22E42" w14:textId="77777777" w:rsidR="00954265" w:rsidRDefault="00F97C8D">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055C36" w14:textId="77777777" w:rsidR="00954265" w:rsidRDefault="00F97C8D">
            <w:r>
              <w:rPr>
                <w:rFonts w:ascii="Arial" w:hAnsi="Arial" w:cs="Arial"/>
                <w:color w:val="000000"/>
                <w:position w:val="-2"/>
                <w:sz w:val="18"/>
                <w:szCs w:val="18"/>
              </w:rPr>
              <w:t>ESPD</w:t>
            </w:r>
          </w:p>
          <w:p w14:paraId="32AF7356" w14:textId="77777777" w:rsidR="00954265"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E87D6A" w14:textId="77777777" w:rsidR="00954265" w:rsidRDefault="00F97C8D">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p>
          <w:tbl>
            <w:tblPr>
              <w:tblStyle w:val="NormalTablePHPDOCX"/>
              <w:tblW w:w="0" w:type="auto"/>
              <w:tblLook w:val="04A0" w:firstRow="1" w:lastRow="0" w:firstColumn="1" w:lastColumn="0" w:noHBand="0" w:noVBand="1"/>
            </w:tblPr>
            <w:tblGrid>
              <w:gridCol w:w="438"/>
            </w:tblGrid>
            <w:tr w:rsidR="00954265" w14:paraId="6181B700"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954265" w14:paraId="1B17F218" w14:textId="77777777">
                    <w:tc>
                      <w:tcPr>
                        <w:tcW w:w="0" w:type="auto"/>
                        <w:tcMar>
                          <w:top w:w="0" w:type="auto"/>
                          <w:bottom w:w="0" w:type="auto"/>
                        </w:tcMar>
                      </w:tcPr>
                      <w:p w14:paraId="652016CF" w14:textId="77777777" w:rsidR="00954265" w:rsidRDefault="00954265"/>
                    </w:tc>
                  </w:tr>
                </w:tbl>
                <w:p w14:paraId="00AF55F8" w14:textId="77777777" w:rsidR="00954265" w:rsidRDefault="00954265"/>
              </w:tc>
            </w:tr>
          </w:tbl>
          <w:p w14:paraId="485665C6" w14:textId="77777777" w:rsidR="00954265" w:rsidRDefault="00954265"/>
        </w:tc>
      </w:tr>
      <w:tr w:rsidR="00954265" w14:paraId="3652A0E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8A2C30" w14:textId="77777777" w:rsidR="00954265" w:rsidRDefault="00F97C8D">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DF2E6" w14:textId="77777777" w:rsidR="00954265" w:rsidRDefault="00F97C8D">
            <w:r>
              <w:rPr>
                <w:rFonts w:ascii="Arial" w:hAnsi="Arial" w:cs="Arial"/>
                <w:color w:val="000000"/>
                <w:position w:val="-2"/>
                <w:sz w:val="18"/>
                <w:szCs w:val="18"/>
              </w:rPr>
              <w:t>Izjava o nastopu s podizvajalci</w:t>
            </w:r>
          </w:p>
          <w:p w14:paraId="6BEC23A4" w14:textId="77777777" w:rsidR="00954265"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202C5C" w14:textId="77777777" w:rsidR="00954265" w:rsidRDefault="00F97C8D">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954265" w14:paraId="502259F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F3DC2B" w14:textId="77777777" w:rsidR="00954265" w:rsidRDefault="00F97C8D">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522914" w14:textId="77777777" w:rsidR="00954265" w:rsidRDefault="00F97C8D">
            <w:r>
              <w:rPr>
                <w:rFonts w:ascii="Arial" w:hAnsi="Arial" w:cs="Arial"/>
                <w:color w:val="000000"/>
                <w:position w:val="-2"/>
                <w:sz w:val="18"/>
                <w:szCs w:val="18"/>
              </w:rPr>
              <w:t>Izjava zastopnika podizvajalca v zvezi z izpolnjevanjem obveznih pogojev za podizvajalce</w:t>
            </w:r>
          </w:p>
          <w:p w14:paraId="22FE945F" w14:textId="77777777" w:rsidR="00954265"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8ECB84" w14:textId="77777777" w:rsidR="00954265" w:rsidRDefault="00F97C8D">
            <w:pPr>
              <w:spacing w:before="135" w:after="135"/>
              <w:jc w:val="both"/>
              <w:textAlignment w:val="center"/>
            </w:pPr>
            <w:r>
              <w:rPr>
                <w:rFonts w:ascii="Arial" w:hAnsi="Arial" w:cs="Arial"/>
                <w:color w:val="000000"/>
                <w:position w:val="-2"/>
                <w:sz w:val="18"/>
                <w:szCs w:val="18"/>
              </w:rPr>
              <w:t>Izpolnjen, podpisan in žigosan.</w:t>
            </w:r>
          </w:p>
        </w:tc>
      </w:tr>
      <w:tr w:rsidR="00954265" w14:paraId="64E4DC7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E28930" w14:textId="77777777" w:rsidR="00954265" w:rsidRDefault="00F97C8D">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B5C736" w14:textId="77777777" w:rsidR="00954265" w:rsidRDefault="00F97C8D">
            <w:r>
              <w:rPr>
                <w:rFonts w:ascii="Arial" w:hAnsi="Arial" w:cs="Arial"/>
                <w:color w:val="000000"/>
                <w:position w:val="-2"/>
                <w:sz w:val="18"/>
                <w:szCs w:val="18"/>
              </w:rPr>
              <w:t>Izjava podizvajalca</w:t>
            </w:r>
          </w:p>
          <w:p w14:paraId="61A8351D" w14:textId="77777777" w:rsidR="00954265"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A72DA" w14:textId="77777777" w:rsidR="00954265" w:rsidRDefault="00F97C8D">
            <w:pPr>
              <w:spacing w:before="135" w:after="135"/>
              <w:jc w:val="both"/>
              <w:textAlignment w:val="center"/>
            </w:pPr>
            <w:r>
              <w:rPr>
                <w:rFonts w:ascii="Arial" w:hAnsi="Arial" w:cs="Arial"/>
                <w:color w:val="000000"/>
                <w:position w:val="-2"/>
                <w:sz w:val="18"/>
                <w:szCs w:val="18"/>
              </w:rPr>
              <w:t>Izpolnjen, podpisan in žigosan.</w:t>
            </w:r>
          </w:p>
        </w:tc>
      </w:tr>
      <w:tr w:rsidR="00954265" w14:paraId="27F889F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A1E04" w14:textId="77777777" w:rsidR="00954265" w:rsidRDefault="00F97C8D">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E4B0E" w14:textId="77777777" w:rsidR="00954265" w:rsidRDefault="00F97C8D">
            <w:r>
              <w:rPr>
                <w:rFonts w:ascii="Arial" w:hAnsi="Arial" w:cs="Arial"/>
                <w:color w:val="000000"/>
                <w:position w:val="-2"/>
                <w:sz w:val="18"/>
                <w:szCs w:val="18"/>
              </w:rPr>
              <w:t>Seznam članov organov in zastopnikov gospodarskega subjekta</w:t>
            </w:r>
          </w:p>
          <w:p w14:paraId="67E23C7D" w14:textId="77777777" w:rsidR="00954265"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77088" w14:textId="77777777" w:rsidR="00954265" w:rsidRDefault="00F97C8D">
            <w:pPr>
              <w:spacing w:before="135" w:after="135"/>
              <w:jc w:val="both"/>
              <w:textAlignment w:val="center"/>
            </w:pPr>
            <w:r>
              <w:rPr>
                <w:rFonts w:ascii="Arial" w:hAnsi="Arial" w:cs="Arial"/>
                <w:color w:val="000000"/>
                <w:position w:val="-2"/>
                <w:sz w:val="18"/>
                <w:szCs w:val="18"/>
              </w:rPr>
              <w:t>Izpolnjen, podpisan in žigosan. </w:t>
            </w:r>
          </w:p>
          <w:p w14:paraId="02E50B8B" w14:textId="77777777" w:rsidR="00954265" w:rsidRDefault="00F97C8D">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954265" w14:paraId="1C4F47E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D1CAF6" w14:textId="77777777" w:rsidR="00954265" w:rsidRDefault="00F97C8D">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63FE01" w14:textId="77777777" w:rsidR="00954265" w:rsidRDefault="00F97C8D">
            <w:r>
              <w:rPr>
                <w:rFonts w:ascii="Arial" w:hAnsi="Arial" w:cs="Arial"/>
                <w:color w:val="000000"/>
                <w:position w:val="-2"/>
                <w:sz w:val="18"/>
                <w:szCs w:val="18"/>
              </w:rPr>
              <w:t>Izjava o lastniških deležih</w:t>
            </w:r>
          </w:p>
          <w:p w14:paraId="3A1466DF" w14:textId="77777777" w:rsidR="00954265"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B5240" w14:textId="77777777" w:rsidR="00954265" w:rsidRDefault="00F97C8D">
            <w:pPr>
              <w:spacing w:before="135" w:after="135"/>
              <w:jc w:val="both"/>
              <w:textAlignment w:val="center"/>
            </w:pPr>
            <w:r>
              <w:rPr>
                <w:rFonts w:ascii="Arial" w:hAnsi="Arial" w:cs="Arial"/>
                <w:color w:val="000000"/>
                <w:position w:val="-2"/>
                <w:sz w:val="18"/>
                <w:szCs w:val="18"/>
              </w:rPr>
              <w:t>Izpolnjen, podpisan in žigosan</w:t>
            </w:r>
          </w:p>
        </w:tc>
      </w:tr>
      <w:tr w:rsidR="00954265" w14:paraId="1F0B3E4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63CEA" w14:textId="77777777" w:rsidR="00954265" w:rsidRDefault="00F97C8D">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DBA83C" w14:textId="40CC0ED0" w:rsidR="00954265" w:rsidRPr="001154EC" w:rsidRDefault="003B4E88">
            <w:r w:rsidRPr="001154EC">
              <w:rPr>
                <w:rFonts w:ascii="Arial" w:hAnsi="Arial" w:cs="Arial"/>
                <w:color w:val="000000"/>
                <w:position w:val="-2"/>
                <w:sz w:val="18"/>
                <w:szCs w:val="18"/>
              </w:rPr>
              <w:t>Strokovnjaki /</w:t>
            </w:r>
            <w:r w:rsidR="00F97C8D" w:rsidRPr="001154EC">
              <w:rPr>
                <w:rFonts w:ascii="Arial" w:hAnsi="Arial" w:cs="Arial"/>
                <w:color w:val="000000"/>
                <w:position w:val="-2"/>
                <w:sz w:val="18"/>
                <w:szCs w:val="18"/>
              </w:rPr>
              <w:t xml:space="preserve"> kadr</w:t>
            </w:r>
            <w:r w:rsidRPr="001154EC">
              <w:rPr>
                <w:rFonts w:ascii="Arial" w:hAnsi="Arial" w:cs="Arial"/>
                <w:color w:val="000000"/>
                <w:position w:val="-2"/>
                <w:sz w:val="18"/>
                <w:szCs w:val="18"/>
              </w:rPr>
              <w:t>i</w:t>
            </w:r>
          </w:p>
          <w:p w14:paraId="45D1EDB9" w14:textId="77777777" w:rsidR="00954265" w:rsidRPr="001154EC"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99A993" w14:textId="77777777" w:rsidR="00954265" w:rsidRPr="001154EC" w:rsidRDefault="00F97C8D">
            <w:pPr>
              <w:spacing w:before="135" w:after="135"/>
              <w:jc w:val="both"/>
              <w:textAlignment w:val="center"/>
            </w:pPr>
            <w:r w:rsidRPr="001154EC">
              <w:rPr>
                <w:rFonts w:ascii="Arial" w:hAnsi="Arial" w:cs="Arial"/>
                <w:color w:val="000000"/>
                <w:position w:val="-2"/>
                <w:sz w:val="18"/>
                <w:szCs w:val="18"/>
              </w:rPr>
              <w:t>Izpolnjen, podpisan in žigosan.</w:t>
            </w:r>
          </w:p>
        </w:tc>
      </w:tr>
      <w:tr w:rsidR="00954265" w14:paraId="6433900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61D7E8" w14:textId="77777777" w:rsidR="00954265" w:rsidRDefault="00F97C8D">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A4A124" w14:textId="0C8233E0" w:rsidR="00954265" w:rsidRPr="001154EC" w:rsidRDefault="00F97C8D">
            <w:r w:rsidRPr="001154EC">
              <w:rPr>
                <w:rFonts w:ascii="Arial" w:hAnsi="Arial" w:cs="Arial"/>
                <w:color w:val="000000"/>
                <w:position w:val="-2"/>
                <w:sz w:val="18"/>
                <w:szCs w:val="18"/>
              </w:rPr>
              <w:t>Potrdilo o dobro opravljenem delu</w:t>
            </w:r>
            <w:r w:rsidR="002E6E59" w:rsidRPr="001154EC">
              <w:rPr>
                <w:rFonts w:ascii="Arial" w:hAnsi="Arial" w:cs="Arial"/>
                <w:color w:val="000000"/>
                <w:position w:val="-2"/>
                <w:sz w:val="18"/>
                <w:szCs w:val="18"/>
              </w:rPr>
              <w:t xml:space="preserve"> ponudnika</w:t>
            </w:r>
          </w:p>
          <w:p w14:paraId="2FC6D552" w14:textId="77777777" w:rsidR="00954265" w:rsidRPr="001154EC"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26C59" w14:textId="77777777" w:rsidR="00954265" w:rsidRPr="001154EC" w:rsidRDefault="00F97C8D">
            <w:pPr>
              <w:spacing w:before="135" w:after="135"/>
              <w:jc w:val="both"/>
              <w:textAlignment w:val="center"/>
            </w:pPr>
            <w:r w:rsidRPr="001154EC">
              <w:rPr>
                <w:rFonts w:ascii="Arial" w:hAnsi="Arial" w:cs="Arial"/>
                <w:color w:val="000000"/>
                <w:position w:val="-2"/>
                <w:sz w:val="18"/>
                <w:szCs w:val="18"/>
              </w:rPr>
              <w:t>Izpolnjen, potrjen s strani naročnika posla.</w:t>
            </w:r>
          </w:p>
        </w:tc>
      </w:tr>
      <w:tr w:rsidR="00954265" w14:paraId="1AE848A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2A87DC" w14:textId="6F5A73AA" w:rsidR="00954265" w:rsidRPr="00EC57FA" w:rsidRDefault="00F97C8D">
            <w:pPr>
              <w:rPr>
                <w:color w:val="EE0000"/>
              </w:rPr>
            </w:pPr>
            <w:r w:rsidRPr="00EC57FA">
              <w:rPr>
                <w:rFonts w:ascii="Arial" w:hAnsi="Arial" w:cs="Arial"/>
                <w:color w:val="EE0000"/>
                <w:position w:val="-2"/>
                <w:sz w:val="18"/>
                <w:szCs w:val="18"/>
              </w:rPr>
              <w:t>11</w:t>
            </w:r>
            <w:r w:rsidR="00EC57FA" w:rsidRPr="00EC57FA">
              <w:rPr>
                <w:rFonts w:ascii="Arial" w:hAnsi="Arial" w:cs="Arial"/>
                <w:color w:val="EE0000"/>
                <w:position w:val="-2"/>
                <w:sz w:val="18"/>
                <w:szCs w:val="18"/>
              </w:rPr>
              <w:t>a in 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AD8CA" w14:textId="37A7E50C" w:rsidR="00954265" w:rsidRPr="00EC57FA" w:rsidRDefault="00F97C8D">
            <w:pPr>
              <w:rPr>
                <w:color w:val="EE0000"/>
              </w:rPr>
            </w:pPr>
            <w:r w:rsidRPr="00EC57FA">
              <w:rPr>
                <w:rFonts w:ascii="Arial" w:hAnsi="Arial" w:cs="Arial"/>
                <w:color w:val="EE0000"/>
                <w:position w:val="-2"/>
                <w:sz w:val="18"/>
                <w:szCs w:val="18"/>
              </w:rPr>
              <w:t xml:space="preserve">Potrdilo o dobro opravljenem delu </w:t>
            </w:r>
            <w:r w:rsidR="002E6E59" w:rsidRPr="00EC57FA">
              <w:rPr>
                <w:rFonts w:ascii="Arial" w:hAnsi="Arial" w:cs="Arial"/>
                <w:color w:val="EE0000"/>
                <w:position w:val="-2"/>
                <w:sz w:val="18"/>
                <w:szCs w:val="18"/>
              </w:rPr>
              <w:t>strokovnjaka- vodje projekta</w:t>
            </w:r>
            <w:r w:rsidR="00EC57FA" w:rsidRPr="00EC57FA">
              <w:rPr>
                <w:rFonts w:ascii="Arial" w:hAnsi="Arial" w:cs="Arial"/>
                <w:color w:val="EE0000"/>
                <w:position w:val="-2"/>
                <w:sz w:val="18"/>
                <w:szCs w:val="18"/>
              </w:rPr>
              <w:t xml:space="preserve"> (11a) in strokovnjaka za tehnologijo opreme (11b)</w:t>
            </w:r>
          </w:p>
          <w:p w14:paraId="384B9D5E" w14:textId="77777777" w:rsidR="00954265" w:rsidRPr="00EC57FA" w:rsidRDefault="00954265">
            <w:pPr>
              <w:rPr>
                <w:color w:val="EE000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E0ECC6" w14:textId="77777777" w:rsidR="00954265" w:rsidRPr="001154EC" w:rsidRDefault="00F97C8D">
            <w:pPr>
              <w:spacing w:before="135" w:after="135"/>
              <w:jc w:val="both"/>
              <w:textAlignment w:val="center"/>
            </w:pPr>
            <w:r w:rsidRPr="001154EC">
              <w:rPr>
                <w:rFonts w:ascii="Arial" w:hAnsi="Arial" w:cs="Arial"/>
                <w:color w:val="000000"/>
                <w:position w:val="-2"/>
                <w:sz w:val="18"/>
                <w:szCs w:val="18"/>
              </w:rPr>
              <w:t>Izpolnjen, potrjen s strani naročnika posla.</w:t>
            </w:r>
          </w:p>
        </w:tc>
      </w:tr>
      <w:tr w:rsidR="00954265" w14:paraId="14538FD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386857" w14:textId="77777777" w:rsidR="00954265" w:rsidRDefault="00F97C8D">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07AF7D" w14:textId="77777777" w:rsidR="00954265" w:rsidRDefault="00F97C8D">
            <w:r>
              <w:rPr>
                <w:rFonts w:ascii="Arial" w:hAnsi="Arial" w:cs="Arial"/>
                <w:color w:val="000000"/>
                <w:position w:val="-2"/>
                <w:sz w:val="18"/>
                <w:szCs w:val="18"/>
              </w:rPr>
              <w:t>Bonitetna ocena</w:t>
            </w:r>
          </w:p>
          <w:p w14:paraId="70E43F1A" w14:textId="77777777" w:rsidR="00954265"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5A979" w14:textId="77777777" w:rsidR="00954265" w:rsidRDefault="00954265"/>
        </w:tc>
      </w:tr>
      <w:tr w:rsidR="00954265" w14:paraId="21C75A7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272A3" w14:textId="77777777" w:rsidR="00954265" w:rsidRDefault="00F97C8D">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B4CC42" w14:textId="1FFCE21A" w:rsidR="00954265" w:rsidRDefault="00F97C8D">
            <w:r>
              <w:rPr>
                <w:rFonts w:ascii="Arial" w:hAnsi="Arial" w:cs="Arial"/>
                <w:color w:val="000000"/>
                <w:position w:val="-2"/>
                <w:sz w:val="18"/>
                <w:szCs w:val="18"/>
              </w:rPr>
              <w:t>Vzorec pogodbe o izvedbi storitev.</w:t>
            </w:r>
          </w:p>
          <w:p w14:paraId="3D0CA8D0" w14:textId="77777777" w:rsidR="00954265"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B50D2E" w14:textId="77777777" w:rsidR="00954265" w:rsidRDefault="00F97C8D">
            <w:pPr>
              <w:spacing w:before="135" w:after="135"/>
              <w:jc w:val="both"/>
              <w:textAlignment w:val="center"/>
            </w:pPr>
            <w:r>
              <w:rPr>
                <w:rFonts w:ascii="Arial" w:hAnsi="Arial" w:cs="Arial"/>
                <w:color w:val="000000"/>
                <w:position w:val="-2"/>
                <w:sz w:val="18"/>
                <w:szCs w:val="18"/>
              </w:rPr>
              <w:t>Podpisan (ročno ali elektronsko).</w:t>
            </w:r>
          </w:p>
        </w:tc>
      </w:tr>
      <w:tr w:rsidR="00954265" w14:paraId="60F310A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E6E012" w14:textId="77777777" w:rsidR="00954265" w:rsidRDefault="00F97C8D">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F0600" w14:textId="77777777" w:rsidR="00954265" w:rsidRDefault="00F97C8D">
            <w:r>
              <w:rPr>
                <w:rFonts w:ascii="Arial" w:hAnsi="Arial" w:cs="Arial"/>
                <w:color w:val="000000"/>
                <w:position w:val="-2"/>
                <w:sz w:val="18"/>
                <w:szCs w:val="18"/>
              </w:rPr>
              <w:t>Vzorec menične izjave za dobro izvedbo</w:t>
            </w:r>
          </w:p>
          <w:p w14:paraId="7A062AC1" w14:textId="77777777" w:rsidR="00954265"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31896" w14:textId="77777777" w:rsidR="00954265" w:rsidRDefault="00F97C8D">
            <w:pPr>
              <w:spacing w:before="135" w:after="135"/>
              <w:jc w:val="both"/>
              <w:textAlignment w:val="center"/>
            </w:pPr>
            <w:r>
              <w:rPr>
                <w:rFonts w:ascii="Arial" w:hAnsi="Arial" w:cs="Arial"/>
                <w:color w:val="000000"/>
                <w:position w:val="-2"/>
                <w:sz w:val="18"/>
                <w:szCs w:val="18"/>
              </w:rPr>
              <w:t>Parafiran ali elektronsko podpisan.</w:t>
            </w:r>
          </w:p>
        </w:tc>
      </w:tr>
      <w:tr w:rsidR="00954265" w14:paraId="795DF4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3A30C" w14:textId="77777777" w:rsidR="00954265" w:rsidRDefault="00F97C8D">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2FA45" w14:textId="77777777" w:rsidR="00954265" w:rsidRDefault="00F97C8D">
            <w:r>
              <w:rPr>
                <w:rFonts w:ascii="Arial" w:hAnsi="Arial" w:cs="Arial"/>
                <w:color w:val="000000"/>
                <w:position w:val="-2"/>
                <w:sz w:val="18"/>
                <w:szCs w:val="18"/>
              </w:rPr>
              <w:t>Vzorec menične izjave za odpravo napak</w:t>
            </w:r>
          </w:p>
          <w:p w14:paraId="01E80D06" w14:textId="77777777" w:rsidR="00954265" w:rsidRDefault="0095426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485E7F" w14:textId="77777777" w:rsidR="00954265" w:rsidRDefault="00F97C8D">
            <w:pPr>
              <w:spacing w:before="135" w:after="135"/>
              <w:jc w:val="both"/>
              <w:textAlignment w:val="center"/>
            </w:pPr>
            <w:r>
              <w:rPr>
                <w:rFonts w:ascii="Arial" w:hAnsi="Arial" w:cs="Arial"/>
                <w:color w:val="000000"/>
                <w:position w:val="-2"/>
                <w:sz w:val="18"/>
                <w:szCs w:val="18"/>
              </w:rPr>
              <w:t>Parafiran ali elektronsko podpisan.</w:t>
            </w:r>
          </w:p>
        </w:tc>
      </w:tr>
      <w:tr w:rsidR="001154EC" w14:paraId="7923198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36F65F" w14:textId="07C7C78C" w:rsidR="001154EC" w:rsidRPr="00A3214C" w:rsidRDefault="001154EC">
            <w:pPr>
              <w:rPr>
                <w:rFonts w:ascii="Arial" w:hAnsi="Arial" w:cs="Arial"/>
                <w:position w:val="-2"/>
                <w:sz w:val="18"/>
                <w:szCs w:val="18"/>
              </w:rPr>
            </w:pPr>
            <w:r w:rsidRPr="00A3214C">
              <w:rPr>
                <w:rFonts w:ascii="Arial" w:hAnsi="Arial" w:cs="Arial"/>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67879" w14:textId="1F034ACD" w:rsidR="001154EC" w:rsidRPr="00A3214C" w:rsidRDefault="001154EC">
            <w:pPr>
              <w:rPr>
                <w:rFonts w:ascii="Arial" w:hAnsi="Arial" w:cs="Arial"/>
                <w:position w:val="-2"/>
                <w:sz w:val="18"/>
                <w:szCs w:val="18"/>
              </w:rPr>
            </w:pPr>
            <w:r w:rsidRPr="00A3214C">
              <w:rPr>
                <w:rFonts w:ascii="Arial" w:hAnsi="Arial" w:cs="Arial"/>
                <w:position w:val="-2"/>
                <w:sz w:val="18"/>
                <w:szCs w:val="18"/>
              </w:rPr>
              <w:t xml:space="preserve">Potrdilo o opravljenem obveznem ogledu lokacije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988B41" w14:textId="0690469D" w:rsidR="001154EC" w:rsidRPr="00A3214C" w:rsidRDefault="001154EC">
            <w:pPr>
              <w:spacing w:before="135" w:after="135"/>
              <w:jc w:val="both"/>
              <w:textAlignment w:val="center"/>
              <w:rPr>
                <w:rFonts w:ascii="Arial" w:hAnsi="Arial" w:cs="Arial"/>
                <w:position w:val="-2"/>
                <w:sz w:val="18"/>
                <w:szCs w:val="18"/>
              </w:rPr>
            </w:pPr>
            <w:r w:rsidRPr="00A3214C">
              <w:rPr>
                <w:rFonts w:ascii="Arial" w:hAnsi="Arial" w:cs="Arial"/>
                <w:position w:val="-2"/>
                <w:sz w:val="18"/>
                <w:szCs w:val="18"/>
              </w:rPr>
              <w:t>Potrjen s strani naročnika.</w:t>
            </w:r>
          </w:p>
        </w:tc>
      </w:tr>
    </w:tbl>
    <w:p w14:paraId="2470EC83" w14:textId="77777777" w:rsidR="00954265" w:rsidRDefault="00954265">
      <w:pPr>
        <w:sectPr w:rsidR="00954265" w:rsidSect="00D931BF">
          <w:pgSz w:w="11906" w:h="16838"/>
          <w:pgMar w:top="1418" w:right="1418" w:bottom="1418" w:left="1418" w:header="567" w:footer="680" w:gutter="0"/>
          <w:cols w:space="708"/>
          <w:docGrid w:linePitch="360"/>
        </w:sectPr>
      </w:pPr>
    </w:p>
    <w:p w14:paraId="1B2E115E" w14:textId="77777777" w:rsidR="00F97C8D" w:rsidRPr="00590863" w:rsidRDefault="00F97C8D"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796227C8" w14:textId="77777777" w:rsidR="00F97C8D" w:rsidRDefault="00F97C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6F1720E" w14:textId="77777777" w:rsidR="00954265" w:rsidRDefault="00F97C8D">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IZDELAVA PROJEKTNE NALOGE ZA NADZIDAVO STAVBE NOVEGA GLAVNEGA VHODA</w:t>
      </w:r>
      <w:r>
        <w:rPr>
          <w:rFonts w:ascii="Arial" w:hAnsi="Arial" w:cs="Arial"/>
          <w:color w:val="000000"/>
          <w:sz w:val="18"/>
          <w:szCs w:val="18"/>
        </w:rPr>
        <w:t>« dajemo ponudbo, kot sledi:</w:t>
      </w:r>
    </w:p>
    <w:p w14:paraId="67B1495E" w14:textId="77777777" w:rsidR="00954265" w:rsidRDefault="00F97C8D">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954265" w14:paraId="43C66F4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588387" w14:textId="77777777" w:rsidR="00954265" w:rsidRDefault="00F97C8D">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BA867E" w14:textId="77777777" w:rsidR="00954265" w:rsidRDefault="00F97C8D">
            <w:r>
              <w:rPr>
                <w:rFonts w:ascii="Arial" w:hAnsi="Arial" w:cs="Arial"/>
                <w:color w:val="000000"/>
                <w:position w:val="-2"/>
                <w:sz w:val="18"/>
                <w:szCs w:val="18"/>
              </w:rPr>
              <w:t> </w:t>
            </w:r>
          </w:p>
        </w:tc>
      </w:tr>
      <w:tr w:rsidR="00954265" w14:paraId="0E9EC31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A8F3E1" w14:textId="77777777" w:rsidR="00954265" w:rsidRDefault="00F97C8D">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0D1D6" w14:textId="77777777" w:rsidR="00954265" w:rsidRDefault="00F97C8D">
            <w:r>
              <w:rPr>
                <w:rFonts w:ascii="Arial" w:hAnsi="Arial" w:cs="Arial"/>
                <w:color w:val="000000"/>
                <w:position w:val="-2"/>
                <w:sz w:val="18"/>
                <w:szCs w:val="18"/>
              </w:rPr>
              <w:t> </w:t>
            </w:r>
          </w:p>
        </w:tc>
      </w:tr>
      <w:tr w:rsidR="00954265" w14:paraId="04BCF47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AEA2EA" w14:textId="77777777" w:rsidR="00954265" w:rsidRDefault="00F97C8D">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CE43D" w14:textId="77777777" w:rsidR="00954265" w:rsidRDefault="00F97C8D">
            <w:r>
              <w:rPr>
                <w:rFonts w:ascii="Arial" w:hAnsi="Arial" w:cs="Arial"/>
                <w:color w:val="000000"/>
                <w:position w:val="-2"/>
                <w:sz w:val="18"/>
                <w:szCs w:val="18"/>
              </w:rPr>
              <w:t> </w:t>
            </w:r>
          </w:p>
        </w:tc>
      </w:tr>
      <w:tr w:rsidR="00954265" w14:paraId="6353DC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FB6041" w14:textId="77777777" w:rsidR="00954265" w:rsidRDefault="00F97C8D">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A89473" w14:textId="77777777" w:rsidR="00954265" w:rsidRDefault="00F97C8D">
            <w:r>
              <w:rPr>
                <w:rFonts w:ascii="Arial" w:hAnsi="Arial" w:cs="Arial"/>
                <w:color w:val="000000"/>
                <w:position w:val="-2"/>
                <w:sz w:val="18"/>
                <w:szCs w:val="18"/>
              </w:rPr>
              <w:t> </w:t>
            </w:r>
          </w:p>
        </w:tc>
      </w:tr>
    </w:tbl>
    <w:p w14:paraId="23490EA4" w14:textId="77777777" w:rsidR="00954265" w:rsidRDefault="00F97C8D">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44C36F56" w14:textId="77777777" w:rsidR="00954265" w:rsidRDefault="00F97C8D">
      <w:pPr>
        <w:spacing w:before="225" w:after="225" w:line="240" w:lineRule="auto"/>
      </w:pPr>
      <w:r>
        <w:rPr>
          <w:rFonts w:ascii="Arial" w:hAnsi="Arial" w:cs="Arial"/>
          <w:color w:val="000000"/>
          <w:sz w:val="18"/>
          <w:szCs w:val="18"/>
        </w:rPr>
        <w:t>Ponudbo oddajamo (ustrezno označite):</w:t>
      </w:r>
    </w:p>
    <w:p w14:paraId="18931434" w14:textId="77777777" w:rsidR="00954265" w:rsidRDefault="00F97C8D" w:rsidP="001154EC">
      <w:pPr>
        <w:spacing w:before="120" w:after="120" w:line="240" w:lineRule="auto"/>
      </w:pPr>
      <w:r>
        <w:fldChar w:fldCharType="begin">
          <w:ffData>
            <w:name w:val="cbox169a821cc83b1d"/>
            <w:enabled/>
            <w:calcOnExit w:val="0"/>
            <w:checkBox>
              <w:sizeAuto/>
              <w:default w:val="0"/>
            </w:checkBox>
          </w:ffData>
        </w:fldChar>
      </w:r>
      <w:bookmarkStart w:id="0" w:name="cbox169a821cc83b1d"/>
      <w:r>
        <w:instrText xml:space="preserve"> FORMCHECKBOX </w:instrText>
      </w:r>
      <w:r>
        <w:fldChar w:fldCharType="separate"/>
      </w:r>
      <w:r>
        <w:fldChar w:fldCharType="end"/>
      </w:r>
      <w:bookmarkEnd w:id="0"/>
      <w:r>
        <w:rPr>
          <w:rFonts w:ascii="Arial" w:hAnsi="Arial" w:cs="Arial"/>
          <w:color w:val="000000"/>
          <w:sz w:val="18"/>
          <w:szCs w:val="18"/>
        </w:rPr>
        <w:t> samostojno</w:t>
      </w:r>
    </w:p>
    <w:p w14:paraId="5D7AE030" w14:textId="77777777" w:rsidR="00954265" w:rsidRDefault="00F97C8D" w:rsidP="001154EC">
      <w:pPr>
        <w:spacing w:before="120" w:after="120" w:line="240" w:lineRule="auto"/>
      </w:pPr>
      <w:r>
        <w:fldChar w:fldCharType="begin">
          <w:ffData>
            <w:name w:val="cbox169a821cc83d1d"/>
            <w:enabled/>
            <w:calcOnExit w:val="0"/>
            <w:checkBox>
              <w:sizeAuto/>
              <w:default w:val="0"/>
            </w:checkBox>
          </w:ffData>
        </w:fldChar>
      </w:r>
      <w:bookmarkStart w:id="1" w:name="cbox169a821cc83d1d"/>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4DF76E59" w14:textId="77777777" w:rsidR="00954265" w:rsidRDefault="00F97C8D" w:rsidP="001154EC">
      <w:pPr>
        <w:spacing w:before="120" w:after="120" w:line="240" w:lineRule="auto"/>
      </w:pPr>
      <w:r>
        <w:fldChar w:fldCharType="begin">
          <w:ffData>
            <w:name w:val="cbox169a821cc83f16"/>
            <w:enabled/>
            <w:calcOnExit w:val="0"/>
            <w:checkBox>
              <w:sizeAuto/>
              <w:default w:val="0"/>
            </w:checkBox>
          </w:ffData>
        </w:fldChar>
      </w:r>
      <w:bookmarkStart w:id="2" w:name="cbox169a821cc83f16"/>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8512F2A" w14:textId="77777777" w:rsidR="00954265" w:rsidRDefault="00F97C8D" w:rsidP="001154EC">
      <w:pPr>
        <w:spacing w:before="120" w:after="120" w:line="240" w:lineRule="auto"/>
      </w:pPr>
      <w:r>
        <w:fldChar w:fldCharType="begin">
          <w:ffData>
            <w:name w:val="cbox169a821cc8411c"/>
            <w:enabled/>
            <w:calcOnExit w:val="0"/>
            <w:checkBox>
              <w:sizeAuto/>
              <w:default w:val="0"/>
            </w:checkBox>
          </w:ffData>
        </w:fldChar>
      </w:r>
      <w:bookmarkStart w:id="3" w:name="cbox169a821cc8411c"/>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D8B2823" w14:textId="77777777" w:rsidR="00954265" w:rsidRDefault="00F97C8D">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7"/>
        <w:gridCol w:w="741"/>
        <w:gridCol w:w="2212"/>
        <w:gridCol w:w="1245"/>
        <w:gridCol w:w="2143"/>
      </w:tblGrid>
      <w:tr w:rsidR="00954265" w14:paraId="04B8F1CB" w14:textId="77777777" w:rsidTr="002E6E59">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8FA44C" w14:textId="77777777" w:rsidR="00954265" w:rsidRDefault="00F97C8D">
            <w:pPr>
              <w:jc w:val="center"/>
            </w:pPr>
            <w:r>
              <w:rPr>
                <w:rFonts w:ascii="Arial" w:hAnsi="Arial" w:cs="Arial"/>
                <w:b/>
                <w:bCs/>
                <w:color w:val="000000"/>
                <w:position w:val="-2"/>
                <w:sz w:val="18"/>
                <w:szCs w:val="18"/>
                <w:shd w:val="clear" w:color="auto" w:fill="D1D1D1"/>
              </w:rPr>
              <w:t>Postavka</w:t>
            </w:r>
          </w:p>
        </w:tc>
        <w:tc>
          <w:tcPr>
            <w:tcW w:w="40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9EF2CB" w14:textId="17C1199A" w:rsidR="00954265" w:rsidRDefault="002E6E59">
            <w:pPr>
              <w:jc w:val="center"/>
            </w:pPr>
            <w:r>
              <w:rPr>
                <w:rFonts w:ascii="Arial" w:hAnsi="Arial" w:cs="Arial"/>
                <w:b/>
                <w:bCs/>
                <w:color w:val="000000"/>
                <w:position w:val="-2"/>
                <w:sz w:val="18"/>
                <w:szCs w:val="18"/>
                <w:shd w:val="clear" w:color="auto" w:fill="D1D1D1"/>
              </w:rPr>
              <w:t>EM</w:t>
            </w:r>
          </w:p>
        </w:tc>
        <w:tc>
          <w:tcPr>
            <w:tcW w:w="122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D520E6" w14:textId="77777777" w:rsidR="00954265" w:rsidRDefault="00F97C8D">
            <w:pPr>
              <w:jc w:val="center"/>
            </w:pPr>
            <w:r>
              <w:rPr>
                <w:rFonts w:ascii="Arial" w:hAnsi="Arial" w:cs="Arial"/>
                <w:b/>
                <w:bCs/>
                <w:color w:val="000000"/>
                <w:position w:val="-2"/>
                <w:sz w:val="18"/>
                <w:szCs w:val="18"/>
                <w:shd w:val="clear" w:color="auto" w:fill="D1D1D1"/>
              </w:rPr>
              <w:t>Vrednost brez DDV</w:t>
            </w:r>
          </w:p>
        </w:tc>
        <w:tc>
          <w:tcPr>
            <w:tcW w:w="68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5BF883" w14:textId="77777777" w:rsidR="00954265" w:rsidRDefault="00F97C8D">
            <w:pPr>
              <w:jc w:val="center"/>
            </w:pPr>
            <w:r>
              <w:rPr>
                <w:rFonts w:ascii="Arial" w:hAnsi="Arial" w:cs="Arial"/>
                <w:b/>
                <w:bCs/>
                <w:color w:val="000000"/>
                <w:position w:val="-2"/>
                <w:sz w:val="18"/>
                <w:szCs w:val="18"/>
                <w:shd w:val="clear" w:color="auto" w:fill="D1D1D1"/>
              </w:rPr>
              <w:t>DDV</w:t>
            </w:r>
          </w:p>
        </w:tc>
        <w:tc>
          <w:tcPr>
            <w:tcW w:w="118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599514" w14:textId="77777777" w:rsidR="00954265" w:rsidRDefault="00F97C8D">
            <w:pPr>
              <w:jc w:val="center"/>
            </w:pPr>
            <w:r>
              <w:rPr>
                <w:rFonts w:ascii="Arial" w:hAnsi="Arial" w:cs="Arial"/>
                <w:b/>
                <w:bCs/>
                <w:color w:val="000000"/>
                <w:position w:val="-2"/>
                <w:sz w:val="18"/>
                <w:szCs w:val="18"/>
                <w:shd w:val="clear" w:color="auto" w:fill="D1D1D1"/>
              </w:rPr>
              <w:t>Vrednost z DDV</w:t>
            </w:r>
          </w:p>
        </w:tc>
      </w:tr>
      <w:tr w:rsidR="00954265" w14:paraId="716A5D7F" w14:textId="77777777" w:rsidTr="002E6E59">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209DD6" w14:textId="77777777" w:rsidR="00954265" w:rsidRDefault="00F97C8D" w:rsidP="002E6E59">
            <w:r>
              <w:rPr>
                <w:rFonts w:ascii="Arial" w:hAnsi="Arial" w:cs="Arial"/>
                <w:color w:val="000000"/>
                <w:position w:val="-2"/>
                <w:sz w:val="18"/>
                <w:szCs w:val="18"/>
              </w:rPr>
              <w:t>IZDELAVA PROJEKTNE NALOGE ZA NADZIDAVO STAVBE NOVEGA GLAVNEGA VHODA</w:t>
            </w:r>
          </w:p>
        </w:tc>
        <w:tc>
          <w:tcPr>
            <w:tcW w:w="4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3F135" w14:textId="7FE31991" w:rsidR="00954265" w:rsidRDefault="002E6E59">
            <w:r>
              <w:t xml:space="preserve">1 </w:t>
            </w:r>
            <w:proofErr w:type="spellStart"/>
            <w:r>
              <w:t>kpl</w:t>
            </w:r>
            <w:proofErr w:type="spellEnd"/>
          </w:p>
        </w:tc>
        <w:tc>
          <w:tcPr>
            <w:tcW w:w="122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596F9E" w14:textId="77777777" w:rsidR="00954265" w:rsidRDefault="00F97C8D">
            <w:r>
              <w:rPr>
                <w:rFonts w:ascii="Arial" w:hAnsi="Arial" w:cs="Arial"/>
                <w:color w:val="000000"/>
                <w:position w:val="-2"/>
                <w:sz w:val="18"/>
                <w:szCs w:val="18"/>
              </w:rPr>
              <w:t> </w:t>
            </w:r>
          </w:p>
        </w:tc>
        <w:tc>
          <w:tcPr>
            <w:tcW w:w="68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1BF9DB" w14:textId="77777777" w:rsidR="00954265" w:rsidRDefault="00F97C8D">
            <w:r>
              <w:rPr>
                <w:rFonts w:ascii="Arial" w:hAnsi="Arial" w:cs="Arial"/>
                <w:color w:val="000000"/>
                <w:position w:val="-2"/>
                <w:sz w:val="18"/>
                <w:szCs w:val="18"/>
              </w:rPr>
              <w:t> </w:t>
            </w:r>
          </w:p>
        </w:tc>
        <w:tc>
          <w:tcPr>
            <w:tcW w:w="11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4D3156" w14:textId="77777777" w:rsidR="00954265" w:rsidRDefault="00F97C8D">
            <w:r>
              <w:rPr>
                <w:rFonts w:ascii="Arial" w:hAnsi="Arial" w:cs="Arial"/>
                <w:color w:val="000000"/>
                <w:position w:val="-2"/>
                <w:sz w:val="18"/>
                <w:szCs w:val="18"/>
              </w:rPr>
              <w:t> </w:t>
            </w:r>
          </w:p>
        </w:tc>
      </w:tr>
      <w:tr w:rsidR="00954265" w14:paraId="3DBACFC4" w14:textId="77777777" w:rsidTr="002E6E59">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91C641" w14:textId="77777777" w:rsidR="00954265" w:rsidRDefault="00F97C8D" w:rsidP="00C95D85">
            <w:r>
              <w:rPr>
                <w:rFonts w:ascii="Arial" w:hAnsi="Arial" w:cs="Arial"/>
                <w:b/>
                <w:bCs/>
                <w:color w:val="000000"/>
                <w:position w:val="-2"/>
                <w:sz w:val="18"/>
                <w:szCs w:val="18"/>
                <w:shd w:val="clear" w:color="auto" w:fill="CCCCCC"/>
              </w:rPr>
              <w:t>Skupaj</w:t>
            </w:r>
          </w:p>
        </w:tc>
        <w:tc>
          <w:tcPr>
            <w:tcW w:w="40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6F5B7E" w14:textId="77777777" w:rsidR="00954265" w:rsidRDefault="00F97C8D">
            <w:r>
              <w:rPr>
                <w:rFonts w:ascii="Arial" w:hAnsi="Arial" w:cs="Arial"/>
                <w:color w:val="000000"/>
                <w:position w:val="-2"/>
                <w:sz w:val="18"/>
                <w:szCs w:val="18"/>
                <w:shd w:val="clear" w:color="auto" w:fill="CCCCCC"/>
              </w:rPr>
              <w:t> </w:t>
            </w:r>
          </w:p>
        </w:tc>
        <w:tc>
          <w:tcPr>
            <w:tcW w:w="122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15CD3C" w14:textId="77777777" w:rsidR="00954265" w:rsidRDefault="00F97C8D">
            <w:r>
              <w:rPr>
                <w:rFonts w:ascii="Arial" w:hAnsi="Arial" w:cs="Arial"/>
                <w:color w:val="000000"/>
                <w:position w:val="-2"/>
                <w:sz w:val="18"/>
                <w:szCs w:val="18"/>
                <w:shd w:val="clear" w:color="auto" w:fill="CCCCCC"/>
              </w:rPr>
              <w:t> </w:t>
            </w:r>
          </w:p>
        </w:tc>
        <w:tc>
          <w:tcPr>
            <w:tcW w:w="68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6F562E" w14:textId="77777777" w:rsidR="00954265" w:rsidRDefault="00F97C8D">
            <w:r>
              <w:rPr>
                <w:rFonts w:ascii="Arial" w:hAnsi="Arial" w:cs="Arial"/>
                <w:color w:val="000000"/>
                <w:position w:val="-2"/>
                <w:sz w:val="18"/>
                <w:szCs w:val="18"/>
                <w:shd w:val="clear" w:color="auto" w:fill="CCCCCC"/>
              </w:rPr>
              <w:t> </w:t>
            </w:r>
          </w:p>
        </w:tc>
        <w:tc>
          <w:tcPr>
            <w:tcW w:w="118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4A0552" w14:textId="77777777" w:rsidR="00954265" w:rsidRDefault="00F97C8D">
            <w:r>
              <w:rPr>
                <w:rFonts w:ascii="Arial" w:hAnsi="Arial" w:cs="Arial"/>
                <w:color w:val="000000"/>
                <w:position w:val="-2"/>
                <w:sz w:val="18"/>
                <w:szCs w:val="18"/>
                <w:shd w:val="clear" w:color="auto" w:fill="CCCCCC"/>
              </w:rPr>
              <w:t> </w:t>
            </w:r>
          </w:p>
        </w:tc>
      </w:tr>
    </w:tbl>
    <w:p w14:paraId="31709D7C" w14:textId="6E46947A" w:rsidR="001154EC" w:rsidRPr="00A3214C" w:rsidRDefault="001154EC">
      <w:pPr>
        <w:spacing w:before="225" w:after="225" w:line="240" w:lineRule="auto"/>
        <w:rPr>
          <w:rFonts w:ascii="Arial" w:hAnsi="Arial" w:cs="Arial"/>
          <w:b/>
          <w:bCs/>
          <w:sz w:val="18"/>
          <w:szCs w:val="18"/>
        </w:rPr>
      </w:pPr>
      <w:r w:rsidRPr="00A3214C">
        <w:rPr>
          <w:rFonts w:ascii="Arial" w:hAnsi="Arial" w:cs="Arial"/>
          <w:b/>
          <w:bCs/>
          <w:sz w:val="18"/>
          <w:szCs w:val="18"/>
        </w:rPr>
        <w:t xml:space="preserve">Podatki o dodatnih referencah vodje projekta za dodelitev točk </w:t>
      </w:r>
    </w:p>
    <w:p w14:paraId="33A1C66C" w14:textId="75F6B6C4" w:rsidR="001154EC" w:rsidRPr="00A3214C" w:rsidRDefault="001154EC">
      <w:pPr>
        <w:spacing w:before="225" w:after="225" w:line="240" w:lineRule="auto"/>
        <w:rPr>
          <w:rFonts w:ascii="Arial" w:hAnsi="Arial" w:cs="Arial"/>
          <w:sz w:val="18"/>
          <w:szCs w:val="18"/>
        </w:rPr>
      </w:pPr>
      <w:r w:rsidRPr="00A3214C">
        <w:rPr>
          <w:rFonts w:ascii="Arial" w:hAnsi="Arial" w:cs="Arial"/>
          <w:sz w:val="18"/>
          <w:szCs w:val="18"/>
        </w:rPr>
        <w:t xml:space="preserve">V okviru ponudbene dokumentacije kandidiramo za točke po merilu »Število dodatnih izvedenih referenčnih projektov strokovnjaka – vodje projekta (vodje projektne naloge)« in prijavljamo naslednje število </w:t>
      </w:r>
      <w:r w:rsidRPr="00A3214C">
        <w:rPr>
          <w:rFonts w:ascii="Arial" w:hAnsi="Arial" w:cs="Arial"/>
          <w:b/>
          <w:bCs/>
          <w:sz w:val="18"/>
          <w:szCs w:val="18"/>
        </w:rPr>
        <w:t>dodatnih</w:t>
      </w:r>
      <w:r w:rsidRPr="00A3214C">
        <w:rPr>
          <w:rFonts w:ascii="Arial" w:hAnsi="Arial" w:cs="Arial"/>
          <w:sz w:val="18"/>
          <w:szCs w:val="18"/>
        </w:rPr>
        <w:t xml:space="preserve"> referenc</w:t>
      </w:r>
      <w:r w:rsidRPr="00A3214C">
        <w:rPr>
          <w:rFonts w:ascii="Arial" w:hAnsi="Arial" w:cs="Arial"/>
          <w:b/>
          <w:bCs/>
          <w:sz w:val="18"/>
          <w:szCs w:val="18"/>
        </w:rPr>
        <w:t xml:space="preserve">: </w:t>
      </w:r>
      <w:r w:rsidRPr="00A3214C">
        <w:rPr>
          <w:rFonts w:ascii="Arial" w:hAnsi="Arial" w:cs="Arial"/>
          <w:b/>
          <w:bCs/>
          <w:sz w:val="18"/>
          <w:szCs w:val="18"/>
          <w:highlight w:val="lightGray"/>
          <w:bdr w:val="single" w:sz="4" w:space="0" w:color="auto"/>
        </w:rPr>
        <w:t>________</w:t>
      </w:r>
    </w:p>
    <w:p w14:paraId="42C155CA" w14:textId="042DE800" w:rsidR="00954265" w:rsidRDefault="00F97C8D">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0E04FA15" w14:textId="77777777" w:rsidR="00954265" w:rsidRDefault="00F97C8D">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180 dni od roka za predložitev ponudb.</w:t>
      </w:r>
    </w:p>
    <w:p w14:paraId="6FFAA6FB" w14:textId="77777777" w:rsidR="00954265" w:rsidRDefault="00F97C8D">
      <w:pPr>
        <w:spacing w:before="225" w:after="225" w:line="240" w:lineRule="auto"/>
        <w:jc w:val="both"/>
      </w:pPr>
      <w:r>
        <w:rPr>
          <w:rFonts w:ascii="Arial" w:hAnsi="Arial" w:cs="Arial"/>
          <w:color w:val="000000"/>
          <w:sz w:val="18"/>
          <w:szCs w:val="18"/>
        </w:rPr>
        <w:lastRenderedPageBreak/>
        <w:t>Ponudba mora biti veljavna najmanj do navedenega roka. Prekratka veljavnost ponudbe pomeni razlog za zavrnitev ponudbe.</w:t>
      </w:r>
    </w:p>
    <w:p w14:paraId="7DE4E397" w14:textId="77777777" w:rsidR="00954265" w:rsidRDefault="00F97C8D">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50FC1429" w14:textId="77777777" w:rsidR="00954265" w:rsidRDefault="00F97C8D">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719E4FEB" w14:textId="77777777" w:rsidR="00954265" w:rsidRDefault="00F97C8D">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29088B64" w14:textId="3B330781" w:rsidR="00954265" w:rsidRDefault="00F97C8D" w:rsidP="002E6E59">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47D84CB3" w14:textId="77777777" w:rsidR="00954265" w:rsidRDefault="00F97C8D">
      <w:pPr>
        <w:spacing w:after="0" w:line="240" w:lineRule="auto"/>
        <w:jc w:val="both"/>
      </w:pPr>
      <w:r>
        <w:rPr>
          <w:rFonts w:ascii="Arial" w:hAnsi="Arial" w:cs="Arial"/>
          <w:color w:val="000000"/>
          <w:sz w:val="18"/>
          <w:szCs w:val="18"/>
        </w:rPr>
        <w:t>  </w:t>
      </w:r>
    </w:p>
    <w:p w14:paraId="500352E8" w14:textId="77777777" w:rsidR="00954265" w:rsidRDefault="00F97C8D">
      <w:pPr>
        <w:spacing w:before="225" w:after="225" w:line="240" w:lineRule="auto"/>
      </w:pPr>
      <w:r>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954265" w14:paraId="2817131C" w14:textId="77777777" w:rsidTr="00C95D8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906CFE" w14:textId="77777777" w:rsidR="00954265" w:rsidRDefault="00F97C8D" w:rsidP="002E6E59">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B21688" w14:textId="77777777" w:rsidR="00954265" w:rsidRDefault="00F97C8D">
            <w:r>
              <w:rPr>
                <w:rFonts w:ascii="Arial" w:hAnsi="Arial" w:cs="Arial"/>
                <w:color w:val="000000"/>
                <w:position w:val="-2"/>
                <w:sz w:val="18"/>
                <w:szCs w:val="18"/>
              </w:rPr>
              <w:t> </w:t>
            </w:r>
          </w:p>
        </w:tc>
      </w:tr>
      <w:tr w:rsidR="00954265" w14:paraId="5AFE92EB" w14:textId="77777777" w:rsidTr="00C95D8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44D964" w14:textId="77777777" w:rsidR="00954265" w:rsidRDefault="00F97C8D" w:rsidP="002E6E59">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548EFF" w14:textId="77777777" w:rsidR="00954265" w:rsidRDefault="00F97C8D">
            <w:r>
              <w:rPr>
                <w:rFonts w:ascii="Arial" w:hAnsi="Arial" w:cs="Arial"/>
                <w:color w:val="000000"/>
                <w:position w:val="-2"/>
                <w:sz w:val="18"/>
                <w:szCs w:val="18"/>
              </w:rPr>
              <w:t> </w:t>
            </w:r>
          </w:p>
        </w:tc>
      </w:tr>
      <w:tr w:rsidR="00954265" w14:paraId="20F60710" w14:textId="77777777" w:rsidTr="00C95D8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729BE" w14:textId="77777777" w:rsidR="00954265" w:rsidRDefault="00F97C8D" w:rsidP="002E6E59">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E95F32" w14:textId="77777777" w:rsidR="00954265" w:rsidRDefault="00F97C8D">
            <w:r>
              <w:rPr>
                <w:rFonts w:ascii="Arial" w:hAnsi="Arial" w:cs="Arial"/>
                <w:color w:val="000000"/>
                <w:position w:val="-2"/>
                <w:sz w:val="18"/>
                <w:szCs w:val="18"/>
              </w:rPr>
              <w:t> </w:t>
            </w:r>
          </w:p>
        </w:tc>
      </w:tr>
      <w:tr w:rsidR="00954265" w14:paraId="1D74EBBD" w14:textId="77777777" w:rsidTr="00C95D8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79BB12" w14:textId="77777777" w:rsidR="00954265" w:rsidRDefault="00F97C8D" w:rsidP="002E6E59">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0A553D" w14:textId="77777777" w:rsidR="00954265" w:rsidRDefault="00F97C8D">
            <w:r>
              <w:rPr>
                <w:rFonts w:ascii="Arial" w:hAnsi="Arial" w:cs="Arial"/>
                <w:color w:val="000000"/>
                <w:position w:val="-2"/>
                <w:sz w:val="18"/>
                <w:szCs w:val="18"/>
              </w:rPr>
              <w:t> </w:t>
            </w:r>
          </w:p>
        </w:tc>
      </w:tr>
      <w:tr w:rsidR="00954265" w14:paraId="23A142F7" w14:textId="77777777" w:rsidTr="00C95D8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847EC3" w14:textId="77777777" w:rsidR="00954265" w:rsidRDefault="00F97C8D" w:rsidP="002E6E59">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FFD528" w14:textId="77777777" w:rsidR="00954265" w:rsidRDefault="00F97C8D">
            <w:r>
              <w:rPr>
                <w:rFonts w:ascii="Arial" w:hAnsi="Arial" w:cs="Arial"/>
                <w:color w:val="000000"/>
                <w:position w:val="-2"/>
                <w:sz w:val="18"/>
                <w:szCs w:val="18"/>
              </w:rPr>
              <w:t> </w:t>
            </w:r>
          </w:p>
        </w:tc>
      </w:tr>
      <w:tr w:rsidR="00954265" w14:paraId="609AAC7C" w14:textId="77777777" w:rsidTr="00C95D8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92B2A0" w14:textId="77777777" w:rsidR="00954265" w:rsidRDefault="00F97C8D" w:rsidP="002E6E59">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DBAD78" w14:textId="77777777" w:rsidR="00954265" w:rsidRDefault="00F97C8D">
            <w:r>
              <w:rPr>
                <w:rFonts w:ascii="Arial" w:hAnsi="Arial" w:cs="Arial"/>
                <w:color w:val="000000"/>
                <w:position w:val="-2"/>
                <w:sz w:val="18"/>
                <w:szCs w:val="18"/>
              </w:rPr>
              <w:t> </w:t>
            </w:r>
          </w:p>
        </w:tc>
      </w:tr>
      <w:tr w:rsidR="00954265" w14:paraId="3536367F" w14:textId="77777777" w:rsidTr="00C95D8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7ED5C" w14:textId="77777777" w:rsidR="00954265" w:rsidRDefault="00F97C8D" w:rsidP="002E6E59">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B9B3DE" w14:textId="77777777" w:rsidR="00954265" w:rsidRDefault="00F97C8D">
            <w:r>
              <w:rPr>
                <w:rFonts w:ascii="Arial" w:hAnsi="Arial" w:cs="Arial"/>
                <w:color w:val="000000"/>
                <w:position w:val="-2"/>
                <w:sz w:val="18"/>
                <w:szCs w:val="18"/>
              </w:rPr>
              <w:t> </w:t>
            </w:r>
          </w:p>
        </w:tc>
      </w:tr>
      <w:tr w:rsidR="00954265" w14:paraId="38C49100" w14:textId="77777777" w:rsidTr="00C95D8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5D556B" w14:textId="533DFA2B" w:rsidR="002E6E59" w:rsidRDefault="00F97C8D" w:rsidP="002E6E59">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POOBLAŠČENA OSEBA ZA PODPIS</w:t>
            </w:r>
          </w:p>
          <w:p w14:paraId="195E88CE" w14:textId="656A47CF" w:rsidR="002E6E59" w:rsidRDefault="00F97C8D" w:rsidP="002E6E59">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PONUDBE</w:t>
            </w:r>
            <w:r w:rsidR="002E6E59">
              <w:rPr>
                <w:rFonts w:ascii="Arial" w:hAnsi="Arial" w:cs="Arial"/>
                <w:b/>
                <w:bCs/>
                <w:color w:val="000000"/>
                <w:position w:val="-2"/>
                <w:sz w:val="18"/>
                <w:szCs w:val="18"/>
                <w:shd w:val="clear" w:color="auto" w:fill="CCCCCC"/>
              </w:rPr>
              <w:t>:</w:t>
            </w:r>
            <w:r>
              <w:rPr>
                <w:rFonts w:ascii="Arial" w:hAnsi="Arial" w:cs="Arial"/>
                <w:b/>
                <w:bCs/>
                <w:color w:val="000000"/>
                <w:position w:val="-2"/>
                <w:sz w:val="18"/>
                <w:szCs w:val="18"/>
                <w:shd w:val="clear" w:color="auto" w:fill="CCCCCC"/>
              </w:rPr>
              <w:t xml:space="preserve">  </w:t>
            </w:r>
          </w:p>
          <w:p w14:paraId="7BD580DF" w14:textId="2FB3A21A" w:rsidR="00954265" w:rsidRDefault="00F97C8D" w:rsidP="002E6E59">
            <w:r>
              <w:rPr>
                <w:rFonts w:ascii="Arial" w:hAnsi="Arial" w:cs="Arial"/>
                <w:b/>
                <w:bCs/>
                <w:color w:val="000000"/>
                <w:position w:val="-2"/>
                <w:sz w:val="18"/>
                <w:szCs w:val="18"/>
                <w:shd w:val="clear" w:color="auto" w:fill="CCCCCC"/>
              </w:rPr>
              <w:t>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BDE9F1" w14:textId="77777777" w:rsidR="00954265" w:rsidRDefault="00F97C8D">
            <w:r>
              <w:rPr>
                <w:rFonts w:ascii="Arial" w:hAnsi="Arial" w:cs="Arial"/>
                <w:color w:val="000000"/>
                <w:position w:val="-2"/>
                <w:sz w:val="18"/>
                <w:szCs w:val="18"/>
              </w:rPr>
              <w:t> </w:t>
            </w:r>
          </w:p>
        </w:tc>
      </w:tr>
      <w:tr w:rsidR="00954265" w14:paraId="2D4ECABC" w14:textId="77777777" w:rsidTr="00C95D8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FB8DA8" w14:textId="77777777" w:rsidR="00954265" w:rsidRDefault="00F97C8D" w:rsidP="002E6E59">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764C02" w14:textId="77777777" w:rsidR="00954265" w:rsidRDefault="00F97C8D">
            <w:r>
              <w:rPr>
                <w:rFonts w:ascii="Arial" w:hAnsi="Arial" w:cs="Arial"/>
                <w:color w:val="000000"/>
                <w:position w:val="-2"/>
                <w:sz w:val="18"/>
                <w:szCs w:val="18"/>
              </w:rPr>
              <w:t> </w:t>
            </w:r>
          </w:p>
        </w:tc>
      </w:tr>
      <w:tr w:rsidR="00954265" w14:paraId="51B97688" w14:textId="77777777" w:rsidTr="00C95D8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C45840" w14:textId="77777777" w:rsidR="00954265" w:rsidRDefault="00F97C8D" w:rsidP="002E6E59">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7A73CF" w14:textId="77777777" w:rsidR="00954265" w:rsidRDefault="00F97C8D">
            <w:r>
              <w:rPr>
                <w:rFonts w:ascii="Arial" w:hAnsi="Arial" w:cs="Arial"/>
                <w:color w:val="000000"/>
                <w:position w:val="-2"/>
                <w:sz w:val="18"/>
                <w:szCs w:val="18"/>
              </w:rPr>
              <w:t> </w:t>
            </w:r>
          </w:p>
        </w:tc>
      </w:tr>
      <w:tr w:rsidR="00954265" w14:paraId="217C7575" w14:textId="77777777" w:rsidTr="00C95D85">
        <w:tblPrEx>
          <w:shd w:val="clear" w:color="auto" w:fill="auto"/>
        </w:tblPrEx>
        <w:tc>
          <w:tcPr>
            <w:tcW w:w="8745" w:type="dxa"/>
            <w:gridSpan w:val="5"/>
            <w:tcMar>
              <w:top w:w="75" w:type="dxa"/>
              <w:bottom w:w="75" w:type="dxa"/>
            </w:tcMar>
            <w:vAlign w:val="center"/>
          </w:tcPr>
          <w:p w14:paraId="09411983" w14:textId="3951CCCE" w:rsidR="00954265" w:rsidRDefault="00954265">
            <w:pPr>
              <w:spacing w:before="135" w:after="135"/>
              <w:textAlignment w:val="center"/>
            </w:pPr>
          </w:p>
        </w:tc>
      </w:tr>
      <w:tr w:rsidR="00954265" w14:paraId="5DCB34C0" w14:textId="77777777" w:rsidTr="00C95D85">
        <w:tblPrEx>
          <w:shd w:val="clear" w:color="auto" w:fill="auto"/>
        </w:tblPrEx>
        <w:tc>
          <w:tcPr>
            <w:tcW w:w="4080" w:type="dxa"/>
            <w:gridSpan w:val="3"/>
            <w:tcMar>
              <w:top w:w="75" w:type="dxa"/>
              <w:bottom w:w="75" w:type="dxa"/>
            </w:tcMar>
            <w:vAlign w:val="center"/>
          </w:tcPr>
          <w:p w14:paraId="3EB2CC31" w14:textId="77777777" w:rsidR="00954265" w:rsidRDefault="00F97C8D">
            <w:r>
              <w:rPr>
                <w:rFonts w:ascii="Arial" w:hAnsi="Arial" w:cs="Arial"/>
                <w:color w:val="000000"/>
                <w:position w:val="-2"/>
                <w:sz w:val="18"/>
                <w:szCs w:val="18"/>
              </w:rPr>
              <w:t>Kraj in datum:</w:t>
            </w:r>
          </w:p>
        </w:tc>
        <w:tc>
          <w:tcPr>
            <w:tcW w:w="0" w:type="auto"/>
            <w:gridSpan w:val="2"/>
            <w:tcMar>
              <w:top w:w="75" w:type="dxa"/>
              <w:bottom w:w="75" w:type="dxa"/>
            </w:tcMar>
            <w:vAlign w:val="center"/>
          </w:tcPr>
          <w:p w14:paraId="6C50409A" w14:textId="77777777" w:rsidR="00954265" w:rsidRDefault="00F97C8D">
            <w:pPr>
              <w:jc w:val="center"/>
            </w:pPr>
            <w:r>
              <w:rPr>
                <w:rFonts w:ascii="Arial" w:hAnsi="Arial" w:cs="Arial"/>
                <w:color w:val="000000"/>
                <w:position w:val="-2"/>
                <w:sz w:val="18"/>
                <w:szCs w:val="18"/>
              </w:rPr>
              <w:t>Ime in priimek: _____________________</w:t>
            </w:r>
          </w:p>
        </w:tc>
      </w:tr>
      <w:tr w:rsidR="00954265" w14:paraId="50AECC1D" w14:textId="77777777" w:rsidTr="00C95D85">
        <w:tblPrEx>
          <w:shd w:val="clear" w:color="auto" w:fill="auto"/>
        </w:tblPrEx>
        <w:tc>
          <w:tcPr>
            <w:tcW w:w="4080" w:type="dxa"/>
            <w:gridSpan w:val="3"/>
            <w:tcMar>
              <w:top w:w="75" w:type="dxa"/>
              <w:bottom w:w="75" w:type="dxa"/>
            </w:tcMar>
            <w:vAlign w:val="center"/>
          </w:tcPr>
          <w:p w14:paraId="57B39DAA" w14:textId="77777777" w:rsidR="00954265" w:rsidRDefault="00F97C8D">
            <w:r>
              <w:rPr>
                <w:rFonts w:ascii="Arial" w:hAnsi="Arial" w:cs="Arial"/>
                <w:color w:val="000000"/>
                <w:position w:val="-2"/>
                <w:sz w:val="18"/>
                <w:szCs w:val="18"/>
              </w:rPr>
              <w:t> </w:t>
            </w:r>
          </w:p>
        </w:tc>
        <w:tc>
          <w:tcPr>
            <w:tcW w:w="0" w:type="auto"/>
            <w:gridSpan w:val="2"/>
            <w:tcMar>
              <w:top w:w="75" w:type="dxa"/>
              <w:bottom w:w="75" w:type="dxa"/>
            </w:tcMar>
            <w:vAlign w:val="center"/>
          </w:tcPr>
          <w:p w14:paraId="20B45C86" w14:textId="77777777" w:rsidR="00954265" w:rsidRDefault="00954265"/>
          <w:p w14:paraId="424E4B62" w14:textId="77777777" w:rsidR="00954265" w:rsidRDefault="00F97C8D">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5D49F3E" w14:textId="77777777" w:rsidR="00F97C8D" w:rsidRPr="00590863" w:rsidRDefault="00F97C8D" w:rsidP="00252358">
      <w:pPr>
        <w:spacing w:after="0"/>
        <w:jc w:val="right"/>
        <w:rPr>
          <w:rFonts w:ascii="Arial" w:hAnsi="Arial" w:cs="Arial"/>
          <w:sz w:val="18"/>
          <w:szCs w:val="18"/>
        </w:rPr>
      </w:pPr>
      <w:r w:rsidRPr="00590863">
        <w:rPr>
          <w:rFonts w:ascii="Arial" w:hAnsi="Arial" w:cs="Arial"/>
          <w:sz w:val="18"/>
          <w:szCs w:val="18"/>
        </w:rPr>
        <w:t>Obrazec št: 2</w:t>
      </w:r>
    </w:p>
    <w:p w14:paraId="18EDC7BF" w14:textId="77777777" w:rsidR="00F97C8D" w:rsidRPr="00252358" w:rsidRDefault="00F97C8D" w:rsidP="00252358"/>
    <w:p w14:paraId="7514A308" w14:textId="77777777" w:rsidR="00F97C8D" w:rsidRDefault="00F97C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3BF5009" w14:textId="77777777" w:rsidR="00F97C8D" w:rsidRDefault="00F97C8D" w:rsidP="00EB2A75">
      <w:pPr>
        <w:spacing w:after="120"/>
        <w:rPr>
          <w:rFonts w:ascii="Arial" w:hAnsi="Arial" w:cs="Arial"/>
        </w:rPr>
      </w:pPr>
    </w:p>
    <w:p w14:paraId="4D6E32EC" w14:textId="77777777" w:rsidR="00954265" w:rsidRDefault="00F97C8D">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IZDELAVA PROJEKTNE NALOGE ZA NADZIDAVO STAVBE NOVEGA GLAVNEGA VHODA</w:t>
      </w:r>
      <w:r>
        <w:rPr>
          <w:rFonts w:ascii="Arial" w:hAnsi="Arial" w:cs="Arial"/>
          <w:color w:val="000000"/>
          <w:sz w:val="18"/>
          <w:szCs w:val="18"/>
        </w:rPr>
        <w:t>«,</w:t>
      </w:r>
    </w:p>
    <w:p w14:paraId="17A476C8" w14:textId="77777777" w:rsidR="00954265" w:rsidRDefault="00F97C8D">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B6D917A" w14:textId="77777777" w:rsidR="00954265" w:rsidRDefault="00F97C8D">
      <w:pPr>
        <w:spacing w:before="225" w:after="225" w:line="240" w:lineRule="auto"/>
        <w:jc w:val="both"/>
      </w:pPr>
      <w:r>
        <w:rPr>
          <w:rFonts w:ascii="Arial" w:hAnsi="Arial" w:cs="Arial"/>
          <w:i/>
          <w:iCs/>
          <w:color w:val="000000"/>
          <w:sz w:val="18"/>
          <w:szCs w:val="18"/>
        </w:rPr>
        <w:t>(naziv ponudnika, partnerja v skupni ponudbi)</w:t>
      </w:r>
    </w:p>
    <w:p w14:paraId="5572BF59" w14:textId="77777777" w:rsidR="00954265" w:rsidRDefault="00F97C8D">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954265" w14:paraId="3449D66A" w14:textId="77777777">
        <w:tc>
          <w:tcPr>
            <w:tcW w:w="0" w:type="auto"/>
            <w:tcMar>
              <w:top w:w="0" w:type="auto"/>
              <w:bottom w:w="0" w:type="auto"/>
            </w:tcMar>
          </w:tcPr>
          <w:p w14:paraId="2E23A4DB"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8783223"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628349E"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F776B4F"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35CB4B4"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68D32BC"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1E02BDE"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FFFA7C2"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DD39B96"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A04A8B9"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FC9BC50"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94A339D"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EAACCBF"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97DBCDC"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67C33F54"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86159A6"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9B910DE"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BC8ED24"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63E4569"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DF9A3FD"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D14E864"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624291C" w14:textId="77777777" w:rsidR="00954265" w:rsidRDefault="00F97C8D">
            <w:pPr>
              <w:numPr>
                <w:ilvl w:val="0"/>
                <w:numId w:val="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FB35FAD" w14:textId="77777777" w:rsidR="00954265" w:rsidRDefault="00F97C8D">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954265" w14:paraId="655B3853" w14:textId="77777777">
        <w:tc>
          <w:tcPr>
            <w:tcW w:w="0" w:type="auto"/>
            <w:tcMar>
              <w:top w:w="0" w:type="auto"/>
              <w:bottom w:w="0" w:type="auto"/>
            </w:tcMar>
          </w:tcPr>
          <w:p w14:paraId="6F6A280B" w14:textId="77777777" w:rsidR="00954265" w:rsidRDefault="00F97C8D">
            <w:pPr>
              <w:numPr>
                <w:ilvl w:val="0"/>
                <w:numId w:val="10"/>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568F10AD" w14:textId="77777777" w:rsidR="00954265" w:rsidRDefault="00F97C8D">
            <w:pPr>
              <w:numPr>
                <w:ilvl w:val="0"/>
                <w:numId w:val="10"/>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97F9F3A" w14:textId="77777777" w:rsidR="00954265" w:rsidRDefault="00F97C8D">
            <w:pPr>
              <w:numPr>
                <w:ilvl w:val="0"/>
                <w:numId w:val="10"/>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00C60DE" w14:textId="77777777" w:rsidR="00954265" w:rsidRDefault="00F97C8D">
            <w:pPr>
              <w:numPr>
                <w:ilvl w:val="0"/>
                <w:numId w:val="1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5ECF499" w14:textId="77777777" w:rsidR="00954265" w:rsidRDefault="00F97C8D">
            <w:pPr>
              <w:numPr>
                <w:ilvl w:val="0"/>
                <w:numId w:val="1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E706427" w14:textId="77777777" w:rsidR="00954265" w:rsidRDefault="00F97C8D">
            <w:pPr>
              <w:numPr>
                <w:ilvl w:val="0"/>
                <w:numId w:val="1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8BF0C74" w14:textId="77777777" w:rsidR="00954265" w:rsidRDefault="00F97C8D">
            <w:pPr>
              <w:numPr>
                <w:ilvl w:val="0"/>
                <w:numId w:val="10"/>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44D8146" w14:textId="77777777" w:rsidR="00954265" w:rsidRDefault="00F97C8D">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C65510A" w14:textId="77777777" w:rsidR="00954265" w:rsidRDefault="00F97C8D">
            <w:pPr>
              <w:numPr>
                <w:ilvl w:val="0"/>
                <w:numId w:val="1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5E2DB27" w14:textId="77777777" w:rsidR="00954265" w:rsidRDefault="00F97C8D">
            <w:pPr>
              <w:numPr>
                <w:ilvl w:val="0"/>
                <w:numId w:val="1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AFE3DEF" w14:textId="77777777" w:rsidR="00954265" w:rsidRDefault="00F97C8D">
            <w:pPr>
              <w:numPr>
                <w:ilvl w:val="0"/>
                <w:numId w:val="1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69AE0B3" w14:textId="77777777" w:rsidR="00954265" w:rsidRDefault="00F97C8D">
            <w:pPr>
              <w:numPr>
                <w:ilvl w:val="0"/>
                <w:numId w:val="10"/>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5EAB1BED" w14:textId="77777777" w:rsidR="00954265" w:rsidRDefault="00F97C8D">
            <w:pPr>
              <w:numPr>
                <w:ilvl w:val="0"/>
                <w:numId w:val="1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78CB133" w14:textId="77777777" w:rsidR="00954265" w:rsidRDefault="00F97C8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B76E4B1" w14:textId="77777777" w:rsidR="00954265" w:rsidRDefault="00F97C8D">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IZDELAVA PROJEKTNE NALOGE ZA NADZIDAVO STAVBE NOVEGA GLAVNEGA VHODA,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4B303B2F" w14:textId="77777777" w:rsidR="00954265" w:rsidRDefault="00F97C8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54265" w14:paraId="44D23D41" w14:textId="77777777">
        <w:tc>
          <w:tcPr>
            <w:tcW w:w="2500" w:type="pct"/>
            <w:tcMar>
              <w:top w:w="75" w:type="dxa"/>
              <w:bottom w:w="75" w:type="dxa"/>
            </w:tcMar>
            <w:vAlign w:val="center"/>
          </w:tcPr>
          <w:p w14:paraId="145B4EAC" w14:textId="77777777" w:rsidR="00954265" w:rsidRDefault="00F97C8D">
            <w:r>
              <w:rPr>
                <w:rFonts w:ascii="Arial" w:hAnsi="Arial" w:cs="Arial"/>
                <w:color w:val="000000"/>
                <w:position w:val="-2"/>
                <w:sz w:val="18"/>
                <w:szCs w:val="18"/>
              </w:rPr>
              <w:t>Kraj in datum:</w:t>
            </w:r>
          </w:p>
        </w:tc>
        <w:tc>
          <w:tcPr>
            <w:tcW w:w="0" w:type="auto"/>
            <w:tcMar>
              <w:top w:w="75" w:type="dxa"/>
              <w:bottom w:w="75" w:type="dxa"/>
            </w:tcMar>
            <w:vAlign w:val="center"/>
          </w:tcPr>
          <w:p w14:paraId="0DE5D2BC" w14:textId="77777777" w:rsidR="00954265" w:rsidRDefault="00F97C8D">
            <w:r>
              <w:rPr>
                <w:rFonts w:ascii="Arial" w:hAnsi="Arial" w:cs="Arial"/>
                <w:color w:val="000000"/>
                <w:position w:val="-2"/>
                <w:sz w:val="18"/>
                <w:szCs w:val="18"/>
              </w:rPr>
              <w:t>Ime in priimek: _____________________</w:t>
            </w:r>
          </w:p>
        </w:tc>
      </w:tr>
      <w:tr w:rsidR="00954265" w14:paraId="45D1CF49" w14:textId="77777777">
        <w:tc>
          <w:tcPr>
            <w:tcW w:w="2500" w:type="pct"/>
            <w:tcMar>
              <w:top w:w="75" w:type="dxa"/>
              <w:bottom w:w="75" w:type="dxa"/>
            </w:tcMar>
            <w:vAlign w:val="center"/>
          </w:tcPr>
          <w:p w14:paraId="5084C0FA" w14:textId="77777777" w:rsidR="00954265" w:rsidRDefault="00F97C8D">
            <w:r>
              <w:rPr>
                <w:rFonts w:ascii="Arial" w:hAnsi="Arial" w:cs="Arial"/>
                <w:color w:val="000000"/>
                <w:position w:val="-2"/>
                <w:sz w:val="18"/>
                <w:szCs w:val="18"/>
              </w:rPr>
              <w:t> </w:t>
            </w:r>
          </w:p>
        </w:tc>
        <w:tc>
          <w:tcPr>
            <w:tcW w:w="0" w:type="auto"/>
            <w:tcMar>
              <w:top w:w="75" w:type="dxa"/>
              <w:bottom w:w="75" w:type="dxa"/>
            </w:tcMar>
            <w:vAlign w:val="center"/>
          </w:tcPr>
          <w:p w14:paraId="0FEC12E9" w14:textId="77777777" w:rsidR="00954265" w:rsidRDefault="00954265"/>
          <w:p w14:paraId="6E9E312F" w14:textId="77777777" w:rsidR="00954265" w:rsidRDefault="00F97C8D">
            <w:pPr>
              <w:jc w:val="center"/>
            </w:pPr>
            <w:r>
              <w:rPr>
                <w:rFonts w:ascii="Arial" w:hAnsi="Arial" w:cs="Arial"/>
                <w:color w:val="A9A9A9"/>
                <w:position w:val="-2"/>
                <w:sz w:val="18"/>
                <w:szCs w:val="18"/>
              </w:rPr>
              <w:t>(žig in podpis)</w:t>
            </w:r>
          </w:p>
        </w:tc>
      </w:tr>
    </w:tbl>
    <w:p w14:paraId="1D09FD10" w14:textId="77777777" w:rsidR="00954265" w:rsidRDefault="00F97C8D">
      <w:pPr>
        <w:spacing w:before="225" w:after="225" w:line="240" w:lineRule="auto"/>
        <w:jc w:val="both"/>
      </w:pPr>
      <w:r>
        <w:rPr>
          <w:rFonts w:ascii="Arial" w:hAnsi="Arial" w:cs="Arial"/>
          <w:color w:val="000000"/>
          <w:sz w:val="18"/>
          <w:szCs w:val="18"/>
        </w:rPr>
        <w:t> </w:t>
      </w:r>
    </w:p>
    <w:p w14:paraId="233E049D" w14:textId="77777777" w:rsidR="00954265" w:rsidRDefault="00954265">
      <w:pPr>
        <w:sectPr w:rsidR="00954265" w:rsidSect="006E7A2B">
          <w:footerReference w:type="default" r:id="rId12"/>
          <w:pgSz w:w="11906" w:h="16838"/>
          <w:pgMar w:top="1418" w:right="1418" w:bottom="1418" w:left="1418" w:header="567" w:footer="596" w:gutter="0"/>
          <w:cols w:space="708"/>
          <w:docGrid w:linePitch="360"/>
        </w:sectPr>
      </w:pPr>
    </w:p>
    <w:p w14:paraId="1D43BE8C" w14:textId="77777777" w:rsidR="00F97C8D" w:rsidRPr="00590863" w:rsidRDefault="00F97C8D"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4AF1CD96" w14:textId="77777777" w:rsidR="00F97C8D" w:rsidRPr="00252358" w:rsidRDefault="00F97C8D" w:rsidP="00252358"/>
    <w:p w14:paraId="3968CD55" w14:textId="77777777" w:rsidR="00F97C8D" w:rsidRDefault="00F97C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049A078E" w14:textId="77777777" w:rsidR="00F97C8D" w:rsidRDefault="00F97C8D" w:rsidP="00EB2A75">
      <w:pPr>
        <w:spacing w:after="120"/>
        <w:rPr>
          <w:rFonts w:ascii="Arial" w:hAnsi="Arial" w:cs="Arial"/>
        </w:rPr>
      </w:pPr>
    </w:p>
    <w:p w14:paraId="2420859D" w14:textId="77777777" w:rsidR="00954265" w:rsidRDefault="00F97C8D">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0EB2A643" w14:textId="77777777" w:rsidR="00954265" w:rsidRDefault="00F97C8D">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76A12417" w14:textId="77777777" w:rsidR="00954265" w:rsidRDefault="00F97C8D">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1EF278B3" w14:textId="77777777" w:rsidR="00954265" w:rsidRDefault="00954265">
      <w:pPr>
        <w:sectPr w:rsidR="00954265" w:rsidSect="006E7A2B">
          <w:footerReference w:type="default" r:id="rId13"/>
          <w:pgSz w:w="11906" w:h="16838"/>
          <w:pgMar w:top="1418" w:right="1418" w:bottom="1418" w:left="1418" w:header="567" w:footer="596" w:gutter="0"/>
          <w:cols w:space="708"/>
          <w:docGrid w:linePitch="360"/>
        </w:sectPr>
      </w:pPr>
    </w:p>
    <w:p w14:paraId="570D25B2" w14:textId="77777777" w:rsidR="00F97C8D" w:rsidRPr="00590863" w:rsidRDefault="00F97C8D"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2E6C001F" w14:textId="77777777" w:rsidR="00F97C8D" w:rsidRPr="00252358" w:rsidRDefault="00F97C8D" w:rsidP="00252358"/>
    <w:p w14:paraId="004D72AB" w14:textId="77777777" w:rsidR="00F97C8D" w:rsidRDefault="00F97C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E40E071" w14:textId="77777777" w:rsidR="00954265" w:rsidRDefault="00F97C8D">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IZDELAVA PROJEKTNE NALOGE ZA NADZIDAVO STAVBE NOVEGA GLAVNEGA VHODA</w:t>
      </w:r>
      <w:r>
        <w:rPr>
          <w:rFonts w:ascii="Arial" w:hAnsi="Arial" w:cs="Arial"/>
          <w:color w:val="000000"/>
          <w:sz w:val="18"/>
          <w:szCs w:val="18"/>
        </w:rPr>
        <w:t>«,</w:t>
      </w:r>
    </w:p>
    <w:p w14:paraId="39EF13D6" w14:textId="77777777" w:rsidR="00954265" w:rsidRDefault="00F97C8D">
      <w:pPr>
        <w:spacing w:before="225" w:after="225" w:line="240" w:lineRule="auto"/>
        <w:jc w:val="both"/>
      </w:pPr>
      <w:r>
        <w:rPr>
          <w:rFonts w:ascii="Arial" w:hAnsi="Arial" w:cs="Arial"/>
          <w:color w:val="000000"/>
          <w:sz w:val="18"/>
          <w:szCs w:val="18"/>
        </w:rPr>
        <w:t>izjavljamo, da (ustrezno označi in izpolni):</w:t>
      </w:r>
    </w:p>
    <w:p w14:paraId="23D8C8D8" w14:textId="77777777" w:rsidR="00954265" w:rsidRDefault="00F97C8D">
      <w:pPr>
        <w:spacing w:before="225" w:after="225" w:line="240" w:lineRule="auto"/>
        <w:jc w:val="both"/>
      </w:pPr>
      <w:r>
        <w:rPr>
          <w:rFonts w:ascii="Arial" w:hAnsi="Arial" w:cs="Arial"/>
          <w:b/>
          <w:bCs/>
          <w:color w:val="000000"/>
          <w:sz w:val="18"/>
          <w:szCs w:val="18"/>
        </w:rPr>
        <w:t>[   ] ne nastopamo s podizvajalci</w:t>
      </w:r>
    </w:p>
    <w:p w14:paraId="4E9DC09D" w14:textId="77777777" w:rsidR="00954265" w:rsidRDefault="00F97C8D">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954265" w14:paraId="5884CF5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4F31F14" w14:textId="03DAFD73" w:rsidR="00954265" w:rsidRDefault="003D73A1">
            <w:pPr>
              <w:jc w:val="right"/>
            </w:pPr>
            <w:r>
              <w:rPr>
                <w:rFonts w:ascii="Arial" w:hAnsi="Arial" w:cs="Arial"/>
                <w:b/>
                <w:bCs/>
                <w:color w:val="000000"/>
                <w:position w:val="-2"/>
                <w:sz w:val="18"/>
                <w:szCs w:val="18"/>
                <w:shd w:val="clear" w:color="auto" w:fill="D1D1D1"/>
              </w:rPr>
              <w:t xml:space="preserve">Podizvajalec 1 (firma, naslov, </w:t>
            </w:r>
            <w:proofErr w:type="spellStart"/>
            <w:r>
              <w:rPr>
                <w:rFonts w:ascii="Arial" w:hAnsi="Arial" w:cs="Arial"/>
                <w:b/>
                <w:bCs/>
                <w:color w:val="000000"/>
                <w:position w:val="-2"/>
                <w:sz w:val="18"/>
                <w:szCs w:val="18"/>
                <w:shd w:val="clear" w:color="auto" w:fill="D1D1D1"/>
              </w:rPr>
              <w:t>mat.št</w:t>
            </w:r>
            <w:proofErr w:type="spellEnd"/>
            <w:r>
              <w:rPr>
                <w:rFonts w:ascii="Arial" w:hAnsi="Arial" w:cs="Arial"/>
                <w:b/>
                <w:bCs/>
                <w:color w:val="000000"/>
                <w:position w:val="-2"/>
                <w:sz w:val="18"/>
                <w:szCs w:val="18"/>
                <w:shd w:val="clear" w:color="auto" w:fill="D1D1D1"/>
              </w:rPr>
              <w:t>., ID za DDV in TRR):</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DFC0626" w14:textId="77777777" w:rsidR="00954265" w:rsidRDefault="00F97C8D">
            <w:r>
              <w:rPr>
                <w:rFonts w:ascii="Arial" w:hAnsi="Arial" w:cs="Arial"/>
                <w:color w:val="000000"/>
                <w:position w:val="-2"/>
                <w:sz w:val="18"/>
                <w:szCs w:val="18"/>
              </w:rPr>
              <w:t> </w:t>
            </w:r>
          </w:p>
        </w:tc>
      </w:tr>
      <w:tr w:rsidR="00954265" w14:paraId="4DD8136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A145B1B" w14:textId="75DFB7A7" w:rsidR="00954265" w:rsidRDefault="00F97C8D">
            <w:pPr>
              <w:jc w:val="right"/>
            </w:pPr>
            <w:r>
              <w:rPr>
                <w:rFonts w:ascii="Arial" w:hAnsi="Arial" w:cs="Arial"/>
                <w:b/>
                <w:bCs/>
                <w:color w:val="000000"/>
                <w:position w:val="-2"/>
                <w:sz w:val="18"/>
                <w:szCs w:val="18"/>
                <w:shd w:val="clear" w:color="auto" w:fill="D1D1D1"/>
              </w:rPr>
              <w:t>VRSTA DEL (predmet,</w:t>
            </w:r>
            <w:r w:rsidR="003D73A1">
              <w:rPr>
                <w:rFonts w:ascii="Arial" w:hAnsi="Arial" w:cs="Arial"/>
                <w:b/>
                <w:bCs/>
                <w:color w:val="000000"/>
                <w:position w:val="-2"/>
                <w:sz w:val="18"/>
                <w:szCs w:val="18"/>
                <w:shd w:val="clear" w:color="auto" w:fill="D1D1D1"/>
              </w:rPr>
              <w:t xml:space="preserve"> % in vrednost</w:t>
            </w:r>
            <w:r>
              <w:rPr>
                <w:rFonts w:ascii="Arial" w:hAnsi="Arial" w:cs="Arial"/>
                <w:b/>
                <w:bCs/>
                <w:color w:val="000000"/>
                <w:position w:val="-2"/>
                <w:sz w:val="18"/>
                <w:szCs w:val="18"/>
                <w:shd w:val="clear" w:color="auto" w:fill="D1D1D1"/>
              </w:rPr>
              <w: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F814B7" w14:textId="77777777" w:rsidR="00954265" w:rsidRDefault="00F97C8D">
            <w:pPr>
              <w:spacing w:before="135" w:after="135"/>
              <w:jc w:val="both"/>
              <w:textAlignment w:val="center"/>
            </w:pPr>
            <w:r>
              <w:rPr>
                <w:rFonts w:ascii="Arial" w:hAnsi="Arial" w:cs="Arial"/>
                <w:color w:val="000000"/>
                <w:position w:val="-2"/>
                <w:sz w:val="18"/>
                <w:szCs w:val="18"/>
              </w:rPr>
              <w:t>Opis del, ki jih bo izvedel podizvajalec:</w:t>
            </w:r>
          </w:p>
          <w:p w14:paraId="3D3F9EB3" w14:textId="77777777" w:rsidR="00954265" w:rsidRDefault="00F97C8D">
            <w:pPr>
              <w:spacing w:before="135" w:after="135"/>
              <w:jc w:val="both"/>
              <w:textAlignment w:val="center"/>
            </w:pPr>
            <w:r>
              <w:rPr>
                <w:rFonts w:ascii="Arial" w:hAnsi="Arial" w:cs="Arial"/>
                <w:color w:val="000000"/>
                <w:position w:val="-2"/>
                <w:sz w:val="18"/>
                <w:szCs w:val="18"/>
              </w:rPr>
              <w:t> </w:t>
            </w:r>
          </w:p>
          <w:p w14:paraId="4CB81A5C" w14:textId="5F0EC81A" w:rsidR="00954265" w:rsidRDefault="00F97C8D">
            <w:pPr>
              <w:spacing w:before="135" w:after="135"/>
              <w:jc w:val="both"/>
              <w:textAlignment w:val="center"/>
            </w:pPr>
            <w:r>
              <w:rPr>
                <w:rFonts w:ascii="Arial" w:hAnsi="Arial" w:cs="Arial"/>
                <w:color w:val="000000"/>
                <w:position w:val="-2"/>
                <w:sz w:val="18"/>
                <w:szCs w:val="18"/>
              </w:rPr>
              <w:t>% končne ponudbe vrednosti, ki jo bo izvedel podizvajalec: ____</w:t>
            </w:r>
            <w:r w:rsidR="003D73A1">
              <w:rPr>
                <w:rFonts w:ascii="Arial" w:hAnsi="Arial" w:cs="Arial"/>
                <w:color w:val="000000"/>
                <w:position w:val="-2"/>
                <w:sz w:val="18"/>
                <w:szCs w:val="18"/>
              </w:rPr>
              <w:t>, kar znaša __________ EUR brez DDV</w:t>
            </w:r>
          </w:p>
        </w:tc>
      </w:tr>
      <w:tr w:rsidR="00954265" w14:paraId="03C728D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56CA03E" w14:textId="52953F15" w:rsidR="00954265" w:rsidRDefault="003D73A1">
            <w:pPr>
              <w:jc w:val="right"/>
            </w:pPr>
            <w:r>
              <w:rPr>
                <w:rFonts w:ascii="Arial" w:hAnsi="Arial" w:cs="Arial"/>
                <w:b/>
                <w:bCs/>
                <w:color w:val="000000"/>
                <w:position w:val="-2"/>
                <w:sz w:val="18"/>
                <w:szCs w:val="18"/>
                <w:shd w:val="clear" w:color="auto" w:fill="D1D1D1"/>
              </w:rPr>
              <w:t xml:space="preserve">Podizvajalec 2 (firma, naslov, </w:t>
            </w:r>
            <w:proofErr w:type="spellStart"/>
            <w:r>
              <w:rPr>
                <w:rFonts w:ascii="Arial" w:hAnsi="Arial" w:cs="Arial"/>
                <w:b/>
                <w:bCs/>
                <w:color w:val="000000"/>
                <w:position w:val="-2"/>
                <w:sz w:val="18"/>
                <w:szCs w:val="18"/>
                <w:shd w:val="clear" w:color="auto" w:fill="D1D1D1"/>
              </w:rPr>
              <w:t>mat.št</w:t>
            </w:r>
            <w:proofErr w:type="spellEnd"/>
            <w:r>
              <w:rPr>
                <w:rFonts w:ascii="Arial" w:hAnsi="Arial" w:cs="Arial"/>
                <w:b/>
                <w:bCs/>
                <w:color w:val="000000"/>
                <w:position w:val="-2"/>
                <w:sz w:val="18"/>
                <w:szCs w:val="18"/>
                <w:shd w:val="clear" w:color="auto" w:fill="D1D1D1"/>
              </w:rPr>
              <w:t>., ID za DDV in TRR):</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4C5E36" w14:textId="77777777" w:rsidR="00954265" w:rsidRDefault="00F97C8D">
            <w:r>
              <w:rPr>
                <w:rFonts w:ascii="Arial" w:hAnsi="Arial" w:cs="Arial"/>
                <w:color w:val="000000"/>
                <w:position w:val="-2"/>
                <w:sz w:val="18"/>
                <w:szCs w:val="18"/>
              </w:rPr>
              <w:t> </w:t>
            </w:r>
          </w:p>
        </w:tc>
      </w:tr>
      <w:tr w:rsidR="00954265" w14:paraId="475CFEE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A76972D" w14:textId="0F45E754" w:rsidR="00954265" w:rsidRDefault="003D73A1">
            <w:pPr>
              <w:jc w:val="right"/>
            </w:pPr>
            <w:r>
              <w:rPr>
                <w:rFonts w:ascii="Arial" w:hAnsi="Arial" w:cs="Arial"/>
                <w:b/>
                <w:bCs/>
                <w:color w:val="000000"/>
                <w:position w:val="-2"/>
                <w:sz w:val="18"/>
                <w:szCs w:val="18"/>
                <w:shd w:val="clear" w:color="auto" w:fill="D1D1D1"/>
              </w:rPr>
              <w:t>VRSTA DEL (predmet, % in vrednost):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924F60" w14:textId="77777777" w:rsidR="00954265" w:rsidRDefault="00F97C8D">
            <w:pPr>
              <w:spacing w:before="135" w:after="135"/>
              <w:jc w:val="both"/>
              <w:textAlignment w:val="center"/>
            </w:pPr>
            <w:r>
              <w:rPr>
                <w:rFonts w:ascii="Arial" w:hAnsi="Arial" w:cs="Arial"/>
                <w:color w:val="000000"/>
                <w:position w:val="-2"/>
                <w:sz w:val="18"/>
                <w:szCs w:val="18"/>
              </w:rPr>
              <w:t>Opis del, ki jih bo izvedel podizvajalec:</w:t>
            </w:r>
          </w:p>
          <w:p w14:paraId="41FBC7ED" w14:textId="77777777" w:rsidR="00954265" w:rsidRDefault="00F97C8D">
            <w:pPr>
              <w:spacing w:before="135" w:after="135"/>
              <w:jc w:val="both"/>
              <w:textAlignment w:val="center"/>
            </w:pPr>
            <w:r>
              <w:rPr>
                <w:rFonts w:ascii="Arial" w:hAnsi="Arial" w:cs="Arial"/>
                <w:color w:val="000000"/>
                <w:position w:val="-2"/>
                <w:sz w:val="18"/>
                <w:szCs w:val="18"/>
              </w:rPr>
              <w:t> </w:t>
            </w:r>
          </w:p>
          <w:p w14:paraId="5519519E" w14:textId="5B025251" w:rsidR="00954265" w:rsidRDefault="003D73A1">
            <w:pPr>
              <w:spacing w:before="135" w:after="135"/>
              <w:jc w:val="both"/>
              <w:textAlignment w:val="center"/>
            </w:pPr>
            <w:r>
              <w:rPr>
                <w:rFonts w:ascii="Arial" w:hAnsi="Arial" w:cs="Arial"/>
                <w:color w:val="000000"/>
                <w:position w:val="-2"/>
                <w:sz w:val="18"/>
                <w:szCs w:val="18"/>
              </w:rPr>
              <w:t>% končne ponudbe vrednosti, ki jo bo izvedel podizvajalec: ____, kar znaša __________ EUR brez DDV</w:t>
            </w:r>
            <w:r w:rsidR="00F97C8D">
              <w:rPr>
                <w:rFonts w:ascii="Arial" w:hAnsi="Arial" w:cs="Arial"/>
                <w:color w:val="000000"/>
                <w:position w:val="-2"/>
                <w:sz w:val="18"/>
                <w:szCs w:val="18"/>
              </w:rPr>
              <w:t> </w:t>
            </w:r>
          </w:p>
        </w:tc>
      </w:tr>
    </w:tbl>
    <w:p w14:paraId="55AAC777" w14:textId="77777777" w:rsidR="00954265" w:rsidRDefault="00F97C8D">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13B3163F" w14:textId="77777777" w:rsidR="00954265" w:rsidRDefault="00F97C8D">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954265" w14:paraId="58F5FA31" w14:textId="77777777">
        <w:tc>
          <w:tcPr>
            <w:tcW w:w="4080" w:type="dxa"/>
            <w:tcMar>
              <w:top w:w="135" w:type="dxa"/>
              <w:bottom w:w="135" w:type="dxa"/>
            </w:tcMar>
            <w:vAlign w:val="center"/>
          </w:tcPr>
          <w:p w14:paraId="58692595" w14:textId="77777777" w:rsidR="00954265" w:rsidRDefault="00F97C8D">
            <w:r>
              <w:rPr>
                <w:rFonts w:ascii="Arial" w:hAnsi="Arial" w:cs="Arial"/>
                <w:color w:val="000000"/>
                <w:position w:val="-2"/>
                <w:sz w:val="18"/>
                <w:szCs w:val="18"/>
              </w:rPr>
              <w:t>Kraj in datum:</w:t>
            </w:r>
          </w:p>
        </w:tc>
        <w:tc>
          <w:tcPr>
            <w:tcW w:w="0" w:type="auto"/>
            <w:tcMar>
              <w:top w:w="135" w:type="dxa"/>
              <w:bottom w:w="135" w:type="dxa"/>
            </w:tcMar>
            <w:vAlign w:val="center"/>
          </w:tcPr>
          <w:p w14:paraId="54D3B5E5" w14:textId="77777777" w:rsidR="00954265" w:rsidRDefault="00F97C8D">
            <w:r>
              <w:rPr>
                <w:rFonts w:ascii="Arial" w:hAnsi="Arial" w:cs="Arial"/>
                <w:color w:val="000000"/>
                <w:position w:val="-2"/>
                <w:sz w:val="18"/>
                <w:szCs w:val="18"/>
              </w:rPr>
              <w:t>Ime in priimek: _____________________</w:t>
            </w:r>
          </w:p>
        </w:tc>
      </w:tr>
      <w:tr w:rsidR="00954265" w14:paraId="5CD5F9B6" w14:textId="77777777">
        <w:tc>
          <w:tcPr>
            <w:tcW w:w="4080" w:type="dxa"/>
            <w:tcMar>
              <w:top w:w="135" w:type="dxa"/>
              <w:bottom w:w="135" w:type="dxa"/>
            </w:tcMar>
            <w:vAlign w:val="center"/>
          </w:tcPr>
          <w:p w14:paraId="6F8C0822" w14:textId="77777777" w:rsidR="00954265" w:rsidRDefault="00F97C8D">
            <w:r>
              <w:rPr>
                <w:rFonts w:ascii="Arial" w:hAnsi="Arial" w:cs="Arial"/>
                <w:color w:val="000000"/>
                <w:position w:val="-2"/>
                <w:sz w:val="18"/>
                <w:szCs w:val="18"/>
              </w:rPr>
              <w:t> </w:t>
            </w:r>
          </w:p>
        </w:tc>
        <w:tc>
          <w:tcPr>
            <w:tcW w:w="0" w:type="auto"/>
            <w:tcMar>
              <w:top w:w="135" w:type="dxa"/>
              <w:bottom w:w="135" w:type="dxa"/>
            </w:tcMar>
            <w:vAlign w:val="center"/>
          </w:tcPr>
          <w:p w14:paraId="6A20F47D" w14:textId="77777777" w:rsidR="00954265" w:rsidRDefault="00954265"/>
          <w:p w14:paraId="0D504E3C" w14:textId="77777777" w:rsidR="00954265" w:rsidRDefault="00F97C8D">
            <w:pPr>
              <w:jc w:val="center"/>
            </w:pPr>
            <w:r>
              <w:rPr>
                <w:rFonts w:ascii="Arial" w:hAnsi="Arial" w:cs="Arial"/>
                <w:color w:val="A9A9A9"/>
                <w:position w:val="-2"/>
                <w:sz w:val="18"/>
                <w:szCs w:val="18"/>
              </w:rPr>
              <w:t>(žig in podpis)</w:t>
            </w:r>
          </w:p>
        </w:tc>
      </w:tr>
    </w:tbl>
    <w:p w14:paraId="17D99183" w14:textId="77777777" w:rsidR="00954265" w:rsidRDefault="00F97C8D">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0B012A1" w14:textId="77777777" w:rsidR="00954265" w:rsidRDefault="00954265">
      <w:pPr>
        <w:sectPr w:rsidR="00954265" w:rsidSect="006E7A2B">
          <w:footerReference w:type="default" r:id="rId14"/>
          <w:pgSz w:w="11906" w:h="16838"/>
          <w:pgMar w:top="1418" w:right="1418" w:bottom="1418" w:left="1418" w:header="567" w:footer="596" w:gutter="0"/>
          <w:cols w:space="708"/>
          <w:docGrid w:linePitch="360"/>
        </w:sectPr>
      </w:pPr>
    </w:p>
    <w:p w14:paraId="4DC75B44" w14:textId="77777777" w:rsidR="00F97C8D" w:rsidRPr="00590863" w:rsidRDefault="00F97C8D"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7405230E" w14:textId="77777777" w:rsidR="00F97C8D" w:rsidRPr="00252358" w:rsidRDefault="00F97C8D" w:rsidP="00252358"/>
    <w:p w14:paraId="041ECABF" w14:textId="77777777" w:rsidR="00F97C8D" w:rsidRDefault="00F97C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C54C234" w14:textId="77777777" w:rsidR="00F97C8D" w:rsidRDefault="00F97C8D" w:rsidP="00EB2A75">
      <w:pPr>
        <w:spacing w:after="120"/>
        <w:rPr>
          <w:rFonts w:ascii="Arial" w:hAnsi="Arial" w:cs="Arial"/>
        </w:rPr>
      </w:pPr>
    </w:p>
    <w:p w14:paraId="1B5D13AB" w14:textId="77777777" w:rsidR="003D73A1" w:rsidRDefault="00F97C8D" w:rsidP="003D73A1">
      <w:pPr>
        <w:spacing w:before="225" w:after="225" w:line="240" w:lineRule="auto"/>
        <w:rPr>
          <w:rFonts w:ascii="Arial" w:hAnsi="Arial" w:cs="Arial"/>
          <w:color w:val="000000"/>
          <w:sz w:val="18"/>
          <w:szCs w:val="18"/>
        </w:rPr>
      </w:pPr>
      <w:r>
        <w:rPr>
          <w:rFonts w:ascii="Arial" w:hAnsi="Arial" w:cs="Arial"/>
          <w:color w:val="000000"/>
          <w:sz w:val="18"/>
          <w:szCs w:val="18"/>
        </w:rPr>
        <w:t>Pod kazensko in materialno odgovornostjo izjavljamo, da naša družba,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3D73A1" w14:paraId="22427685" w14:textId="77777777" w:rsidTr="00DE77D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F5DC8" w14:textId="77777777" w:rsidR="003D73A1" w:rsidRDefault="003D73A1" w:rsidP="00DE77D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ED938D" w14:textId="77777777" w:rsidR="003D73A1" w:rsidRDefault="003D73A1" w:rsidP="00DE77D0">
            <w:r>
              <w:rPr>
                <w:rFonts w:ascii="Arial" w:hAnsi="Arial" w:cs="Arial"/>
                <w:color w:val="000000"/>
                <w:position w:val="-2"/>
                <w:sz w:val="18"/>
                <w:szCs w:val="18"/>
              </w:rPr>
              <w:t> </w:t>
            </w:r>
          </w:p>
        </w:tc>
      </w:tr>
      <w:tr w:rsidR="003D73A1" w14:paraId="75A72D6A" w14:textId="77777777" w:rsidTr="00DE77D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C98E2D" w14:textId="77777777" w:rsidR="003D73A1" w:rsidRDefault="003D73A1" w:rsidP="00DE77D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604796" w14:textId="77777777" w:rsidR="003D73A1" w:rsidRDefault="003D73A1" w:rsidP="00DE77D0">
            <w:r>
              <w:rPr>
                <w:rFonts w:ascii="Arial" w:hAnsi="Arial" w:cs="Arial"/>
                <w:color w:val="000000"/>
                <w:position w:val="-2"/>
                <w:sz w:val="18"/>
                <w:szCs w:val="18"/>
              </w:rPr>
              <w:t> </w:t>
            </w:r>
          </w:p>
        </w:tc>
      </w:tr>
      <w:tr w:rsidR="003D73A1" w14:paraId="6E0AE61F" w14:textId="77777777" w:rsidTr="00DE77D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6393D" w14:textId="77777777" w:rsidR="003D73A1" w:rsidRDefault="003D73A1" w:rsidP="00DE77D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EAB36" w14:textId="77777777" w:rsidR="003D73A1" w:rsidRDefault="003D73A1" w:rsidP="00DE77D0">
            <w:r>
              <w:rPr>
                <w:rFonts w:ascii="Arial" w:hAnsi="Arial" w:cs="Arial"/>
                <w:color w:val="000000"/>
                <w:position w:val="-2"/>
                <w:sz w:val="18"/>
                <w:szCs w:val="18"/>
              </w:rPr>
              <w:t> </w:t>
            </w:r>
          </w:p>
        </w:tc>
      </w:tr>
      <w:tr w:rsidR="003D73A1" w14:paraId="6644D331" w14:textId="77777777" w:rsidTr="00DE77D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2B133F" w14:textId="77777777" w:rsidR="003D73A1" w:rsidRDefault="003D73A1" w:rsidP="00DE77D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E2597" w14:textId="77777777" w:rsidR="003D73A1" w:rsidRDefault="003D73A1" w:rsidP="00DE77D0">
            <w:r>
              <w:rPr>
                <w:rFonts w:ascii="Arial" w:hAnsi="Arial" w:cs="Arial"/>
                <w:color w:val="000000"/>
                <w:position w:val="-2"/>
                <w:sz w:val="18"/>
                <w:szCs w:val="18"/>
              </w:rPr>
              <w:t> </w:t>
            </w:r>
          </w:p>
        </w:tc>
      </w:tr>
      <w:tr w:rsidR="003D73A1" w14:paraId="12E473ED" w14:textId="77777777" w:rsidTr="00DE77D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79F" w14:textId="77777777" w:rsidR="003D73A1" w:rsidRDefault="003D73A1" w:rsidP="00DE77D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D0C362" w14:textId="77777777" w:rsidR="003D73A1" w:rsidRDefault="003D73A1" w:rsidP="00DE77D0">
            <w:r>
              <w:rPr>
                <w:rFonts w:ascii="Arial" w:hAnsi="Arial" w:cs="Arial"/>
                <w:color w:val="000000"/>
                <w:position w:val="-2"/>
                <w:sz w:val="18"/>
                <w:szCs w:val="18"/>
              </w:rPr>
              <w:t> </w:t>
            </w:r>
          </w:p>
        </w:tc>
      </w:tr>
    </w:tbl>
    <w:p w14:paraId="4AAAFCF0" w14:textId="6F2D1E09" w:rsidR="00954265" w:rsidRDefault="00F97C8D" w:rsidP="003D73A1">
      <w:pPr>
        <w:spacing w:before="225" w:after="225" w:line="240" w:lineRule="auto"/>
      </w:pPr>
      <w:r>
        <w:rPr>
          <w:rFonts w:ascii="Arial" w:hAnsi="Arial" w:cs="Arial"/>
          <w:color w:val="000000"/>
          <w:sz w:val="18"/>
          <w:szCs w:val="18"/>
        </w:rPr>
        <w:t>ni bila pravnomočno obsojena zaradi kaznivih dejanj, ki so našteta v prvem odstavku 75. člena ZJN-3.</w:t>
      </w:r>
    </w:p>
    <w:p w14:paraId="1CB657EF" w14:textId="77777777" w:rsidR="00954265" w:rsidRDefault="00F97C8D">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954265" w14:paraId="048DDDAC" w14:textId="77777777">
        <w:tc>
          <w:tcPr>
            <w:tcW w:w="0" w:type="auto"/>
            <w:tcMar>
              <w:top w:w="0" w:type="auto"/>
              <w:bottom w:w="0" w:type="auto"/>
            </w:tcMar>
          </w:tcPr>
          <w:p w14:paraId="1A583003" w14:textId="77777777" w:rsidR="00954265" w:rsidRDefault="00F97C8D">
            <w:pPr>
              <w:numPr>
                <w:ilvl w:val="0"/>
                <w:numId w:val="1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436A1CE" w14:textId="77777777" w:rsidR="00954265" w:rsidRDefault="00F97C8D">
            <w:pPr>
              <w:numPr>
                <w:ilvl w:val="0"/>
                <w:numId w:val="11"/>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EEA36F2" w14:textId="77777777" w:rsidR="00954265" w:rsidRDefault="00F97C8D">
            <w:pPr>
              <w:numPr>
                <w:ilvl w:val="0"/>
                <w:numId w:val="11"/>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7A4ADD51" w14:textId="77777777" w:rsidR="00954265" w:rsidRDefault="00F97C8D">
            <w:pPr>
              <w:numPr>
                <w:ilvl w:val="0"/>
                <w:numId w:val="1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51972ED" w14:textId="77777777" w:rsidR="00954265" w:rsidRDefault="00F97C8D">
            <w:pPr>
              <w:numPr>
                <w:ilvl w:val="0"/>
                <w:numId w:val="1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C5AA35F" w14:textId="77777777" w:rsidR="00954265" w:rsidRDefault="00F97C8D">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C3A52F9" w14:textId="77777777" w:rsidR="00954265" w:rsidRDefault="00F97C8D">
            <w:pPr>
              <w:numPr>
                <w:ilvl w:val="0"/>
                <w:numId w:val="1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A86450B" w14:textId="0CDB8E2C" w:rsidR="00954265" w:rsidRDefault="00F97C8D">
      <w:pPr>
        <w:spacing w:before="225" w:after="225" w:line="240" w:lineRule="auto"/>
        <w:jc w:val="both"/>
        <w:rPr>
          <w:rFonts w:cs="Arial"/>
          <w:color w:val="000000"/>
          <w:sz w:val="18"/>
          <w:szCs w:val="18"/>
          <w:u w:val="single"/>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0F1183C" w14:textId="77777777" w:rsidR="003D73A1" w:rsidRDefault="003D73A1">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954265" w14:paraId="58AE82CD" w14:textId="77777777">
        <w:tc>
          <w:tcPr>
            <w:tcW w:w="4080" w:type="dxa"/>
            <w:tcMar>
              <w:top w:w="75" w:type="dxa"/>
              <w:bottom w:w="75" w:type="dxa"/>
            </w:tcMar>
            <w:vAlign w:val="center"/>
          </w:tcPr>
          <w:p w14:paraId="0C13ADB0" w14:textId="77777777" w:rsidR="00954265" w:rsidRDefault="00F97C8D">
            <w:r>
              <w:rPr>
                <w:rFonts w:ascii="Arial" w:hAnsi="Arial" w:cs="Arial"/>
                <w:color w:val="000000"/>
                <w:position w:val="-2"/>
                <w:sz w:val="18"/>
                <w:szCs w:val="18"/>
              </w:rPr>
              <w:t>Kraj in datum:</w:t>
            </w:r>
          </w:p>
        </w:tc>
        <w:tc>
          <w:tcPr>
            <w:tcW w:w="0" w:type="auto"/>
            <w:tcMar>
              <w:top w:w="75" w:type="dxa"/>
              <w:bottom w:w="75" w:type="dxa"/>
            </w:tcMar>
            <w:vAlign w:val="center"/>
          </w:tcPr>
          <w:p w14:paraId="69FAE19F" w14:textId="77777777" w:rsidR="00954265" w:rsidRDefault="00F97C8D">
            <w:r>
              <w:rPr>
                <w:rFonts w:ascii="Arial" w:hAnsi="Arial" w:cs="Arial"/>
                <w:color w:val="000000"/>
                <w:position w:val="-2"/>
                <w:sz w:val="18"/>
                <w:szCs w:val="18"/>
              </w:rPr>
              <w:t>Ime in priimek: _____________________</w:t>
            </w:r>
          </w:p>
        </w:tc>
      </w:tr>
      <w:tr w:rsidR="00954265" w14:paraId="20CD089D" w14:textId="77777777">
        <w:tc>
          <w:tcPr>
            <w:tcW w:w="4080" w:type="dxa"/>
            <w:tcMar>
              <w:top w:w="75" w:type="dxa"/>
              <w:bottom w:w="75" w:type="dxa"/>
            </w:tcMar>
            <w:vAlign w:val="center"/>
          </w:tcPr>
          <w:p w14:paraId="39DCDDD8" w14:textId="77777777" w:rsidR="00954265" w:rsidRDefault="00F97C8D">
            <w:r>
              <w:rPr>
                <w:rFonts w:ascii="Arial" w:hAnsi="Arial" w:cs="Arial"/>
                <w:color w:val="000000"/>
                <w:position w:val="-2"/>
                <w:sz w:val="18"/>
                <w:szCs w:val="18"/>
              </w:rPr>
              <w:t> </w:t>
            </w:r>
          </w:p>
        </w:tc>
        <w:tc>
          <w:tcPr>
            <w:tcW w:w="0" w:type="auto"/>
            <w:tcMar>
              <w:top w:w="75" w:type="dxa"/>
              <w:bottom w:w="75" w:type="dxa"/>
            </w:tcMar>
            <w:vAlign w:val="center"/>
          </w:tcPr>
          <w:p w14:paraId="69378C78" w14:textId="77777777" w:rsidR="00954265" w:rsidRDefault="00954265"/>
          <w:p w14:paraId="1314D21B" w14:textId="77777777" w:rsidR="00954265" w:rsidRDefault="00F97C8D">
            <w:pPr>
              <w:jc w:val="center"/>
            </w:pPr>
            <w:r>
              <w:rPr>
                <w:rFonts w:ascii="Arial" w:hAnsi="Arial" w:cs="Arial"/>
                <w:color w:val="A9A9A9"/>
                <w:position w:val="-2"/>
                <w:sz w:val="18"/>
                <w:szCs w:val="18"/>
              </w:rPr>
              <w:t>(žig in podpis)</w:t>
            </w:r>
          </w:p>
        </w:tc>
      </w:tr>
    </w:tbl>
    <w:p w14:paraId="74D0285A" w14:textId="77777777" w:rsidR="00954265" w:rsidRDefault="00F97C8D">
      <w:pPr>
        <w:spacing w:before="225" w:after="225" w:line="240" w:lineRule="auto"/>
        <w:jc w:val="both"/>
      </w:pPr>
      <w:r>
        <w:rPr>
          <w:rFonts w:ascii="Arial" w:hAnsi="Arial" w:cs="Arial"/>
          <w:color w:val="000000"/>
          <w:sz w:val="18"/>
          <w:szCs w:val="18"/>
        </w:rPr>
        <w:t> </w:t>
      </w:r>
    </w:p>
    <w:p w14:paraId="70A9032C" w14:textId="77777777" w:rsidR="00954265" w:rsidRDefault="00F97C8D">
      <w:pPr>
        <w:spacing w:before="525" w:after="225" w:line="240" w:lineRule="auto"/>
        <w:jc w:val="both"/>
      </w:pPr>
      <w:r>
        <w:rPr>
          <w:rFonts w:ascii="Arial" w:hAnsi="Arial" w:cs="Arial"/>
          <w:color w:val="000000"/>
          <w:sz w:val="18"/>
          <w:szCs w:val="18"/>
        </w:rPr>
        <w:lastRenderedPageBreak/>
        <w:t> </w:t>
      </w:r>
    </w:p>
    <w:p w14:paraId="506DB00C" w14:textId="77777777" w:rsidR="00F97C8D" w:rsidRPr="00590863" w:rsidRDefault="00F97C8D" w:rsidP="00252358">
      <w:pPr>
        <w:spacing w:after="0"/>
        <w:jc w:val="right"/>
        <w:rPr>
          <w:rFonts w:ascii="Arial" w:hAnsi="Arial" w:cs="Arial"/>
          <w:sz w:val="18"/>
          <w:szCs w:val="18"/>
        </w:rPr>
      </w:pPr>
      <w:r w:rsidRPr="00590863">
        <w:rPr>
          <w:rFonts w:ascii="Arial" w:hAnsi="Arial" w:cs="Arial"/>
          <w:sz w:val="18"/>
          <w:szCs w:val="18"/>
        </w:rPr>
        <w:t>Obrazec št: 6</w:t>
      </w:r>
    </w:p>
    <w:p w14:paraId="1B07AF4D" w14:textId="77777777" w:rsidR="00F97C8D" w:rsidRPr="00252358" w:rsidRDefault="00F97C8D" w:rsidP="00252358"/>
    <w:p w14:paraId="10DCE8E1" w14:textId="77777777" w:rsidR="00F97C8D" w:rsidRDefault="00F97C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5DEB34B" w14:textId="77777777" w:rsidR="00F97C8D" w:rsidRDefault="00F97C8D" w:rsidP="00EB2A75">
      <w:pPr>
        <w:spacing w:after="120"/>
        <w:rPr>
          <w:rFonts w:ascii="Arial" w:hAnsi="Arial" w:cs="Arial"/>
        </w:rPr>
      </w:pPr>
    </w:p>
    <w:p w14:paraId="4B90F686" w14:textId="77777777" w:rsidR="00954265" w:rsidRDefault="00F97C8D">
      <w:pPr>
        <w:spacing w:before="225" w:after="225" w:line="240" w:lineRule="auto"/>
        <w:jc w:val="both"/>
      </w:pPr>
      <w:r>
        <w:rPr>
          <w:rFonts w:ascii="Arial" w:hAnsi="Arial" w:cs="Arial"/>
          <w:color w:val="000000"/>
          <w:sz w:val="18"/>
          <w:szCs w:val="18"/>
        </w:rPr>
        <w:t>V zvezi z javnim naročilom »IZDELAVA PROJEKTNE NALOGE ZA NADZIDAVO STAVBE NOVEGA GLAVNEGA VHODA«,</w:t>
      </w:r>
    </w:p>
    <w:p w14:paraId="2DE6F6DD" w14:textId="77777777" w:rsidR="003D73A1" w:rsidRDefault="003D73A1" w:rsidP="003D73A1">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brez DDV oz. ____________ EUR z DDV, v skladu z razpisnimi pogoji.</w:t>
      </w:r>
    </w:p>
    <w:p w14:paraId="10994605" w14:textId="77777777" w:rsidR="003D73A1" w:rsidRDefault="003D73A1" w:rsidP="003D73A1">
      <w:pPr>
        <w:spacing w:before="225" w:after="225" w:line="240" w:lineRule="auto"/>
        <w:jc w:val="both"/>
      </w:pPr>
      <w:r>
        <w:rPr>
          <w:rFonts w:ascii="Arial" w:hAnsi="Arial" w:cs="Arial"/>
          <w:color w:val="000000"/>
          <w:sz w:val="18"/>
          <w:szCs w:val="18"/>
        </w:rPr>
        <w:t>Izjavljamo (ustrezno označi):</w:t>
      </w:r>
    </w:p>
    <w:p w14:paraId="631FD71A" w14:textId="77777777" w:rsidR="003D73A1" w:rsidRDefault="003D73A1" w:rsidP="003D73A1">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8BDD81" w14:textId="77777777" w:rsidR="003D73A1" w:rsidRDefault="003D73A1" w:rsidP="003D73A1">
      <w:pPr>
        <w:spacing w:before="225" w:after="225" w:line="240" w:lineRule="auto"/>
        <w:jc w:val="both"/>
      </w:pPr>
      <w:r>
        <w:rPr>
          <w:rFonts w:ascii="Arial" w:hAnsi="Arial" w:cs="Arial"/>
          <w:color w:val="000000"/>
          <w:sz w:val="18"/>
          <w:szCs w:val="18"/>
        </w:rPr>
        <w:t>[   ] NE zahtevamo izvedbe neposrednih plačil.</w:t>
      </w:r>
    </w:p>
    <w:p w14:paraId="1AD6F8C6" w14:textId="77777777" w:rsidR="00954265" w:rsidRDefault="00F97C8D">
      <w:pPr>
        <w:spacing w:before="225" w:after="225" w:line="240" w:lineRule="auto"/>
        <w:jc w:val="both"/>
      </w:pPr>
      <w:r>
        <w:rPr>
          <w:rFonts w:ascii="Arial" w:hAnsi="Arial" w:cs="Arial"/>
          <w:color w:val="000000"/>
          <w:sz w:val="18"/>
          <w:szCs w:val="18"/>
        </w:rPr>
        <w:t> </w:t>
      </w:r>
    </w:p>
    <w:p w14:paraId="441286D7" w14:textId="77777777" w:rsidR="00954265" w:rsidRDefault="00F97C8D">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954265" w14:paraId="09F35A68" w14:textId="77777777">
        <w:tc>
          <w:tcPr>
            <w:tcW w:w="4080" w:type="dxa"/>
            <w:tcMar>
              <w:top w:w="75" w:type="dxa"/>
              <w:bottom w:w="75" w:type="dxa"/>
            </w:tcMar>
            <w:vAlign w:val="center"/>
          </w:tcPr>
          <w:p w14:paraId="15CBC7D1" w14:textId="77777777" w:rsidR="00954265" w:rsidRDefault="00F97C8D">
            <w:r>
              <w:rPr>
                <w:rFonts w:ascii="Arial" w:hAnsi="Arial" w:cs="Arial"/>
                <w:color w:val="000000"/>
                <w:position w:val="-2"/>
                <w:sz w:val="18"/>
                <w:szCs w:val="18"/>
              </w:rPr>
              <w:t>Kraj in datum:</w:t>
            </w:r>
          </w:p>
        </w:tc>
        <w:tc>
          <w:tcPr>
            <w:tcW w:w="0" w:type="auto"/>
            <w:tcMar>
              <w:top w:w="75" w:type="dxa"/>
              <w:bottom w:w="75" w:type="dxa"/>
            </w:tcMar>
            <w:vAlign w:val="center"/>
          </w:tcPr>
          <w:p w14:paraId="45BD4B02" w14:textId="77777777" w:rsidR="00954265" w:rsidRDefault="00F97C8D">
            <w:r>
              <w:rPr>
                <w:rFonts w:ascii="Arial" w:hAnsi="Arial" w:cs="Arial"/>
                <w:color w:val="000000"/>
                <w:position w:val="-2"/>
                <w:sz w:val="18"/>
                <w:szCs w:val="18"/>
              </w:rPr>
              <w:t>Ime in priimek: _____________________</w:t>
            </w:r>
          </w:p>
        </w:tc>
      </w:tr>
      <w:tr w:rsidR="00954265" w14:paraId="64EA3718" w14:textId="77777777">
        <w:tc>
          <w:tcPr>
            <w:tcW w:w="4080" w:type="dxa"/>
            <w:tcMar>
              <w:top w:w="75" w:type="dxa"/>
              <w:bottom w:w="75" w:type="dxa"/>
            </w:tcMar>
            <w:vAlign w:val="center"/>
          </w:tcPr>
          <w:p w14:paraId="57DFF09E" w14:textId="77777777" w:rsidR="00954265" w:rsidRDefault="00F97C8D">
            <w:r>
              <w:rPr>
                <w:rFonts w:ascii="Arial" w:hAnsi="Arial" w:cs="Arial"/>
                <w:color w:val="000000"/>
                <w:position w:val="-2"/>
                <w:sz w:val="18"/>
                <w:szCs w:val="18"/>
              </w:rPr>
              <w:t> </w:t>
            </w:r>
          </w:p>
        </w:tc>
        <w:tc>
          <w:tcPr>
            <w:tcW w:w="0" w:type="auto"/>
            <w:tcMar>
              <w:top w:w="75" w:type="dxa"/>
              <w:bottom w:w="75" w:type="dxa"/>
            </w:tcMar>
            <w:vAlign w:val="center"/>
          </w:tcPr>
          <w:p w14:paraId="451EB703" w14:textId="77777777" w:rsidR="00954265" w:rsidRDefault="00954265"/>
          <w:p w14:paraId="465FD138" w14:textId="77777777" w:rsidR="00954265" w:rsidRDefault="00F97C8D">
            <w:pPr>
              <w:jc w:val="center"/>
            </w:pPr>
            <w:r>
              <w:rPr>
                <w:rFonts w:ascii="Arial" w:hAnsi="Arial" w:cs="Arial"/>
                <w:color w:val="A9A9A9"/>
                <w:position w:val="-2"/>
                <w:sz w:val="18"/>
                <w:szCs w:val="18"/>
              </w:rPr>
              <w:t>(žig in podpis)</w:t>
            </w:r>
          </w:p>
        </w:tc>
      </w:tr>
    </w:tbl>
    <w:p w14:paraId="08508730" w14:textId="77777777" w:rsidR="00954265" w:rsidRDefault="00F97C8D">
      <w:pPr>
        <w:spacing w:before="225" w:after="225" w:line="240" w:lineRule="auto"/>
        <w:jc w:val="both"/>
      </w:pPr>
      <w:r>
        <w:rPr>
          <w:rFonts w:ascii="Arial" w:hAnsi="Arial" w:cs="Arial"/>
          <w:color w:val="000000"/>
          <w:sz w:val="18"/>
          <w:szCs w:val="18"/>
        </w:rPr>
        <w:t> </w:t>
      </w:r>
    </w:p>
    <w:p w14:paraId="145EEC65" w14:textId="77777777" w:rsidR="00954265" w:rsidRDefault="00F97C8D">
      <w:pPr>
        <w:spacing w:before="225" w:after="225" w:line="240" w:lineRule="auto"/>
        <w:jc w:val="both"/>
      </w:pPr>
      <w:r>
        <w:rPr>
          <w:rFonts w:ascii="Arial" w:hAnsi="Arial" w:cs="Arial"/>
          <w:color w:val="000000"/>
          <w:sz w:val="18"/>
          <w:szCs w:val="18"/>
        </w:rPr>
        <w:t> </w:t>
      </w:r>
    </w:p>
    <w:p w14:paraId="189F9BC3" w14:textId="77777777" w:rsidR="00954265" w:rsidRDefault="00F97C8D">
      <w:pPr>
        <w:spacing w:before="225" w:after="225" w:line="240" w:lineRule="auto"/>
        <w:jc w:val="both"/>
      </w:pPr>
      <w:r>
        <w:rPr>
          <w:rFonts w:ascii="Arial" w:hAnsi="Arial" w:cs="Arial"/>
          <w:color w:val="000000"/>
          <w:sz w:val="18"/>
          <w:szCs w:val="18"/>
        </w:rPr>
        <w:t> </w:t>
      </w:r>
    </w:p>
    <w:p w14:paraId="3E273CBD" w14:textId="77777777" w:rsidR="00954265" w:rsidRDefault="00F97C8D">
      <w:pPr>
        <w:spacing w:before="225" w:after="225" w:line="240" w:lineRule="auto"/>
        <w:jc w:val="both"/>
      </w:pPr>
      <w:r>
        <w:rPr>
          <w:rFonts w:ascii="Arial" w:hAnsi="Arial" w:cs="Arial"/>
          <w:b/>
          <w:bCs/>
          <w:i/>
          <w:iCs/>
          <w:color w:val="000000"/>
          <w:sz w:val="18"/>
          <w:szCs w:val="18"/>
          <w:u w:val="single"/>
        </w:rPr>
        <w:t>Opomba:</w:t>
      </w:r>
    </w:p>
    <w:p w14:paraId="025201A5" w14:textId="77777777" w:rsidR="00954265" w:rsidRDefault="00F97C8D">
      <w:pPr>
        <w:spacing w:before="225" w:after="225" w:line="240" w:lineRule="auto"/>
        <w:jc w:val="both"/>
      </w:pPr>
      <w:r>
        <w:rPr>
          <w:rFonts w:ascii="Arial" w:hAnsi="Arial" w:cs="Arial"/>
          <w:i/>
          <w:iCs/>
          <w:color w:val="000000"/>
          <w:sz w:val="18"/>
          <w:szCs w:val="18"/>
        </w:rPr>
        <w:t>V primeru večjega števila podizvajalcev se obrazec fotokopira.</w:t>
      </w:r>
    </w:p>
    <w:p w14:paraId="1F15C865" w14:textId="77777777" w:rsidR="00954265" w:rsidRDefault="00954265">
      <w:pPr>
        <w:sectPr w:rsidR="00954265" w:rsidSect="006E7A2B">
          <w:footerReference w:type="default" r:id="rId15"/>
          <w:pgSz w:w="11906" w:h="16838"/>
          <w:pgMar w:top="1418" w:right="1418" w:bottom="1418" w:left="1418" w:header="567" w:footer="596" w:gutter="0"/>
          <w:cols w:space="708"/>
          <w:docGrid w:linePitch="360"/>
        </w:sectPr>
      </w:pPr>
    </w:p>
    <w:p w14:paraId="21B5A00A" w14:textId="77777777" w:rsidR="00F97C8D" w:rsidRPr="00590863" w:rsidRDefault="00F97C8D"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4FC965D7" w14:textId="77777777" w:rsidR="00F97C8D" w:rsidRPr="00252358" w:rsidRDefault="00F97C8D" w:rsidP="00252358"/>
    <w:p w14:paraId="7C54CA82" w14:textId="77777777" w:rsidR="00F97C8D" w:rsidRDefault="00F97C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5BE9E286" w14:textId="77777777" w:rsidR="00F97C8D" w:rsidRDefault="00F97C8D" w:rsidP="00EB2A75">
      <w:pPr>
        <w:spacing w:after="120"/>
        <w:rPr>
          <w:rFonts w:ascii="Arial" w:hAnsi="Arial" w:cs="Arial"/>
        </w:rPr>
      </w:pPr>
    </w:p>
    <w:p w14:paraId="36A40DEA" w14:textId="77777777" w:rsidR="00954265" w:rsidRDefault="00F97C8D">
      <w:pPr>
        <w:spacing w:before="225" w:after="225" w:line="240" w:lineRule="auto"/>
        <w:jc w:val="center"/>
      </w:pPr>
      <w:r>
        <w:rPr>
          <w:rFonts w:ascii="Arial" w:hAnsi="Arial" w:cs="Arial"/>
          <w:b/>
          <w:bCs/>
          <w:color w:val="000000"/>
          <w:sz w:val="18"/>
          <w:szCs w:val="18"/>
        </w:rPr>
        <w:t>SEZNAM ČLANOV ORGANOV IN ZASTOPNIKOV GOSPODARSKEGA SUBJEKTA</w:t>
      </w:r>
    </w:p>
    <w:p w14:paraId="4EB69EAD" w14:textId="77777777" w:rsidR="00954265" w:rsidRDefault="00F97C8D">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954265" w14:paraId="640958D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F2366D" w14:textId="77777777" w:rsidR="00954265" w:rsidRDefault="00F97C8D">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EDCCC" w14:textId="77777777" w:rsidR="00954265" w:rsidRDefault="00F97C8D">
            <w:r>
              <w:rPr>
                <w:rFonts w:ascii="Arial" w:hAnsi="Arial" w:cs="Arial"/>
                <w:color w:val="000000"/>
                <w:position w:val="-2"/>
                <w:sz w:val="18"/>
                <w:szCs w:val="18"/>
              </w:rPr>
              <w:t> </w:t>
            </w:r>
          </w:p>
        </w:tc>
      </w:tr>
      <w:tr w:rsidR="00954265" w14:paraId="1FEE8DC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25565" w14:textId="77777777" w:rsidR="00954265" w:rsidRDefault="00F97C8D">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2F85B" w14:textId="77777777" w:rsidR="00954265" w:rsidRDefault="00F97C8D">
            <w:r>
              <w:rPr>
                <w:rFonts w:ascii="Arial" w:hAnsi="Arial" w:cs="Arial"/>
                <w:color w:val="000000"/>
                <w:position w:val="-2"/>
                <w:sz w:val="18"/>
                <w:szCs w:val="18"/>
              </w:rPr>
              <w:t> </w:t>
            </w:r>
          </w:p>
        </w:tc>
      </w:tr>
      <w:tr w:rsidR="00954265" w14:paraId="226A10D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C1F984" w14:textId="77777777" w:rsidR="00954265" w:rsidRDefault="00F97C8D">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DF7D9" w14:textId="77777777" w:rsidR="00954265" w:rsidRDefault="00F97C8D">
            <w:r>
              <w:rPr>
                <w:rFonts w:ascii="Arial" w:hAnsi="Arial" w:cs="Arial"/>
                <w:color w:val="000000"/>
                <w:position w:val="-2"/>
                <w:sz w:val="18"/>
                <w:szCs w:val="18"/>
              </w:rPr>
              <w:t> </w:t>
            </w:r>
          </w:p>
        </w:tc>
      </w:tr>
      <w:tr w:rsidR="00954265" w14:paraId="19E5240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47C6A" w14:textId="77777777" w:rsidR="00954265" w:rsidRDefault="00F97C8D">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5E1D2" w14:textId="77777777" w:rsidR="00954265" w:rsidRDefault="00F97C8D">
            <w:r>
              <w:rPr>
                <w:rFonts w:ascii="Arial" w:hAnsi="Arial" w:cs="Arial"/>
                <w:color w:val="000000"/>
                <w:position w:val="-2"/>
                <w:sz w:val="18"/>
                <w:szCs w:val="18"/>
              </w:rPr>
              <w:t> </w:t>
            </w:r>
          </w:p>
        </w:tc>
      </w:tr>
    </w:tbl>
    <w:p w14:paraId="06A43295" w14:textId="77777777" w:rsidR="00954265" w:rsidRDefault="00F97C8D">
      <w:pPr>
        <w:spacing w:before="225" w:after="225" w:line="240" w:lineRule="auto"/>
        <w:jc w:val="both"/>
      </w:pPr>
      <w:r>
        <w:rPr>
          <w:rFonts w:ascii="Arial" w:hAnsi="Arial" w:cs="Arial"/>
          <w:color w:val="000000"/>
          <w:sz w:val="18"/>
          <w:szCs w:val="18"/>
        </w:rPr>
        <w:t> </w:t>
      </w:r>
    </w:p>
    <w:p w14:paraId="64353247" w14:textId="77777777" w:rsidR="00954265" w:rsidRDefault="00F97C8D">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954265" w14:paraId="1B3EBD9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D6B7D0" w14:textId="77777777" w:rsidR="00954265" w:rsidRDefault="00F97C8D">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56A797" w14:textId="77777777" w:rsidR="00954265" w:rsidRDefault="00F97C8D">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681D74" w14:textId="77777777" w:rsidR="00954265" w:rsidRDefault="00F97C8D">
            <w:r>
              <w:rPr>
                <w:rFonts w:ascii="Arial" w:hAnsi="Arial" w:cs="Arial"/>
                <w:color w:val="000000"/>
                <w:position w:val="-2"/>
                <w:sz w:val="18"/>
                <w:szCs w:val="18"/>
              </w:rPr>
              <w:t>EMŠO*</w:t>
            </w:r>
          </w:p>
        </w:tc>
      </w:tr>
      <w:tr w:rsidR="00954265" w14:paraId="3480D31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FB0FA8" w14:textId="77777777" w:rsidR="00954265" w:rsidRDefault="00F97C8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9491C6" w14:textId="77777777" w:rsidR="00954265" w:rsidRDefault="00F97C8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A9286E" w14:textId="77777777" w:rsidR="00954265" w:rsidRDefault="00F97C8D">
            <w:r>
              <w:rPr>
                <w:rFonts w:ascii="Arial" w:hAnsi="Arial" w:cs="Arial"/>
                <w:color w:val="000000"/>
                <w:position w:val="-2"/>
                <w:sz w:val="18"/>
                <w:szCs w:val="18"/>
              </w:rPr>
              <w:t> </w:t>
            </w:r>
          </w:p>
        </w:tc>
      </w:tr>
      <w:tr w:rsidR="00954265" w14:paraId="7B0E904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2EC5A3" w14:textId="77777777" w:rsidR="00954265" w:rsidRDefault="00F97C8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60E578" w14:textId="77777777" w:rsidR="00954265" w:rsidRDefault="00F97C8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4FEB9C" w14:textId="77777777" w:rsidR="00954265" w:rsidRDefault="00F97C8D">
            <w:r>
              <w:rPr>
                <w:rFonts w:ascii="Arial" w:hAnsi="Arial" w:cs="Arial"/>
                <w:color w:val="000000"/>
                <w:position w:val="-2"/>
                <w:sz w:val="18"/>
                <w:szCs w:val="18"/>
              </w:rPr>
              <w:t> </w:t>
            </w:r>
          </w:p>
        </w:tc>
      </w:tr>
      <w:tr w:rsidR="00954265" w14:paraId="6FE527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C2782A" w14:textId="77777777" w:rsidR="00954265" w:rsidRDefault="00F97C8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88EB40" w14:textId="77777777" w:rsidR="00954265" w:rsidRDefault="00F97C8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B5EA2A" w14:textId="77777777" w:rsidR="00954265" w:rsidRDefault="00F97C8D">
            <w:r>
              <w:rPr>
                <w:rFonts w:ascii="Arial" w:hAnsi="Arial" w:cs="Arial"/>
                <w:color w:val="000000"/>
                <w:position w:val="-2"/>
                <w:sz w:val="18"/>
                <w:szCs w:val="18"/>
              </w:rPr>
              <w:t> </w:t>
            </w:r>
          </w:p>
        </w:tc>
      </w:tr>
      <w:tr w:rsidR="00954265" w14:paraId="5C69DBA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6DBE2" w14:textId="77777777" w:rsidR="00954265" w:rsidRDefault="00F97C8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FE4AB1" w14:textId="77777777" w:rsidR="00954265" w:rsidRDefault="00F97C8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8416C1" w14:textId="77777777" w:rsidR="00954265" w:rsidRDefault="00F97C8D">
            <w:r>
              <w:rPr>
                <w:rFonts w:ascii="Arial" w:hAnsi="Arial" w:cs="Arial"/>
                <w:color w:val="000000"/>
                <w:position w:val="-2"/>
                <w:sz w:val="18"/>
                <w:szCs w:val="18"/>
              </w:rPr>
              <w:t> </w:t>
            </w:r>
          </w:p>
        </w:tc>
      </w:tr>
      <w:tr w:rsidR="00954265" w14:paraId="2ADA9DB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1B9085" w14:textId="77777777" w:rsidR="00954265" w:rsidRDefault="00F97C8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8420C7" w14:textId="77777777" w:rsidR="00954265" w:rsidRDefault="00F97C8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EA1955" w14:textId="77777777" w:rsidR="00954265" w:rsidRDefault="00F97C8D">
            <w:r>
              <w:rPr>
                <w:rFonts w:ascii="Arial" w:hAnsi="Arial" w:cs="Arial"/>
                <w:color w:val="000000"/>
                <w:position w:val="-2"/>
                <w:sz w:val="18"/>
                <w:szCs w:val="18"/>
              </w:rPr>
              <w:t> </w:t>
            </w:r>
          </w:p>
        </w:tc>
      </w:tr>
      <w:tr w:rsidR="00954265" w14:paraId="537435E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E0FBB4" w14:textId="77777777" w:rsidR="00954265" w:rsidRDefault="00F97C8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4DECB" w14:textId="77777777" w:rsidR="00954265" w:rsidRDefault="00F97C8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83C047" w14:textId="77777777" w:rsidR="00954265" w:rsidRDefault="00F97C8D">
            <w:r>
              <w:rPr>
                <w:rFonts w:ascii="Arial" w:hAnsi="Arial" w:cs="Arial"/>
                <w:color w:val="000000"/>
                <w:position w:val="-2"/>
                <w:sz w:val="18"/>
                <w:szCs w:val="18"/>
              </w:rPr>
              <w:t> </w:t>
            </w:r>
          </w:p>
        </w:tc>
      </w:tr>
      <w:tr w:rsidR="00954265" w14:paraId="1190270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452ED8" w14:textId="77777777" w:rsidR="00954265" w:rsidRDefault="00F97C8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2F054" w14:textId="77777777" w:rsidR="00954265" w:rsidRDefault="00F97C8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6ABAE1" w14:textId="77777777" w:rsidR="00954265" w:rsidRDefault="00F97C8D">
            <w:r>
              <w:rPr>
                <w:rFonts w:ascii="Arial" w:hAnsi="Arial" w:cs="Arial"/>
                <w:color w:val="000000"/>
                <w:position w:val="-2"/>
                <w:sz w:val="18"/>
                <w:szCs w:val="18"/>
              </w:rPr>
              <w:t> </w:t>
            </w:r>
          </w:p>
        </w:tc>
      </w:tr>
      <w:tr w:rsidR="00954265" w14:paraId="42B8998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35F07D" w14:textId="77777777" w:rsidR="00954265" w:rsidRDefault="00F97C8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57C70C" w14:textId="77777777" w:rsidR="00954265" w:rsidRDefault="00F97C8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7BF6D2" w14:textId="77777777" w:rsidR="00954265" w:rsidRDefault="00F97C8D">
            <w:r>
              <w:rPr>
                <w:rFonts w:ascii="Arial" w:hAnsi="Arial" w:cs="Arial"/>
                <w:color w:val="000000"/>
                <w:position w:val="-2"/>
                <w:sz w:val="18"/>
                <w:szCs w:val="18"/>
              </w:rPr>
              <w:t> </w:t>
            </w:r>
          </w:p>
        </w:tc>
      </w:tr>
      <w:tr w:rsidR="00954265" w14:paraId="42DB4F3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E59AB8" w14:textId="77777777" w:rsidR="00954265" w:rsidRDefault="00F97C8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6D48CF" w14:textId="77777777" w:rsidR="00954265" w:rsidRDefault="00F97C8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8ED702" w14:textId="77777777" w:rsidR="00954265" w:rsidRDefault="00F97C8D">
            <w:r>
              <w:rPr>
                <w:rFonts w:ascii="Arial" w:hAnsi="Arial" w:cs="Arial"/>
                <w:color w:val="000000"/>
                <w:position w:val="-2"/>
                <w:sz w:val="18"/>
                <w:szCs w:val="18"/>
              </w:rPr>
              <w:t> </w:t>
            </w:r>
          </w:p>
        </w:tc>
      </w:tr>
    </w:tbl>
    <w:p w14:paraId="727A51CF" w14:textId="77777777" w:rsidR="00954265" w:rsidRDefault="00F97C8D">
      <w:pPr>
        <w:spacing w:before="225" w:after="225" w:line="240" w:lineRule="auto"/>
        <w:jc w:val="both"/>
      </w:pPr>
      <w:r>
        <w:rPr>
          <w:rFonts w:ascii="Arial" w:hAnsi="Arial" w:cs="Arial"/>
          <w:color w:val="000000"/>
          <w:sz w:val="18"/>
          <w:szCs w:val="18"/>
        </w:rPr>
        <w:t>* podatek je potreben za preverbo v e-Dosje</w:t>
      </w:r>
    </w:p>
    <w:p w14:paraId="59A15CD2" w14:textId="77777777" w:rsidR="00954265" w:rsidRDefault="00F97C8D">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954265" w14:paraId="0F061F1C" w14:textId="77777777">
        <w:tc>
          <w:tcPr>
            <w:tcW w:w="2500" w:type="pct"/>
            <w:tcMar>
              <w:top w:w="75" w:type="dxa"/>
              <w:bottom w:w="75" w:type="dxa"/>
            </w:tcMar>
            <w:vAlign w:val="center"/>
          </w:tcPr>
          <w:p w14:paraId="1E72D06A" w14:textId="77777777" w:rsidR="00954265" w:rsidRDefault="00F97C8D">
            <w:r>
              <w:rPr>
                <w:rFonts w:ascii="Arial" w:hAnsi="Arial" w:cs="Arial"/>
                <w:color w:val="000000"/>
                <w:position w:val="-2"/>
                <w:sz w:val="18"/>
                <w:szCs w:val="18"/>
              </w:rPr>
              <w:t>Kraj in datum:</w:t>
            </w:r>
          </w:p>
        </w:tc>
        <w:tc>
          <w:tcPr>
            <w:tcW w:w="0" w:type="auto"/>
            <w:tcMar>
              <w:top w:w="75" w:type="dxa"/>
              <w:bottom w:w="75" w:type="dxa"/>
            </w:tcMar>
            <w:vAlign w:val="center"/>
          </w:tcPr>
          <w:p w14:paraId="35B22A1B" w14:textId="77777777" w:rsidR="00954265" w:rsidRDefault="00F97C8D">
            <w:r>
              <w:rPr>
                <w:rFonts w:ascii="Arial" w:hAnsi="Arial" w:cs="Arial"/>
                <w:color w:val="000000"/>
                <w:position w:val="-2"/>
                <w:sz w:val="18"/>
                <w:szCs w:val="18"/>
              </w:rPr>
              <w:t>Ime in priimek: _____________________</w:t>
            </w:r>
          </w:p>
        </w:tc>
      </w:tr>
      <w:tr w:rsidR="00954265" w14:paraId="6E1BFACD" w14:textId="77777777">
        <w:tc>
          <w:tcPr>
            <w:tcW w:w="2500" w:type="pct"/>
            <w:tcMar>
              <w:top w:w="75" w:type="dxa"/>
              <w:bottom w:w="75" w:type="dxa"/>
            </w:tcMar>
            <w:vAlign w:val="center"/>
          </w:tcPr>
          <w:p w14:paraId="78E42BB7" w14:textId="77777777" w:rsidR="00954265" w:rsidRDefault="00F97C8D">
            <w:r>
              <w:rPr>
                <w:rFonts w:ascii="Arial" w:hAnsi="Arial" w:cs="Arial"/>
                <w:color w:val="000000"/>
                <w:position w:val="-2"/>
                <w:sz w:val="18"/>
                <w:szCs w:val="18"/>
              </w:rPr>
              <w:t> </w:t>
            </w:r>
          </w:p>
        </w:tc>
        <w:tc>
          <w:tcPr>
            <w:tcW w:w="0" w:type="auto"/>
            <w:tcMar>
              <w:top w:w="75" w:type="dxa"/>
              <w:bottom w:w="75" w:type="dxa"/>
            </w:tcMar>
            <w:vAlign w:val="center"/>
          </w:tcPr>
          <w:p w14:paraId="646E14AC" w14:textId="77777777" w:rsidR="00954265" w:rsidRDefault="00F97C8D">
            <w:pPr>
              <w:jc w:val="center"/>
            </w:pPr>
            <w:r>
              <w:rPr>
                <w:rFonts w:ascii="Arial" w:hAnsi="Arial" w:cs="Arial"/>
                <w:color w:val="A9A9A9"/>
                <w:position w:val="-2"/>
                <w:sz w:val="18"/>
                <w:szCs w:val="18"/>
              </w:rPr>
              <w:t>(podpis)</w:t>
            </w:r>
          </w:p>
        </w:tc>
      </w:tr>
    </w:tbl>
    <w:p w14:paraId="42716F07" w14:textId="77777777" w:rsidR="00954265" w:rsidRDefault="00F97C8D">
      <w:pPr>
        <w:spacing w:before="225" w:after="225" w:line="240" w:lineRule="auto"/>
        <w:jc w:val="both"/>
      </w:pPr>
      <w:r>
        <w:rPr>
          <w:rFonts w:ascii="Arial" w:hAnsi="Arial" w:cs="Arial"/>
          <w:color w:val="000000"/>
          <w:sz w:val="18"/>
          <w:szCs w:val="18"/>
        </w:rPr>
        <w:t> </w:t>
      </w:r>
    </w:p>
    <w:p w14:paraId="14BD3065" w14:textId="77777777" w:rsidR="00954265" w:rsidRDefault="00F97C8D">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38F645CB" w14:textId="77777777" w:rsidR="00954265" w:rsidRDefault="00F97C8D">
      <w:pPr>
        <w:spacing w:before="225" w:after="225" w:line="240" w:lineRule="auto"/>
        <w:jc w:val="both"/>
      </w:pPr>
      <w:r>
        <w:rPr>
          <w:rFonts w:ascii="Arial" w:hAnsi="Arial" w:cs="Arial"/>
          <w:color w:val="000000"/>
          <w:sz w:val="18"/>
          <w:szCs w:val="18"/>
        </w:rPr>
        <w:t> </w:t>
      </w:r>
    </w:p>
    <w:p w14:paraId="5AE051F0" w14:textId="77777777" w:rsidR="00954265" w:rsidRDefault="00954265">
      <w:pPr>
        <w:sectPr w:rsidR="00954265" w:rsidSect="006E7A2B">
          <w:footerReference w:type="default" r:id="rId16"/>
          <w:pgSz w:w="11906" w:h="16838"/>
          <w:pgMar w:top="1418" w:right="1418" w:bottom="1418" w:left="1418" w:header="567" w:footer="596" w:gutter="0"/>
          <w:cols w:space="708"/>
          <w:docGrid w:linePitch="360"/>
        </w:sectPr>
      </w:pPr>
    </w:p>
    <w:p w14:paraId="6AB4522E" w14:textId="77777777" w:rsidR="00F97C8D" w:rsidRPr="00590863" w:rsidRDefault="00F97C8D"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22C1A16E" w14:textId="77777777" w:rsidR="00F97C8D" w:rsidRPr="00252358" w:rsidRDefault="00F97C8D" w:rsidP="00252358"/>
    <w:p w14:paraId="795AAFF5" w14:textId="77777777" w:rsidR="00F97C8D" w:rsidRDefault="00F97C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71D3048" w14:textId="77777777" w:rsidR="00F97C8D" w:rsidRDefault="00F97C8D" w:rsidP="00EB2A75">
      <w:pPr>
        <w:spacing w:after="120"/>
        <w:rPr>
          <w:rFonts w:ascii="Arial" w:hAnsi="Arial" w:cs="Arial"/>
        </w:rPr>
      </w:pPr>
    </w:p>
    <w:p w14:paraId="25D211C0" w14:textId="77777777" w:rsidR="00954265" w:rsidRDefault="00F97C8D">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6FFB331" w14:textId="77777777" w:rsidR="00954265" w:rsidRDefault="00F97C8D">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54265" w14:paraId="00F1BA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8A1A5F" w14:textId="77777777" w:rsidR="00954265" w:rsidRDefault="00F97C8D">
            <w:pPr>
              <w:spacing w:before="135" w:after="135"/>
              <w:jc w:val="both"/>
              <w:textAlignment w:val="center"/>
            </w:pPr>
            <w:r>
              <w:rPr>
                <w:rFonts w:ascii="Arial" w:hAnsi="Arial" w:cs="Arial"/>
                <w:b/>
                <w:bCs/>
                <w:color w:val="000000"/>
                <w:position w:val="-2"/>
                <w:sz w:val="18"/>
                <w:szCs w:val="18"/>
              </w:rPr>
              <w:t>Ime in priimek</w:t>
            </w:r>
          </w:p>
          <w:p w14:paraId="3F22717F" w14:textId="77777777" w:rsidR="00954265" w:rsidRDefault="00F97C8D">
            <w:pPr>
              <w:spacing w:before="135" w:after="135"/>
              <w:jc w:val="both"/>
              <w:textAlignment w:val="center"/>
            </w:pPr>
            <w:r>
              <w:rPr>
                <w:rFonts w:ascii="Arial" w:hAnsi="Arial" w:cs="Arial"/>
                <w:b/>
                <w:bCs/>
                <w:color w:val="000000"/>
                <w:position w:val="-2"/>
                <w:sz w:val="18"/>
                <w:szCs w:val="18"/>
              </w:rPr>
              <w:t>ali</w:t>
            </w:r>
          </w:p>
          <w:p w14:paraId="2768FDD0" w14:textId="77777777" w:rsidR="00954265" w:rsidRDefault="00F97C8D">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DDE4E4" w14:textId="77777777" w:rsidR="00954265" w:rsidRDefault="00F97C8D">
            <w:pPr>
              <w:spacing w:before="135" w:after="135"/>
              <w:jc w:val="both"/>
              <w:textAlignment w:val="center"/>
            </w:pPr>
            <w:r>
              <w:rPr>
                <w:rFonts w:ascii="Arial" w:hAnsi="Arial" w:cs="Arial"/>
                <w:b/>
                <w:bCs/>
                <w:color w:val="000000"/>
                <w:position w:val="-2"/>
                <w:sz w:val="18"/>
                <w:szCs w:val="18"/>
              </w:rPr>
              <w:t>Naslov prebivališča</w:t>
            </w:r>
          </w:p>
          <w:p w14:paraId="38A2A784" w14:textId="77777777" w:rsidR="00954265" w:rsidRDefault="00F97C8D">
            <w:pPr>
              <w:spacing w:before="135" w:after="135"/>
              <w:jc w:val="both"/>
              <w:textAlignment w:val="center"/>
            </w:pPr>
            <w:r>
              <w:rPr>
                <w:rFonts w:ascii="Arial" w:hAnsi="Arial" w:cs="Arial"/>
                <w:b/>
                <w:bCs/>
                <w:color w:val="000000"/>
                <w:position w:val="-2"/>
                <w:sz w:val="18"/>
                <w:szCs w:val="18"/>
              </w:rPr>
              <w:t>ali</w:t>
            </w:r>
          </w:p>
          <w:p w14:paraId="53013EA2" w14:textId="77777777" w:rsidR="00954265" w:rsidRDefault="00F97C8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CCA8DC" w14:textId="77777777" w:rsidR="00954265" w:rsidRDefault="00F97C8D">
            <w:pPr>
              <w:spacing w:before="135" w:after="135"/>
              <w:jc w:val="both"/>
              <w:textAlignment w:val="center"/>
            </w:pPr>
            <w:r>
              <w:rPr>
                <w:rFonts w:ascii="Arial" w:hAnsi="Arial" w:cs="Arial"/>
                <w:b/>
                <w:bCs/>
                <w:color w:val="000000"/>
                <w:position w:val="-2"/>
                <w:sz w:val="18"/>
                <w:szCs w:val="18"/>
              </w:rPr>
              <w:t>Delež lastništva</w:t>
            </w:r>
          </w:p>
          <w:p w14:paraId="53770239" w14:textId="77777777" w:rsidR="00954265" w:rsidRDefault="00F97C8D">
            <w:pPr>
              <w:spacing w:before="135" w:after="135"/>
              <w:jc w:val="both"/>
              <w:textAlignment w:val="center"/>
            </w:pPr>
            <w:r>
              <w:rPr>
                <w:rFonts w:ascii="Arial" w:hAnsi="Arial" w:cs="Arial"/>
                <w:b/>
                <w:bCs/>
                <w:color w:val="000000"/>
                <w:position w:val="-2"/>
                <w:sz w:val="18"/>
                <w:szCs w:val="18"/>
              </w:rPr>
              <w:t>ali</w:t>
            </w:r>
          </w:p>
          <w:p w14:paraId="179D19C1" w14:textId="77777777" w:rsidR="00954265" w:rsidRDefault="00F97C8D">
            <w:pPr>
              <w:spacing w:before="135" w:after="135"/>
              <w:jc w:val="both"/>
              <w:textAlignment w:val="center"/>
            </w:pPr>
            <w:r>
              <w:rPr>
                <w:rFonts w:ascii="Arial" w:hAnsi="Arial" w:cs="Arial"/>
                <w:b/>
                <w:bCs/>
                <w:color w:val="000000"/>
                <w:position w:val="-2"/>
                <w:sz w:val="18"/>
                <w:szCs w:val="18"/>
              </w:rPr>
              <w:t>Delež lastništva gospodarskega subjekta</w:t>
            </w:r>
          </w:p>
        </w:tc>
      </w:tr>
      <w:tr w:rsidR="00954265" w14:paraId="538F1E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986BCB"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C275B"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2EC6D8" w14:textId="77777777" w:rsidR="00954265" w:rsidRDefault="00F97C8D">
            <w:pPr>
              <w:spacing w:before="135" w:after="135"/>
              <w:jc w:val="both"/>
              <w:textAlignment w:val="center"/>
            </w:pPr>
            <w:r>
              <w:rPr>
                <w:rFonts w:ascii="Arial" w:hAnsi="Arial" w:cs="Arial"/>
                <w:color w:val="000000"/>
                <w:position w:val="-2"/>
                <w:sz w:val="18"/>
                <w:szCs w:val="18"/>
              </w:rPr>
              <w:t> </w:t>
            </w:r>
          </w:p>
        </w:tc>
      </w:tr>
      <w:tr w:rsidR="00954265" w14:paraId="33283D4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9E034E"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F196D6"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345EDE" w14:textId="77777777" w:rsidR="00954265" w:rsidRDefault="00F97C8D">
            <w:pPr>
              <w:spacing w:before="135" w:after="135"/>
              <w:jc w:val="both"/>
              <w:textAlignment w:val="center"/>
            </w:pPr>
            <w:r>
              <w:rPr>
                <w:rFonts w:ascii="Arial" w:hAnsi="Arial" w:cs="Arial"/>
                <w:color w:val="000000"/>
                <w:position w:val="-2"/>
                <w:sz w:val="18"/>
                <w:szCs w:val="18"/>
              </w:rPr>
              <w:t> </w:t>
            </w:r>
          </w:p>
        </w:tc>
      </w:tr>
      <w:tr w:rsidR="00954265" w14:paraId="2191C05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C44D80"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DDE683"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E12693" w14:textId="77777777" w:rsidR="00954265" w:rsidRDefault="00F97C8D">
            <w:pPr>
              <w:spacing w:before="135" w:after="135"/>
              <w:jc w:val="both"/>
              <w:textAlignment w:val="center"/>
            </w:pPr>
            <w:r>
              <w:rPr>
                <w:rFonts w:ascii="Arial" w:hAnsi="Arial" w:cs="Arial"/>
                <w:color w:val="000000"/>
                <w:position w:val="-2"/>
                <w:sz w:val="18"/>
                <w:szCs w:val="18"/>
              </w:rPr>
              <w:t> </w:t>
            </w:r>
          </w:p>
        </w:tc>
      </w:tr>
      <w:tr w:rsidR="00954265" w14:paraId="63C9026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8C11B5"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90399F"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FF861F" w14:textId="77777777" w:rsidR="00954265" w:rsidRDefault="00F97C8D">
            <w:pPr>
              <w:spacing w:before="135" w:after="135"/>
              <w:jc w:val="both"/>
              <w:textAlignment w:val="center"/>
            </w:pPr>
            <w:r>
              <w:rPr>
                <w:rFonts w:ascii="Arial" w:hAnsi="Arial" w:cs="Arial"/>
                <w:color w:val="000000"/>
                <w:position w:val="-2"/>
                <w:sz w:val="18"/>
                <w:szCs w:val="18"/>
              </w:rPr>
              <w:t> </w:t>
            </w:r>
          </w:p>
        </w:tc>
      </w:tr>
    </w:tbl>
    <w:p w14:paraId="316D99D6" w14:textId="77777777" w:rsidR="00954265" w:rsidRDefault="00F97C8D">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54265" w14:paraId="09B4D56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B3629C" w14:textId="77777777" w:rsidR="00954265" w:rsidRDefault="00F97C8D">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AD989" w14:textId="77777777" w:rsidR="00954265" w:rsidRDefault="00F97C8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D80E98" w14:textId="77777777" w:rsidR="00954265" w:rsidRDefault="00F97C8D">
            <w:pPr>
              <w:spacing w:before="135" w:after="135"/>
              <w:jc w:val="both"/>
              <w:textAlignment w:val="center"/>
            </w:pPr>
            <w:r>
              <w:rPr>
                <w:rFonts w:ascii="Arial" w:hAnsi="Arial" w:cs="Arial"/>
                <w:b/>
                <w:bCs/>
                <w:color w:val="000000"/>
                <w:position w:val="-2"/>
                <w:sz w:val="18"/>
                <w:szCs w:val="18"/>
              </w:rPr>
              <w:t>Delež lastništva gospodarskega subjekta</w:t>
            </w:r>
          </w:p>
        </w:tc>
      </w:tr>
      <w:tr w:rsidR="00954265" w14:paraId="08F8524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6BC334"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2CAC95"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E5B25C" w14:textId="77777777" w:rsidR="00954265" w:rsidRDefault="00F97C8D">
            <w:pPr>
              <w:spacing w:before="135" w:after="135"/>
              <w:jc w:val="both"/>
              <w:textAlignment w:val="center"/>
            </w:pPr>
            <w:r>
              <w:rPr>
                <w:rFonts w:ascii="Arial" w:hAnsi="Arial" w:cs="Arial"/>
                <w:color w:val="000000"/>
                <w:position w:val="-2"/>
                <w:sz w:val="18"/>
                <w:szCs w:val="18"/>
              </w:rPr>
              <w:t> </w:t>
            </w:r>
          </w:p>
        </w:tc>
      </w:tr>
      <w:tr w:rsidR="00954265" w14:paraId="2EB2558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796C7F"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4423E6"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21E747" w14:textId="77777777" w:rsidR="00954265" w:rsidRDefault="00F97C8D">
            <w:pPr>
              <w:spacing w:before="135" w:after="135"/>
              <w:jc w:val="both"/>
              <w:textAlignment w:val="center"/>
            </w:pPr>
            <w:r>
              <w:rPr>
                <w:rFonts w:ascii="Arial" w:hAnsi="Arial" w:cs="Arial"/>
                <w:color w:val="000000"/>
                <w:position w:val="-2"/>
                <w:sz w:val="18"/>
                <w:szCs w:val="18"/>
              </w:rPr>
              <w:t> </w:t>
            </w:r>
          </w:p>
        </w:tc>
      </w:tr>
      <w:tr w:rsidR="00954265" w14:paraId="3501D35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87F880"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54F046"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927E3D" w14:textId="77777777" w:rsidR="00954265" w:rsidRDefault="00F97C8D">
            <w:pPr>
              <w:spacing w:before="135" w:after="135"/>
              <w:jc w:val="both"/>
              <w:textAlignment w:val="center"/>
            </w:pPr>
            <w:r>
              <w:rPr>
                <w:rFonts w:ascii="Arial" w:hAnsi="Arial" w:cs="Arial"/>
                <w:color w:val="000000"/>
                <w:position w:val="-2"/>
                <w:sz w:val="18"/>
                <w:szCs w:val="18"/>
              </w:rPr>
              <w:t> </w:t>
            </w:r>
          </w:p>
        </w:tc>
      </w:tr>
      <w:tr w:rsidR="00954265" w14:paraId="2677358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4DB30"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99795" w14:textId="77777777" w:rsidR="00954265" w:rsidRDefault="00F97C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A8EC1E" w14:textId="77777777" w:rsidR="00954265" w:rsidRDefault="00F97C8D">
            <w:pPr>
              <w:spacing w:before="135" w:after="135"/>
              <w:jc w:val="both"/>
              <w:textAlignment w:val="center"/>
            </w:pPr>
            <w:r>
              <w:rPr>
                <w:rFonts w:ascii="Arial" w:hAnsi="Arial" w:cs="Arial"/>
                <w:color w:val="000000"/>
                <w:position w:val="-2"/>
                <w:sz w:val="18"/>
                <w:szCs w:val="18"/>
              </w:rPr>
              <w:t> </w:t>
            </w:r>
          </w:p>
        </w:tc>
      </w:tr>
    </w:tbl>
    <w:p w14:paraId="464E6FC3" w14:textId="77777777" w:rsidR="00954265" w:rsidRDefault="00F97C8D">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954265" w14:paraId="798113D1" w14:textId="77777777">
        <w:tc>
          <w:tcPr>
            <w:tcW w:w="4080" w:type="dxa"/>
            <w:tcMar>
              <w:top w:w="75" w:type="dxa"/>
              <w:bottom w:w="75" w:type="dxa"/>
            </w:tcMar>
            <w:vAlign w:val="center"/>
          </w:tcPr>
          <w:p w14:paraId="4A226A40" w14:textId="77777777" w:rsidR="00954265" w:rsidRDefault="00F97C8D">
            <w:r>
              <w:rPr>
                <w:rFonts w:ascii="Arial" w:hAnsi="Arial" w:cs="Arial"/>
                <w:color w:val="000000"/>
                <w:position w:val="-2"/>
                <w:sz w:val="18"/>
                <w:szCs w:val="18"/>
              </w:rPr>
              <w:t>Kraj in datum:</w:t>
            </w:r>
          </w:p>
        </w:tc>
        <w:tc>
          <w:tcPr>
            <w:tcW w:w="0" w:type="auto"/>
            <w:tcMar>
              <w:top w:w="75" w:type="dxa"/>
              <w:bottom w:w="75" w:type="dxa"/>
            </w:tcMar>
            <w:vAlign w:val="center"/>
          </w:tcPr>
          <w:p w14:paraId="2552EDFF" w14:textId="77777777" w:rsidR="00954265" w:rsidRDefault="00F97C8D">
            <w:r>
              <w:rPr>
                <w:rFonts w:ascii="Arial" w:hAnsi="Arial" w:cs="Arial"/>
                <w:color w:val="000000"/>
                <w:position w:val="-2"/>
                <w:sz w:val="18"/>
                <w:szCs w:val="18"/>
              </w:rPr>
              <w:t>Ime in priimek: _____________________</w:t>
            </w:r>
          </w:p>
        </w:tc>
      </w:tr>
      <w:tr w:rsidR="00954265" w14:paraId="4C84B041" w14:textId="77777777">
        <w:tc>
          <w:tcPr>
            <w:tcW w:w="4080" w:type="dxa"/>
            <w:tcMar>
              <w:top w:w="75" w:type="dxa"/>
              <w:bottom w:w="75" w:type="dxa"/>
            </w:tcMar>
            <w:vAlign w:val="center"/>
          </w:tcPr>
          <w:p w14:paraId="67E2445D" w14:textId="77777777" w:rsidR="00954265" w:rsidRDefault="00F97C8D">
            <w:r>
              <w:rPr>
                <w:rFonts w:ascii="Arial" w:hAnsi="Arial" w:cs="Arial"/>
                <w:color w:val="000000"/>
                <w:position w:val="-2"/>
                <w:sz w:val="18"/>
                <w:szCs w:val="18"/>
              </w:rPr>
              <w:t> </w:t>
            </w:r>
          </w:p>
        </w:tc>
        <w:tc>
          <w:tcPr>
            <w:tcW w:w="0" w:type="auto"/>
            <w:tcMar>
              <w:top w:w="75" w:type="dxa"/>
              <w:bottom w:w="75" w:type="dxa"/>
            </w:tcMar>
            <w:vAlign w:val="center"/>
          </w:tcPr>
          <w:p w14:paraId="6E65A555" w14:textId="77777777" w:rsidR="00954265" w:rsidRDefault="00F97C8D">
            <w:pPr>
              <w:jc w:val="center"/>
            </w:pPr>
            <w:r>
              <w:rPr>
                <w:rFonts w:ascii="Arial" w:hAnsi="Arial" w:cs="Arial"/>
                <w:color w:val="000000"/>
                <w:position w:val="-2"/>
                <w:sz w:val="18"/>
                <w:szCs w:val="18"/>
              </w:rPr>
              <w:t>(žig in podpis)</w:t>
            </w:r>
          </w:p>
        </w:tc>
      </w:tr>
    </w:tbl>
    <w:p w14:paraId="196A898E" w14:textId="77777777" w:rsidR="00954265" w:rsidRDefault="00F97C8D">
      <w:pPr>
        <w:spacing w:before="225" w:after="225" w:line="240" w:lineRule="auto"/>
        <w:jc w:val="both"/>
      </w:pPr>
      <w:r>
        <w:rPr>
          <w:rFonts w:ascii="Arial" w:hAnsi="Arial" w:cs="Arial"/>
          <w:color w:val="000000"/>
          <w:sz w:val="18"/>
          <w:szCs w:val="18"/>
        </w:rPr>
        <w:t> </w:t>
      </w:r>
    </w:p>
    <w:p w14:paraId="272BBB31" w14:textId="77777777" w:rsidR="00954265" w:rsidRDefault="00F97C8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3B91FE4" w14:textId="77777777" w:rsidR="00954265" w:rsidRDefault="00954265">
      <w:pPr>
        <w:sectPr w:rsidR="00954265" w:rsidSect="006E7A2B">
          <w:footerReference w:type="default" r:id="rId17"/>
          <w:pgSz w:w="11906" w:h="16838"/>
          <w:pgMar w:top="1418" w:right="1418" w:bottom="1418" w:left="1418" w:header="567" w:footer="596" w:gutter="0"/>
          <w:cols w:space="708"/>
          <w:docGrid w:linePitch="360"/>
        </w:sectPr>
      </w:pPr>
    </w:p>
    <w:p w14:paraId="0009468C" w14:textId="77777777" w:rsidR="00F97C8D" w:rsidRPr="00590863" w:rsidRDefault="00F97C8D"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107BDCC8" w14:textId="0841A236" w:rsidR="00F97C8D" w:rsidRDefault="003D73A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Seznam strokovnjakov / </w:t>
      </w:r>
      <w:r w:rsidR="00F97C8D">
        <w:rPr>
          <w:rFonts w:ascii="Arial" w:hAnsi="Arial" w:cs="Arial"/>
        </w:rPr>
        <w:t>kadrov</w:t>
      </w:r>
    </w:p>
    <w:p w14:paraId="60A3C6A0" w14:textId="77777777" w:rsidR="0060226E" w:rsidRPr="00C95D85" w:rsidRDefault="0060226E" w:rsidP="0060226E">
      <w:pPr>
        <w:spacing w:before="225" w:after="225" w:line="240" w:lineRule="auto"/>
        <w:jc w:val="both"/>
      </w:pPr>
      <w:r w:rsidRPr="00C95D85">
        <w:rPr>
          <w:rFonts w:ascii="Arial" w:hAnsi="Arial" w:cs="Arial"/>
          <w:color w:val="000000"/>
          <w:sz w:val="18"/>
          <w:szCs w:val="18"/>
        </w:rPr>
        <w:t>Izjavljamo, da bomo pri izvedbi naročila sodelovali z naslednjimi kadri, ki izpolnjujejo naročnikove zahteve:</w:t>
      </w:r>
    </w:p>
    <w:p w14:paraId="58242165" w14:textId="65EA99D8" w:rsidR="003D73A1" w:rsidRPr="00C95D85" w:rsidRDefault="003D73A1" w:rsidP="00EB2A75">
      <w:pPr>
        <w:spacing w:after="120"/>
        <w:rPr>
          <w:rFonts w:ascii="Arial" w:hAnsi="Arial" w:cs="Arial"/>
          <w:b/>
          <w:bCs/>
          <w:sz w:val="18"/>
          <w:szCs w:val="18"/>
        </w:rPr>
      </w:pPr>
      <w:r w:rsidRPr="00C95D85">
        <w:rPr>
          <w:rFonts w:ascii="Arial" w:hAnsi="Arial" w:cs="Arial"/>
          <w:b/>
          <w:bCs/>
          <w:sz w:val="18"/>
          <w:szCs w:val="18"/>
        </w:rPr>
        <w:t>Vodja projekta:</w:t>
      </w:r>
    </w:p>
    <w:tbl>
      <w:tblPr>
        <w:tblStyle w:val="TableGridPHPDOCX"/>
        <w:tblW w:w="9356"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678"/>
        <w:gridCol w:w="4678"/>
      </w:tblGrid>
      <w:tr w:rsidR="00954265" w:rsidRPr="00C95D85" w14:paraId="5F6F5AEF" w14:textId="77777777" w:rsidTr="00B37EC6">
        <w:tc>
          <w:tcPr>
            <w:tcW w:w="467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41E7F9" w14:textId="77777777" w:rsidR="00954265" w:rsidRPr="00C95D85" w:rsidRDefault="00F97C8D" w:rsidP="003D73A1">
            <w:r w:rsidRPr="00C95D85">
              <w:rPr>
                <w:rFonts w:ascii="Arial" w:hAnsi="Arial" w:cs="Arial"/>
                <w:color w:val="000000"/>
                <w:position w:val="-2"/>
                <w:sz w:val="18"/>
                <w:szCs w:val="18"/>
              </w:rPr>
              <w:t>Ime in priimek</w:t>
            </w:r>
          </w:p>
        </w:tc>
        <w:tc>
          <w:tcPr>
            <w:tcW w:w="467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D1299" w14:textId="77777777" w:rsidR="00954265" w:rsidRPr="00C95D85" w:rsidRDefault="00F97C8D">
            <w:r w:rsidRPr="00C95D85">
              <w:rPr>
                <w:rFonts w:ascii="Arial" w:hAnsi="Arial" w:cs="Arial"/>
                <w:color w:val="000000"/>
                <w:position w:val="-2"/>
                <w:sz w:val="18"/>
                <w:szCs w:val="18"/>
              </w:rPr>
              <w:t> </w:t>
            </w:r>
          </w:p>
        </w:tc>
      </w:tr>
      <w:tr w:rsidR="00954265" w:rsidRPr="00C95D85" w14:paraId="79D5FC75" w14:textId="77777777" w:rsidTr="00B37EC6">
        <w:trPr>
          <w:trHeight w:val="550"/>
        </w:trPr>
        <w:tc>
          <w:tcPr>
            <w:tcW w:w="467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AAD00" w14:textId="77777777" w:rsidR="00954265" w:rsidRPr="00C95D85" w:rsidRDefault="00F97C8D" w:rsidP="003D73A1">
            <w:pPr>
              <w:rPr>
                <w:rFonts w:ascii="Arial" w:hAnsi="Arial" w:cs="Arial"/>
                <w:color w:val="000000"/>
                <w:position w:val="-2"/>
                <w:sz w:val="18"/>
                <w:szCs w:val="18"/>
              </w:rPr>
            </w:pPr>
            <w:r w:rsidRPr="00C95D85">
              <w:rPr>
                <w:rFonts w:ascii="Arial" w:hAnsi="Arial" w:cs="Arial"/>
                <w:color w:val="000000"/>
                <w:position w:val="-2"/>
                <w:sz w:val="18"/>
                <w:szCs w:val="18"/>
              </w:rPr>
              <w:t>Strokovna izobrazba</w:t>
            </w:r>
          </w:p>
          <w:p w14:paraId="0C4CF2B4" w14:textId="6C1376E3" w:rsidR="0060226E" w:rsidRPr="00C95D85" w:rsidRDefault="0060226E" w:rsidP="003D73A1">
            <w:pPr>
              <w:rPr>
                <w:rFonts w:ascii="Arial" w:hAnsi="Arial" w:cs="Arial"/>
                <w:color w:val="000000"/>
                <w:position w:val="-2"/>
                <w:sz w:val="18"/>
                <w:szCs w:val="18"/>
              </w:rPr>
            </w:pPr>
            <w:r w:rsidRPr="00C95D85">
              <w:rPr>
                <w:rFonts w:ascii="Arial" w:hAnsi="Arial" w:cs="Arial"/>
                <w:color w:val="000000"/>
                <w:position w:val="-2"/>
                <w:sz w:val="18"/>
                <w:szCs w:val="18"/>
              </w:rPr>
              <w:t>Strokovni naziv:</w:t>
            </w:r>
          </w:p>
          <w:p w14:paraId="4E007D7B" w14:textId="5AA2880C" w:rsidR="0060226E" w:rsidRPr="00C95D85" w:rsidRDefault="0060226E" w:rsidP="003D73A1">
            <w:r w:rsidRPr="00C95D85">
              <w:rPr>
                <w:rFonts w:ascii="Arial" w:hAnsi="Arial" w:cs="Arial"/>
                <w:color w:val="000000"/>
                <w:position w:val="-2"/>
                <w:sz w:val="18"/>
                <w:szCs w:val="18"/>
              </w:rPr>
              <w:t xml:space="preserve">IZS/ZAPS št.: </w:t>
            </w:r>
          </w:p>
        </w:tc>
        <w:tc>
          <w:tcPr>
            <w:tcW w:w="467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ABECA" w14:textId="77777777" w:rsidR="00954265" w:rsidRPr="00C95D85" w:rsidRDefault="00F97C8D">
            <w:r w:rsidRPr="00C95D85">
              <w:rPr>
                <w:rFonts w:ascii="Arial" w:hAnsi="Arial" w:cs="Arial"/>
                <w:color w:val="000000"/>
                <w:position w:val="-2"/>
                <w:sz w:val="18"/>
                <w:szCs w:val="18"/>
              </w:rPr>
              <w:t> </w:t>
            </w:r>
          </w:p>
        </w:tc>
      </w:tr>
      <w:tr w:rsidR="00954265" w:rsidRPr="00B37EC6" w14:paraId="203323E2" w14:textId="77777777" w:rsidTr="00055671">
        <w:trPr>
          <w:trHeight w:val="1215"/>
        </w:trPr>
        <w:tc>
          <w:tcPr>
            <w:tcW w:w="467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122D6" w14:textId="77777777" w:rsidR="00A47723" w:rsidRPr="00A47723" w:rsidRDefault="00F97C8D" w:rsidP="00055671">
            <w:pPr>
              <w:rPr>
                <w:rFonts w:ascii="Arial" w:hAnsi="Arial" w:cs="Arial"/>
                <w:b/>
                <w:bCs/>
                <w:color w:val="000000"/>
                <w:position w:val="-2"/>
                <w:sz w:val="18"/>
                <w:szCs w:val="18"/>
              </w:rPr>
            </w:pPr>
            <w:r w:rsidRPr="00A47723">
              <w:rPr>
                <w:rFonts w:ascii="Arial" w:hAnsi="Arial" w:cs="Arial"/>
                <w:b/>
                <w:bCs/>
                <w:color w:val="000000"/>
                <w:position w:val="-2"/>
                <w:sz w:val="18"/>
                <w:szCs w:val="18"/>
              </w:rPr>
              <w:t>Referenc</w:t>
            </w:r>
            <w:r w:rsidR="00A47723" w:rsidRPr="00A47723">
              <w:rPr>
                <w:rFonts w:ascii="Arial" w:hAnsi="Arial" w:cs="Arial"/>
                <w:b/>
                <w:bCs/>
                <w:color w:val="000000"/>
                <w:position w:val="-2"/>
                <w:sz w:val="18"/>
                <w:szCs w:val="18"/>
              </w:rPr>
              <w:t>e</w:t>
            </w:r>
            <w:r w:rsidR="0060226E" w:rsidRPr="00A47723">
              <w:rPr>
                <w:rFonts w:ascii="Arial" w:hAnsi="Arial" w:cs="Arial"/>
                <w:b/>
                <w:bCs/>
                <w:color w:val="000000"/>
                <w:position w:val="-2"/>
                <w:sz w:val="18"/>
                <w:szCs w:val="18"/>
              </w:rPr>
              <w:t xml:space="preserve"> strokovnjaka</w:t>
            </w:r>
            <w:r w:rsidR="00A47723" w:rsidRPr="00A47723">
              <w:rPr>
                <w:rFonts w:ascii="Arial" w:hAnsi="Arial" w:cs="Arial"/>
                <w:b/>
                <w:bCs/>
                <w:color w:val="000000"/>
                <w:position w:val="-2"/>
                <w:sz w:val="18"/>
                <w:szCs w:val="18"/>
              </w:rPr>
              <w:t xml:space="preserve"> </w:t>
            </w:r>
          </w:p>
          <w:p w14:paraId="04EDCDC4" w14:textId="77777777" w:rsidR="00A47723" w:rsidRDefault="00A47723" w:rsidP="00055671">
            <w:pPr>
              <w:rPr>
                <w:rFonts w:ascii="Arial" w:hAnsi="Arial" w:cs="Arial"/>
                <w:color w:val="000000"/>
                <w:position w:val="-2"/>
                <w:sz w:val="18"/>
                <w:szCs w:val="18"/>
              </w:rPr>
            </w:pPr>
            <w:r>
              <w:rPr>
                <w:rFonts w:ascii="Arial" w:hAnsi="Arial" w:cs="Arial"/>
                <w:color w:val="000000"/>
                <w:position w:val="-2"/>
                <w:sz w:val="18"/>
                <w:szCs w:val="18"/>
              </w:rPr>
              <w:t>Referenca za izpolnitev obveznega pogoja za sodelovanje</w:t>
            </w:r>
          </w:p>
          <w:p w14:paraId="2CC25ED1" w14:textId="7C844F8C" w:rsidR="00954265" w:rsidRPr="00C95D85" w:rsidRDefault="00954265" w:rsidP="00055671">
            <w:pPr>
              <w:rPr>
                <w:rFonts w:ascii="Arial" w:hAnsi="Arial" w:cs="Arial"/>
                <w:color w:val="000000"/>
                <w:position w:val="-2"/>
                <w:sz w:val="18"/>
                <w:szCs w:val="18"/>
              </w:rPr>
            </w:pPr>
          </w:p>
          <w:p w14:paraId="3AFAE1BA" w14:textId="377CE283" w:rsidR="00A47723" w:rsidRPr="00A47723" w:rsidRDefault="00A47723" w:rsidP="00A47723">
            <w:pPr>
              <w:rPr>
                <w:rFonts w:ascii="Arial" w:hAnsi="Arial" w:cs="Arial"/>
                <w:sz w:val="18"/>
                <w:szCs w:val="18"/>
              </w:rPr>
            </w:pPr>
            <w:r>
              <w:rPr>
                <w:rFonts w:ascii="Arial" w:hAnsi="Arial" w:cs="Arial"/>
                <w:sz w:val="18"/>
                <w:szCs w:val="18"/>
              </w:rPr>
              <w:t>Dodatne reference za dodelitev točk po merilu:</w:t>
            </w:r>
          </w:p>
        </w:tc>
        <w:tc>
          <w:tcPr>
            <w:tcW w:w="467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E6B825" w14:textId="36CD4528" w:rsidR="00954265" w:rsidRPr="00C95D85" w:rsidRDefault="00954265" w:rsidP="0060226E">
            <w:pPr>
              <w:spacing w:before="135" w:after="135"/>
              <w:jc w:val="both"/>
              <w:textAlignment w:val="center"/>
            </w:pPr>
          </w:p>
        </w:tc>
      </w:tr>
      <w:tr w:rsidR="0060226E" w:rsidRPr="00C95D85" w14:paraId="4A76B4A4" w14:textId="77777777" w:rsidTr="00985888">
        <w:trPr>
          <w:trHeight w:val="259"/>
        </w:trPr>
        <w:tc>
          <w:tcPr>
            <w:tcW w:w="467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008A7" w14:textId="240A6A45" w:rsidR="0060226E" w:rsidRPr="00C95D85" w:rsidRDefault="0060226E" w:rsidP="003B4E88">
            <w:pPr>
              <w:rPr>
                <w:rFonts w:ascii="Arial" w:hAnsi="Arial" w:cs="Arial"/>
                <w:color w:val="000000"/>
                <w:position w:val="-2"/>
                <w:sz w:val="18"/>
                <w:szCs w:val="18"/>
              </w:rPr>
            </w:pPr>
            <w:r w:rsidRPr="00C95D85">
              <w:rPr>
                <w:rFonts w:ascii="Arial" w:hAnsi="Arial" w:cs="Arial"/>
                <w:color w:val="000000"/>
                <w:position w:val="-2"/>
                <w:sz w:val="18"/>
                <w:szCs w:val="18"/>
              </w:rPr>
              <w:t>Zaposlen pri (ponudnik</w:t>
            </w:r>
            <w:r w:rsidR="00B37EC6" w:rsidRPr="00C95D85">
              <w:rPr>
                <w:rFonts w:ascii="Arial" w:hAnsi="Arial" w:cs="Arial"/>
                <w:color w:val="000000"/>
                <w:position w:val="-2"/>
                <w:sz w:val="18"/>
                <w:szCs w:val="18"/>
              </w:rPr>
              <w:t>u</w:t>
            </w:r>
            <w:r w:rsidRPr="00C95D85">
              <w:rPr>
                <w:rFonts w:ascii="Arial" w:hAnsi="Arial" w:cs="Arial"/>
                <w:color w:val="000000"/>
                <w:position w:val="-2"/>
                <w:sz w:val="18"/>
                <w:szCs w:val="18"/>
              </w:rPr>
              <w:t>/partner</w:t>
            </w:r>
            <w:r w:rsidR="00B37EC6" w:rsidRPr="00C95D85">
              <w:rPr>
                <w:rFonts w:ascii="Arial" w:hAnsi="Arial" w:cs="Arial"/>
                <w:color w:val="000000"/>
                <w:position w:val="-2"/>
                <w:sz w:val="18"/>
                <w:szCs w:val="18"/>
              </w:rPr>
              <w:t>ju</w:t>
            </w:r>
            <w:r w:rsidRPr="00C95D85">
              <w:rPr>
                <w:rFonts w:ascii="Arial" w:hAnsi="Arial" w:cs="Arial"/>
                <w:color w:val="000000"/>
                <w:position w:val="-2"/>
                <w:sz w:val="18"/>
                <w:szCs w:val="18"/>
              </w:rPr>
              <w:t xml:space="preserve"> v skupnem nastopu)</w:t>
            </w:r>
          </w:p>
        </w:tc>
        <w:tc>
          <w:tcPr>
            <w:tcW w:w="467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38C8A9" w14:textId="77777777" w:rsidR="0060226E" w:rsidRPr="00C95D85" w:rsidRDefault="0060226E">
            <w:pPr>
              <w:spacing w:before="135" w:after="135"/>
              <w:jc w:val="both"/>
              <w:textAlignment w:val="center"/>
              <w:rPr>
                <w:rFonts w:ascii="Arial" w:hAnsi="Arial" w:cs="Arial"/>
                <w:color w:val="000000"/>
                <w:position w:val="-2"/>
                <w:sz w:val="18"/>
                <w:szCs w:val="18"/>
              </w:rPr>
            </w:pPr>
          </w:p>
        </w:tc>
      </w:tr>
    </w:tbl>
    <w:tbl>
      <w:tblPr>
        <w:tblStyle w:val="NormalTablePHPDOCX"/>
        <w:tblW w:w="0" w:type="auto"/>
        <w:tblInd w:w="108" w:type="dxa"/>
        <w:tblLook w:val="04A0" w:firstRow="1" w:lastRow="0" w:firstColumn="1" w:lastColumn="0" w:noHBand="0" w:noVBand="1"/>
      </w:tblPr>
      <w:tblGrid>
        <w:gridCol w:w="7678"/>
      </w:tblGrid>
      <w:tr w:rsidR="00954265" w:rsidRPr="00B37EC6" w14:paraId="5D51F760" w14:textId="77777777">
        <w:tc>
          <w:tcPr>
            <w:tcW w:w="0" w:type="auto"/>
            <w:tcMar>
              <w:top w:w="0" w:type="auto"/>
              <w:bottom w:w="0" w:type="auto"/>
            </w:tcMar>
          </w:tcPr>
          <w:p w14:paraId="4DD41C64" w14:textId="3677E981" w:rsidR="00954265" w:rsidRPr="00C95D85" w:rsidRDefault="00F97C8D">
            <w:pPr>
              <w:numPr>
                <w:ilvl w:val="0"/>
                <w:numId w:val="12"/>
              </w:numPr>
              <w:rPr>
                <w:rFonts w:ascii="Arial" w:hAnsi="Arial" w:cs="Arial"/>
                <w:color w:val="000000"/>
                <w:sz w:val="18"/>
                <w:szCs w:val="18"/>
              </w:rPr>
            </w:pPr>
            <w:r w:rsidRPr="00C95D85">
              <w:rPr>
                <w:rFonts w:ascii="Arial" w:hAnsi="Arial" w:cs="Arial"/>
                <w:color w:val="000000"/>
                <w:sz w:val="18"/>
                <w:szCs w:val="18"/>
              </w:rPr>
              <w:t>Prilog</w:t>
            </w:r>
            <w:r w:rsidR="0060226E" w:rsidRPr="00C95D85">
              <w:rPr>
                <w:rFonts w:ascii="Arial" w:hAnsi="Arial" w:cs="Arial"/>
                <w:color w:val="000000"/>
                <w:sz w:val="18"/>
                <w:szCs w:val="18"/>
              </w:rPr>
              <w:t>a</w:t>
            </w:r>
            <w:r w:rsidRPr="00C95D85">
              <w:rPr>
                <w:rFonts w:ascii="Arial" w:hAnsi="Arial" w:cs="Arial"/>
                <w:b/>
                <w:bCs/>
                <w:color w:val="000000"/>
                <w:sz w:val="18"/>
                <w:szCs w:val="18"/>
              </w:rPr>
              <w:t>:</w:t>
            </w:r>
            <w:r w:rsidR="0060226E" w:rsidRPr="00C95D85">
              <w:rPr>
                <w:rFonts w:ascii="Arial" w:hAnsi="Arial" w:cs="Arial"/>
                <w:b/>
                <w:bCs/>
                <w:color w:val="000000"/>
                <w:sz w:val="18"/>
                <w:szCs w:val="18"/>
              </w:rPr>
              <w:t xml:space="preserve"> </w:t>
            </w:r>
            <w:r w:rsidRPr="00C95D85">
              <w:rPr>
                <w:rFonts w:ascii="Arial" w:hAnsi="Arial" w:cs="Arial"/>
                <w:b/>
                <w:bCs/>
                <w:color w:val="000000"/>
                <w:sz w:val="18"/>
                <w:szCs w:val="18"/>
              </w:rPr>
              <w:t>referenčn</w:t>
            </w:r>
            <w:r w:rsidR="0060226E" w:rsidRPr="00C95D85">
              <w:rPr>
                <w:rFonts w:ascii="Arial" w:hAnsi="Arial" w:cs="Arial"/>
                <w:b/>
                <w:bCs/>
                <w:color w:val="000000"/>
                <w:sz w:val="18"/>
                <w:szCs w:val="18"/>
              </w:rPr>
              <w:t>o</w:t>
            </w:r>
            <w:r w:rsidRPr="00C95D85">
              <w:rPr>
                <w:rFonts w:ascii="Arial" w:hAnsi="Arial" w:cs="Arial"/>
                <w:b/>
                <w:bCs/>
                <w:color w:val="000000"/>
                <w:sz w:val="18"/>
                <w:szCs w:val="18"/>
              </w:rPr>
              <w:t xml:space="preserve"> potrdil</w:t>
            </w:r>
            <w:r w:rsidR="0060226E" w:rsidRPr="00C95D85">
              <w:rPr>
                <w:rFonts w:ascii="Arial" w:hAnsi="Arial" w:cs="Arial"/>
                <w:b/>
                <w:bCs/>
                <w:color w:val="000000"/>
                <w:sz w:val="18"/>
                <w:szCs w:val="18"/>
              </w:rPr>
              <w:t>o</w:t>
            </w:r>
            <w:r w:rsidRPr="00C95D85">
              <w:rPr>
                <w:rFonts w:ascii="Arial" w:hAnsi="Arial" w:cs="Arial"/>
                <w:b/>
                <w:bCs/>
                <w:color w:val="000000"/>
                <w:sz w:val="18"/>
                <w:szCs w:val="18"/>
              </w:rPr>
              <w:t xml:space="preserve"> izdan</w:t>
            </w:r>
            <w:r w:rsidR="0060226E" w:rsidRPr="00C95D85">
              <w:rPr>
                <w:rFonts w:ascii="Arial" w:hAnsi="Arial" w:cs="Arial"/>
                <w:b/>
                <w:bCs/>
                <w:color w:val="000000"/>
                <w:sz w:val="18"/>
                <w:szCs w:val="18"/>
              </w:rPr>
              <w:t>o</w:t>
            </w:r>
            <w:r w:rsidR="00C95D85">
              <w:rPr>
                <w:rFonts w:ascii="Arial" w:hAnsi="Arial" w:cs="Arial"/>
                <w:b/>
                <w:bCs/>
                <w:color w:val="000000"/>
                <w:sz w:val="18"/>
                <w:szCs w:val="18"/>
              </w:rPr>
              <w:t xml:space="preserve"> in potrjeno</w:t>
            </w:r>
            <w:r w:rsidRPr="00C95D85">
              <w:rPr>
                <w:rFonts w:ascii="Arial" w:hAnsi="Arial" w:cs="Arial"/>
                <w:b/>
                <w:bCs/>
                <w:color w:val="000000"/>
                <w:sz w:val="18"/>
                <w:szCs w:val="18"/>
              </w:rPr>
              <w:t xml:space="preserve"> s strani referenčn</w:t>
            </w:r>
            <w:r w:rsidR="0060226E" w:rsidRPr="00C95D85">
              <w:rPr>
                <w:rFonts w:ascii="Arial" w:hAnsi="Arial" w:cs="Arial"/>
                <w:b/>
                <w:bCs/>
                <w:color w:val="000000"/>
                <w:sz w:val="18"/>
                <w:szCs w:val="18"/>
              </w:rPr>
              <w:t>ega</w:t>
            </w:r>
            <w:r w:rsidRPr="00C95D85">
              <w:rPr>
                <w:rFonts w:ascii="Arial" w:hAnsi="Arial" w:cs="Arial"/>
                <w:b/>
                <w:bCs/>
                <w:color w:val="000000"/>
                <w:sz w:val="18"/>
                <w:szCs w:val="18"/>
              </w:rPr>
              <w:t xml:space="preserve"> naročnik</w:t>
            </w:r>
            <w:r w:rsidR="0060226E" w:rsidRPr="00C95D85">
              <w:rPr>
                <w:rFonts w:ascii="Arial" w:hAnsi="Arial" w:cs="Arial"/>
                <w:b/>
                <w:bCs/>
                <w:color w:val="000000"/>
                <w:sz w:val="18"/>
                <w:szCs w:val="18"/>
              </w:rPr>
              <w:t>a</w:t>
            </w:r>
            <w:r w:rsidRPr="00C95D85">
              <w:rPr>
                <w:rFonts w:ascii="Arial" w:hAnsi="Arial" w:cs="Arial"/>
                <w:color w:val="000000"/>
                <w:sz w:val="18"/>
                <w:szCs w:val="18"/>
              </w:rPr>
              <w:t>.</w:t>
            </w:r>
          </w:p>
        </w:tc>
      </w:tr>
    </w:tbl>
    <w:p w14:paraId="07D550D3" w14:textId="75BAB90E" w:rsidR="0060226E" w:rsidRPr="00924919" w:rsidRDefault="00B37EC6" w:rsidP="00B37EC6">
      <w:pPr>
        <w:spacing w:before="225" w:after="225" w:line="240" w:lineRule="auto"/>
        <w:jc w:val="both"/>
        <w:rPr>
          <w:rFonts w:ascii="Arial" w:hAnsi="Arial" w:cs="Arial"/>
          <w:sz w:val="18"/>
          <w:szCs w:val="18"/>
        </w:rPr>
      </w:pPr>
      <w:r w:rsidRPr="00924919">
        <w:rPr>
          <w:rFonts w:ascii="Arial" w:hAnsi="Arial" w:cs="Arial"/>
          <w:b/>
          <w:bCs/>
          <w:sz w:val="18"/>
          <w:szCs w:val="18"/>
        </w:rPr>
        <w:t>Ostali strokovnjaki</w:t>
      </w:r>
      <w:r w:rsidR="00055671">
        <w:rPr>
          <w:rFonts w:ascii="Arial" w:hAnsi="Arial" w:cs="Arial"/>
          <w:b/>
          <w:bCs/>
          <w:sz w:val="18"/>
          <w:szCs w:val="18"/>
        </w:rPr>
        <w:t>:</w:t>
      </w:r>
      <w:r w:rsidRPr="00924919">
        <w:rPr>
          <w:rFonts w:ascii="Arial" w:hAnsi="Arial" w:cs="Arial"/>
          <w:sz w:val="18"/>
          <w:szCs w:val="18"/>
        </w:rPr>
        <w:t xml:space="preserve"> </w:t>
      </w:r>
      <w:r w:rsidR="00055671">
        <w:rPr>
          <w:rFonts w:ascii="Arial" w:hAnsi="Arial" w:cs="Arial"/>
          <w:sz w:val="18"/>
          <w:szCs w:val="18"/>
        </w:rPr>
        <w:t>(</w:t>
      </w:r>
      <w:r w:rsidRPr="00924919">
        <w:rPr>
          <w:rFonts w:ascii="Arial" w:hAnsi="Arial" w:cs="Arial"/>
          <w:sz w:val="18"/>
          <w:szCs w:val="18"/>
        </w:rPr>
        <w:t xml:space="preserve">PI za področje arhitekture, </w:t>
      </w:r>
      <w:r w:rsidR="00C95D85" w:rsidRPr="00924919">
        <w:rPr>
          <w:rFonts w:ascii="Arial" w:hAnsi="Arial" w:cs="Arial"/>
          <w:sz w:val="18"/>
          <w:szCs w:val="18"/>
        </w:rPr>
        <w:t xml:space="preserve">PI za področje </w:t>
      </w:r>
      <w:r w:rsidR="00A47723" w:rsidRPr="00924919">
        <w:rPr>
          <w:rFonts w:ascii="Arial" w:hAnsi="Arial" w:cs="Arial"/>
          <w:sz w:val="18"/>
          <w:szCs w:val="18"/>
        </w:rPr>
        <w:t xml:space="preserve">konstrukcij - </w:t>
      </w:r>
      <w:r w:rsidR="00C95D85" w:rsidRPr="00924919">
        <w:rPr>
          <w:rFonts w:ascii="Arial" w:hAnsi="Arial" w:cs="Arial"/>
          <w:sz w:val="18"/>
          <w:szCs w:val="18"/>
        </w:rPr>
        <w:t xml:space="preserve">statike, </w:t>
      </w:r>
      <w:r w:rsidRPr="00924919">
        <w:rPr>
          <w:rFonts w:ascii="Arial" w:hAnsi="Arial" w:cs="Arial"/>
          <w:sz w:val="18"/>
          <w:szCs w:val="18"/>
        </w:rPr>
        <w:t>PI za področje el. instalacij, PI za področje strojnih instalacij, strokovnjak za požarno varnost</w:t>
      </w:r>
      <w:r w:rsidR="00055671">
        <w:rPr>
          <w:rFonts w:ascii="Arial" w:hAnsi="Arial" w:cs="Arial"/>
          <w:sz w:val="18"/>
          <w:szCs w:val="18"/>
        </w:rPr>
        <w:t xml:space="preserve">, </w:t>
      </w:r>
      <w:r w:rsidR="00055671" w:rsidRPr="002008C0">
        <w:rPr>
          <w:rFonts w:ascii="Arial" w:hAnsi="Arial" w:cs="Arial"/>
          <w:color w:val="EE0000"/>
          <w:sz w:val="18"/>
          <w:szCs w:val="18"/>
        </w:rPr>
        <w:t>strokovnjak za tehnologijo opreme)</w:t>
      </w:r>
    </w:p>
    <w:tbl>
      <w:tblPr>
        <w:tblStyle w:val="TableGridPHPDOCX"/>
        <w:tblW w:w="5329"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98"/>
        <w:gridCol w:w="2236"/>
        <w:gridCol w:w="1683"/>
        <w:gridCol w:w="3550"/>
        <w:gridCol w:w="1381"/>
      </w:tblGrid>
      <w:tr w:rsidR="0060226E" w:rsidRPr="00B37EC6" w14:paraId="314BEB93" w14:textId="77777777" w:rsidTr="00A93E8C">
        <w:trPr>
          <w:jc w:val="center"/>
        </w:trPr>
        <w:tc>
          <w:tcPr>
            <w:tcW w:w="79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B0D3B99" w14:textId="77777777" w:rsidR="0060226E" w:rsidRPr="00A47723" w:rsidRDefault="0060226E" w:rsidP="00DE77D0">
            <w:pPr>
              <w:jc w:val="center"/>
            </w:pPr>
            <w:proofErr w:type="spellStart"/>
            <w:r w:rsidRPr="00A47723">
              <w:rPr>
                <w:rFonts w:ascii="Arial" w:hAnsi="Arial" w:cs="Arial"/>
                <w:b/>
                <w:bCs/>
                <w:position w:val="-2"/>
                <w:sz w:val="18"/>
                <w:szCs w:val="18"/>
                <w:shd w:val="clear" w:color="auto" w:fill="D1D1D1"/>
              </w:rPr>
              <w:t>Zap.št</w:t>
            </w:r>
            <w:proofErr w:type="spellEnd"/>
            <w:r w:rsidRPr="00A47723">
              <w:rPr>
                <w:rFonts w:ascii="Arial" w:hAnsi="Arial" w:cs="Arial"/>
                <w:b/>
                <w:bCs/>
                <w:position w:val="-2"/>
                <w:sz w:val="18"/>
                <w:szCs w:val="18"/>
                <w:shd w:val="clear" w:color="auto" w:fill="D1D1D1"/>
              </w:rPr>
              <w:t>.</w:t>
            </w:r>
          </w:p>
        </w:tc>
        <w:tc>
          <w:tcPr>
            <w:tcW w:w="223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5B4324D" w14:textId="77777777" w:rsidR="0060226E" w:rsidRPr="00A47723" w:rsidRDefault="0060226E" w:rsidP="00DE77D0">
            <w:pPr>
              <w:jc w:val="center"/>
            </w:pPr>
            <w:r w:rsidRPr="00A47723">
              <w:rPr>
                <w:rFonts w:ascii="Arial" w:hAnsi="Arial" w:cs="Arial"/>
                <w:b/>
                <w:bCs/>
                <w:position w:val="-2"/>
                <w:sz w:val="18"/>
                <w:szCs w:val="18"/>
                <w:shd w:val="clear" w:color="auto" w:fill="D1D1D1"/>
              </w:rPr>
              <w:t>Ime in priimek</w:t>
            </w:r>
          </w:p>
        </w:tc>
        <w:tc>
          <w:tcPr>
            <w:tcW w:w="1683"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CFA8605" w14:textId="77777777" w:rsidR="0060226E" w:rsidRPr="00A47723" w:rsidRDefault="0060226E" w:rsidP="00DE77D0">
            <w:pPr>
              <w:jc w:val="center"/>
            </w:pPr>
            <w:r w:rsidRPr="00A47723">
              <w:rPr>
                <w:rFonts w:ascii="Arial" w:hAnsi="Arial" w:cs="Arial"/>
                <w:b/>
                <w:bCs/>
                <w:position w:val="-2"/>
                <w:sz w:val="18"/>
                <w:szCs w:val="18"/>
                <w:shd w:val="clear" w:color="auto" w:fill="D1D1D1"/>
              </w:rPr>
              <w:t>Zaposlen pri ponudniku/ partnerju/ podizvajalcu</w:t>
            </w:r>
          </w:p>
        </w:tc>
        <w:tc>
          <w:tcPr>
            <w:tcW w:w="35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1F443B0" w14:textId="77777777" w:rsidR="0060226E" w:rsidRPr="00A47723" w:rsidRDefault="0060226E" w:rsidP="00DE77D0">
            <w:pPr>
              <w:jc w:val="center"/>
            </w:pPr>
            <w:r w:rsidRPr="00A47723">
              <w:rPr>
                <w:rFonts w:ascii="Arial" w:hAnsi="Arial" w:cs="Arial"/>
                <w:b/>
                <w:bCs/>
                <w:position w:val="-2"/>
                <w:sz w:val="18"/>
                <w:szCs w:val="18"/>
                <w:shd w:val="clear" w:color="auto" w:fill="D1D1D1"/>
              </w:rPr>
              <w:t>Vloga pri izvedbi naročila</w:t>
            </w:r>
          </w:p>
        </w:tc>
        <w:tc>
          <w:tcPr>
            <w:tcW w:w="1381" w:type="dxa"/>
            <w:tcBorders>
              <w:top w:val="inset" w:sz="7" w:space="0" w:color="000000"/>
              <w:left w:val="inset" w:sz="7" w:space="0" w:color="000000"/>
              <w:bottom w:val="inset" w:sz="7" w:space="0" w:color="000000"/>
              <w:right w:val="inset" w:sz="7" w:space="0" w:color="000000"/>
            </w:tcBorders>
            <w:shd w:val="clear" w:color="auto" w:fill="D1D1D1"/>
          </w:tcPr>
          <w:p w14:paraId="62D5708E" w14:textId="77777777" w:rsidR="0060226E" w:rsidRPr="00A47723" w:rsidRDefault="0060226E" w:rsidP="00DE77D0">
            <w:pPr>
              <w:jc w:val="center"/>
              <w:rPr>
                <w:rFonts w:ascii="Arial" w:hAnsi="Arial" w:cs="Arial"/>
                <w:b/>
                <w:bCs/>
                <w:position w:val="-2"/>
                <w:sz w:val="18"/>
                <w:szCs w:val="18"/>
                <w:shd w:val="clear" w:color="auto" w:fill="D1D1D1"/>
              </w:rPr>
            </w:pPr>
            <w:r w:rsidRPr="00A47723">
              <w:rPr>
                <w:rFonts w:ascii="Arial" w:hAnsi="Arial" w:cs="Arial"/>
                <w:b/>
                <w:bCs/>
                <w:position w:val="-2"/>
                <w:sz w:val="18"/>
                <w:szCs w:val="18"/>
                <w:shd w:val="clear" w:color="auto" w:fill="D1D1D1"/>
              </w:rPr>
              <w:t>Št. pri IZS/ZAPS</w:t>
            </w:r>
          </w:p>
        </w:tc>
      </w:tr>
      <w:tr w:rsidR="0060226E" w:rsidRPr="00B37EC6" w14:paraId="0B4E01CD" w14:textId="77777777" w:rsidTr="00A93E8C">
        <w:trPr>
          <w:jc w:val="center"/>
        </w:trPr>
        <w:tc>
          <w:tcPr>
            <w:tcW w:w="7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994722" w14:textId="77777777" w:rsidR="0060226E" w:rsidRPr="00A47723" w:rsidRDefault="0060226E" w:rsidP="00DE77D0">
            <w:r w:rsidRPr="00A47723">
              <w:rPr>
                <w:rFonts w:ascii="Arial" w:hAnsi="Arial" w:cs="Arial"/>
                <w:position w:val="-2"/>
                <w:sz w:val="18"/>
                <w:szCs w:val="18"/>
              </w:rPr>
              <w:t>1.</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4AD04C" w14:textId="77777777" w:rsidR="0060226E" w:rsidRPr="00A47723" w:rsidRDefault="0060226E" w:rsidP="00DE77D0">
            <w:r w:rsidRPr="00A47723">
              <w:rPr>
                <w:rFonts w:ascii="Arial" w:hAnsi="Arial" w:cs="Arial"/>
                <w:position w:val="-2"/>
                <w:sz w:val="18"/>
                <w:szCs w:val="18"/>
              </w:rPr>
              <w:t> </w:t>
            </w:r>
          </w:p>
        </w:tc>
        <w:tc>
          <w:tcPr>
            <w:tcW w:w="16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25D17F" w14:textId="77777777" w:rsidR="0060226E" w:rsidRPr="00A47723" w:rsidRDefault="0060226E" w:rsidP="00DE77D0">
            <w:r w:rsidRPr="00A47723">
              <w:rPr>
                <w:rFonts w:ascii="Arial" w:hAnsi="Arial" w:cs="Arial"/>
                <w:position w:val="-2"/>
                <w:sz w:val="18"/>
                <w:szCs w:val="18"/>
              </w:rPr>
              <w:t> </w:t>
            </w:r>
          </w:p>
        </w:tc>
        <w:tc>
          <w:tcPr>
            <w:tcW w:w="35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2BF78" w14:textId="77777777" w:rsidR="0060226E" w:rsidRPr="00A47723" w:rsidRDefault="0060226E" w:rsidP="00DE77D0">
            <w:r w:rsidRPr="00A47723">
              <w:rPr>
                <w:rFonts w:ascii="Arial" w:hAnsi="Arial" w:cs="Arial"/>
                <w:position w:val="-2"/>
                <w:sz w:val="18"/>
                <w:szCs w:val="18"/>
              </w:rPr>
              <w:t> </w:t>
            </w:r>
          </w:p>
        </w:tc>
        <w:tc>
          <w:tcPr>
            <w:tcW w:w="1381" w:type="dxa"/>
            <w:tcBorders>
              <w:top w:val="inset" w:sz="7" w:space="0" w:color="000000"/>
              <w:left w:val="inset" w:sz="7" w:space="0" w:color="000000"/>
              <w:bottom w:val="inset" w:sz="7" w:space="0" w:color="000000"/>
              <w:right w:val="inset" w:sz="7" w:space="0" w:color="000000"/>
            </w:tcBorders>
          </w:tcPr>
          <w:p w14:paraId="66D81943" w14:textId="77777777" w:rsidR="0060226E" w:rsidRPr="00A47723" w:rsidRDefault="0060226E" w:rsidP="00DE77D0">
            <w:pPr>
              <w:rPr>
                <w:rFonts w:ascii="Arial" w:hAnsi="Arial" w:cs="Arial"/>
                <w:position w:val="-2"/>
                <w:sz w:val="18"/>
                <w:szCs w:val="18"/>
              </w:rPr>
            </w:pPr>
          </w:p>
        </w:tc>
      </w:tr>
      <w:tr w:rsidR="0060226E" w:rsidRPr="00B37EC6" w14:paraId="0823CF3F" w14:textId="77777777" w:rsidTr="00A93E8C">
        <w:trPr>
          <w:jc w:val="center"/>
        </w:trPr>
        <w:tc>
          <w:tcPr>
            <w:tcW w:w="7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A7BC83" w14:textId="77777777" w:rsidR="0060226E" w:rsidRPr="00A47723" w:rsidRDefault="0060226E" w:rsidP="00DE77D0">
            <w:r w:rsidRPr="00A47723">
              <w:rPr>
                <w:rFonts w:ascii="Arial" w:hAnsi="Arial" w:cs="Arial"/>
                <w:position w:val="-2"/>
                <w:sz w:val="18"/>
                <w:szCs w:val="18"/>
              </w:rPr>
              <w:t>2.</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F7B96B" w14:textId="77777777" w:rsidR="0060226E" w:rsidRPr="00A47723" w:rsidRDefault="0060226E" w:rsidP="00DE77D0">
            <w:r w:rsidRPr="00A47723">
              <w:rPr>
                <w:rFonts w:ascii="Arial" w:hAnsi="Arial" w:cs="Arial"/>
                <w:position w:val="-2"/>
                <w:sz w:val="18"/>
                <w:szCs w:val="18"/>
              </w:rPr>
              <w:t> </w:t>
            </w:r>
          </w:p>
        </w:tc>
        <w:tc>
          <w:tcPr>
            <w:tcW w:w="16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9110D0" w14:textId="77777777" w:rsidR="0060226E" w:rsidRPr="00A47723" w:rsidRDefault="0060226E" w:rsidP="00DE77D0">
            <w:r w:rsidRPr="00A47723">
              <w:rPr>
                <w:rFonts w:ascii="Arial" w:hAnsi="Arial" w:cs="Arial"/>
                <w:position w:val="-2"/>
                <w:sz w:val="18"/>
                <w:szCs w:val="18"/>
              </w:rPr>
              <w:t> </w:t>
            </w:r>
          </w:p>
        </w:tc>
        <w:tc>
          <w:tcPr>
            <w:tcW w:w="35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3EFEB0" w14:textId="77777777" w:rsidR="0060226E" w:rsidRPr="00A47723" w:rsidRDefault="0060226E" w:rsidP="00DE77D0">
            <w:r w:rsidRPr="00A47723">
              <w:rPr>
                <w:rFonts w:ascii="Arial" w:hAnsi="Arial" w:cs="Arial"/>
                <w:position w:val="-2"/>
                <w:sz w:val="18"/>
                <w:szCs w:val="18"/>
              </w:rPr>
              <w:t> </w:t>
            </w:r>
          </w:p>
        </w:tc>
        <w:tc>
          <w:tcPr>
            <w:tcW w:w="1381" w:type="dxa"/>
            <w:tcBorders>
              <w:top w:val="inset" w:sz="7" w:space="0" w:color="000000"/>
              <w:left w:val="inset" w:sz="7" w:space="0" w:color="000000"/>
              <w:bottom w:val="inset" w:sz="7" w:space="0" w:color="000000"/>
              <w:right w:val="inset" w:sz="7" w:space="0" w:color="000000"/>
            </w:tcBorders>
          </w:tcPr>
          <w:p w14:paraId="28BD7AFC" w14:textId="77777777" w:rsidR="0060226E" w:rsidRPr="00A47723" w:rsidRDefault="0060226E" w:rsidP="00DE77D0">
            <w:pPr>
              <w:rPr>
                <w:rFonts w:ascii="Arial" w:hAnsi="Arial" w:cs="Arial"/>
                <w:position w:val="-2"/>
                <w:sz w:val="18"/>
                <w:szCs w:val="18"/>
              </w:rPr>
            </w:pPr>
          </w:p>
        </w:tc>
      </w:tr>
      <w:tr w:rsidR="0060226E" w:rsidRPr="00B37EC6" w14:paraId="18C8206A" w14:textId="77777777" w:rsidTr="00A93E8C">
        <w:trPr>
          <w:jc w:val="center"/>
        </w:trPr>
        <w:tc>
          <w:tcPr>
            <w:tcW w:w="7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D2521E" w14:textId="77777777" w:rsidR="0060226E" w:rsidRPr="00A47723" w:rsidRDefault="0060226E" w:rsidP="00DE77D0">
            <w:r w:rsidRPr="00A47723">
              <w:rPr>
                <w:rFonts w:ascii="Arial" w:hAnsi="Arial" w:cs="Arial"/>
                <w:position w:val="-2"/>
                <w:sz w:val="18"/>
                <w:szCs w:val="18"/>
              </w:rPr>
              <w:t>3.</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A52582" w14:textId="77777777" w:rsidR="0060226E" w:rsidRPr="00A47723" w:rsidRDefault="0060226E" w:rsidP="00DE77D0">
            <w:r w:rsidRPr="00A47723">
              <w:rPr>
                <w:rFonts w:ascii="Arial" w:hAnsi="Arial" w:cs="Arial"/>
                <w:position w:val="-2"/>
                <w:sz w:val="18"/>
                <w:szCs w:val="18"/>
              </w:rPr>
              <w:t> </w:t>
            </w:r>
          </w:p>
        </w:tc>
        <w:tc>
          <w:tcPr>
            <w:tcW w:w="16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9CD98B" w14:textId="77777777" w:rsidR="0060226E" w:rsidRPr="00A47723" w:rsidRDefault="0060226E" w:rsidP="00DE77D0">
            <w:r w:rsidRPr="00A47723">
              <w:rPr>
                <w:rFonts w:ascii="Arial" w:hAnsi="Arial" w:cs="Arial"/>
                <w:position w:val="-2"/>
                <w:sz w:val="18"/>
                <w:szCs w:val="18"/>
              </w:rPr>
              <w:t> </w:t>
            </w:r>
          </w:p>
        </w:tc>
        <w:tc>
          <w:tcPr>
            <w:tcW w:w="35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2AA4D" w14:textId="77777777" w:rsidR="0060226E" w:rsidRPr="00A47723" w:rsidRDefault="0060226E" w:rsidP="00DE77D0">
            <w:r w:rsidRPr="00A47723">
              <w:rPr>
                <w:rFonts w:ascii="Arial" w:hAnsi="Arial" w:cs="Arial"/>
                <w:position w:val="-2"/>
                <w:sz w:val="18"/>
                <w:szCs w:val="18"/>
              </w:rPr>
              <w:t> </w:t>
            </w:r>
          </w:p>
        </w:tc>
        <w:tc>
          <w:tcPr>
            <w:tcW w:w="1381" w:type="dxa"/>
            <w:tcBorders>
              <w:top w:val="inset" w:sz="7" w:space="0" w:color="000000"/>
              <w:left w:val="inset" w:sz="7" w:space="0" w:color="000000"/>
              <w:bottom w:val="inset" w:sz="7" w:space="0" w:color="000000"/>
              <w:right w:val="inset" w:sz="7" w:space="0" w:color="000000"/>
            </w:tcBorders>
          </w:tcPr>
          <w:p w14:paraId="4F5C08BD" w14:textId="77777777" w:rsidR="0060226E" w:rsidRPr="00A47723" w:rsidRDefault="0060226E" w:rsidP="00DE77D0">
            <w:pPr>
              <w:rPr>
                <w:rFonts w:ascii="Arial" w:hAnsi="Arial" w:cs="Arial"/>
                <w:position w:val="-2"/>
                <w:sz w:val="18"/>
                <w:szCs w:val="18"/>
              </w:rPr>
            </w:pPr>
          </w:p>
        </w:tc>
      </w:tr>
      <w:tr w:rsidR="0060226E" w:rsidRPr="00B37EC6" w14:paraId="4068614E" w14:textId="77777777" w:rsidTr="00A93E8C">
        <w:trPr>
          <w:jc w:val="center"/>
        </w:trPr>
        <w:tc>
          <w:tcPr>
            <w:tcW w:w="7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04F9C" w14:textId="77777777" w:rsidR="0060226E" w:rsidRPr="00A47723" w:rsidRDefault="0060226E" w:rsidP="00DE77D0">
            <w:r w:rsidRPr="00A47723">
              <w:rPr>
                <w:rFonts w:ascii="Arial" w:hAnsi="Arial" w:cs="Arial"/>
                <w:position w:val="-2"/>
                <w:sz w:val="18"/>
                <w:szCs w:val="18"/>
              </w:rPr>
              <w:t>4.</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4AE9FD" w14:textId="77777777" w:rsidR="0060226E" w:rsidRPr="00A47723" w:rsidRDefault="0060226E" w:rsidP="00DE77D0">
            <w:r w:rsidRPr="00A47723">
              <w:rPr>
                <w:rFonts w:ascii="Arial" w:hAnsi="Arial" w:cs="Arial"/>
                <w:position w:val="-2"/>
                <w:sz w:val="18"/>
                <w:szCs w:val="18"/>
              </w:rPr>
              <w:t> </w:t>
            </w:r>
          </w:p>
        </w:tc>
        <w:tc>
          <w:tcPr>
            <w:tcW w:w="16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FF7258" w14:textId="77777777" w:rsidR="0060226E" w:rsidRPr="00A47723" w:rsidRDefault="0060226E" w:rsidP="00DE77D0">
            <w:r w:rsidRPr="00A47723">
              <w:rPr>
                <w:rFonts w:ascii="Arial" w:hAnsi="Arial" w:cs="Arial"/>
                <w:position w:val="-2"/>
                <w:sz w:val="18"/>
                <w:szCs w:val="18"/>
              </w:rPr>
              <w:t> </w:t>
            </w:r>
          </w:p>
        </w:tc>
        <w:tc>
          <w:tcPr>
            <w:tcW w:w="35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D24EDE" w14:textId="77777777" w:rsidR="0060226E" w:rsidRPr="00A47723" w:rsidRDefault="0060226E" w:rsidP="00DE77D0">
            <w:r w:rsidRPr="00A47723">
              <w:rPr>
                <w:rFonts w:ascii="Arial" w:hAnsi="Arial" w:cs="Arial"/>
                <w:position w:val="-2"/>
                <w:sz w:val="18"/>
                <w:szCs w:val="18"/>
              </w:rPr>
              <w:t> </w:t>
            </w:r>
          </w:p>
        </w:tc>
        <w:tc>
          <w:tcPr>
            <w:tcW w:w="1381" w:type="dxa"/>
            <w:tcBorders>
              <w:top w:val="inset" w:sz="7" w:space="0" w:color="000000"/>
              <w:left w:val="inset" w:sz="7" w:space="0" w:color="000000"/>
              <w:bottom w:val="inset" w:sz="7" w:space="0" w:color="000000"/>
              <w:right w:val="inset" w:sz="7" w:space="0" w:color="000000"/>
            </w:tcBorders>
          </w:tcPr>
          <w:p w14:paraId="24287DA1" w14:textId="77777777" w:rsidR="0060226E" w:rsidRPr="00A47723" w:rsidRDefault="0060226E" w:rsidP="00DE77D0">
            <w:pPr>
              <w:rPr>
                <w:rFonts w:ascii="Arial" w:hAnsi="Arial" w:cs="Arial"/>
                <w:position w:val="-2"/>
                <w:sz w:val="18"/>
                <w:szCs w:val="18"/>
              </w:rPr>
            </w:pPr>
          </w:p>
        </w:tc>
      </w:tr>
      <w:tr w:rsidR="00924919" w:rsidRPr="00B37EC6" w14:paraId="3B218B4A" w14:textId="77777777" w:rsidTr="00A93E8C">
        <w:trPr>
          <w:jc w:val="center"/>
        </w:trPr>
        <w:tc>
          <w:tcPr>
            <w:tcW w:w="7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772BB4" w14:textId="63EEDAB7" w:rsidR="00924919" w:rsidRPr="00A47723" w:rsidRDefault="00924919" w:rsidP="00DE77D0">
            <w:pPr>
              <w:rPr>
                <w:rFonts w:ascii="Arial" w:hAnsi="Arial" w:cs="Arial"/>
                <w:position w:val="-2"/>
                <w:sz w:val="18"/>
                <w:szCs w:val="18"/>
              </w:rPr>
            </w:pPr>
            <w:r>
              <w:rPr>
                <w:rFonts w:ascii="Arial" w:hAnsi="Arial" w:cs="Arial"/>
                <w:position w:val="-2"/>
                <w:sz w:val="18"/>
                <w:szCs w:val="18"/>
              </w:rPr>
              <w:t>5.</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D47288" w14:textId="77777777" w:rsidR="00924919" w:rsidRPr="00A47723" w:rsidRDefault="00924919" w:rsidP="00DE77D0">
            <w:pPr>
              <w:rPr>
                <w:rFonts w:ascii="Arial" w:hAnsi="Arial" w:cs="Arial"/>
                <w:position w:val="-2"/>
                <w:sz w:val="18"/>
                <w:szCs w:val="18"/>
              </w:rPr>
            </w:pPr>
          </w:p>
        </w:tc>
        <w:tc>
          <w:tcPr>
            <w:tcW w:w="16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A9296" w14:textId="77777777" w:rsidR="00924919" w:rsidRPr="00A47723" w:rsidRDefault="00924919" w:rsidP="00DE77D0">
            <w:pPr>
              <w:rPr>
                <w:rFonts w:ascii="Arial" w:hAnsi="Arial" w:cs="Arial"/>
                <w:position w:val="-2"/>
                <w:sz w:val="18"/>
                <w:szCs w:val="18"/>
              </w:rPr>
            </w:pPr>
          </w:p>
        </w:tc>
        <w:tc>
          <w:tcPr>
            <w:tcW w:w="35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673C2" w14:textId="77777777" w:rsidR="00924919" w:rsidRPr="00A47723" w:rsidRDefault="00924919" w:rsidP="00DE77D0">
            <w:pPr>
              <w:rPr>
                <w:rFonts w:ascii="Arial" w:hAnsi="Arial" w:cs="Arial"/>
                <w:position w:val="-2"/>
                <w:sz w:val="18"/>
                <w:szCs w:val="18"/>
              </w:rPr>
            </w:pPr>
          </w:p>
        </w:tc>
        <w:tc>
          <w:tcPr>
            <w:tcW w:w="1381" w:type="dxa"/>
            <w:tcBorders>
              <w:top w:val="inset" w:sz="7" w:space="0" w:color="000000"/>
              <w:left w:val="inset" w:sz="7" w:space="0" w:color="000000"/>
              <w:bottom w:val="inset" w:sz="7" w:space="0" w:color="000000"/>
              <w:right w:val="inset" w:sz="7" w:space="0" w:color="000000"/>
            </w:tcBorders>
          </w:tcPr>
          <w:p w14:paraId="2763CFA4" w14:textId="77777777" w:rsidR="00924919" w:rsidRPr="00A47723" w:rsidRDefault="00924919" w:rsidP="00DE77D0">
            <w:pPr>
              <w:rPr>
                <w:rFonts w:ascii="Arial" w:hAnsi="Arial" w:cs="Arial"/>
                <w:position w:val="-2"/>
                <w:sz w:val="18"/>
                <w:szCs w:val="18"/>
              </w:rPr>
            </w:pPr>
          </w:p>
        </w:tc>
      </w:tr>
      <w:tr w:rsidR="00A93E8C" w:rsidRPr="00B37EC6" w14:paraId="33F06176" w14:textId="77777777" w:rsidTr="002008C0">
        <w:trPr>
          <w:jc w:val="center"/>
        </w:trPr>
        <w:tc>
          <w:tcPr>
            <w:tcW w:w="7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AADBA" w14:textId="1A0AF679" w:rsidR="00A93E8C" w:rsidRPr="00985888" w:rsidRDefault="00A93E8C" w:rsidP="00DE77D0">
            <w:pPr>
              <w:rPr>
                <w:rFonts w:ascii="Arial" w:hAnsi="Arial" w:cs="Arial"/>
                <w:position w:val="-2"/>
                <w:sz w:val="18"/>
                <w:szCs w:val="18"/>
              </w:rPr>
            </w:pPr>
            <w:r w:rsidRPr="00985888">
              <w:rPr>
                <w:rFonts w:ascii="Arial" w:hAnsi="Arial" w:cs="Arial"/>
                <w:position w:val="-2"/>
                <w:sz w:val="18"/>
                <w:szCs w:val="18"/>
              </w:rPr>
              <w:t>6.</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77C14" w14:textId="77777777" w:rsidR="00A93E8C" w:rsidRPr="00A47723" w:rsidRDefault="00A93E8C" w:rsidP="00DE77D0">
            <w:pPr>
              <w:rPr>
                <w:rFonts w:ascii="Arial" w:hAnsi="Arial" w:cs="Arial"/>
                <w:position w:val="-2"/>
                <w:sz w:val="18"/>
                <w:szCs w:val="18"/>
              </w:rPr>
            </w:pPr>
          </w:p>
        </w:tc>
        <w:tc>
          <w:tcPr>
            <w:tcW w:w="16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CFFE5A" w14:textId="77777777" w:rsidR="00A93E8C" w:rsidRPr="00A47723" w:rsidRDefault="00A93E8C" w:rsidP="00DE77D0">
            <w:pPr>
              <w:rPr>
                <w:rFonts w:ascii="Arial" w:hAnsi="Arial" w:cs="Arial"/>
                <w:position w:val="-2"/>
                <w:sz w:val="18"/>
                <w:szCs w:val="18"/>
              </w:rPr>
            </w:pPr>
          </w:p>
        </w:tc>
        <w:tc>
          <w:tcPr>
            <w:tcW w:w="35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5DC2E6" w14:textId="77777777" w:rsidR="00A93E8C" w:rsidRPr="00A47723" w:rsidRDefault="00A93E8C" w:rsidP="00DE77D0">
            <w:pPr>
              <w:rPr>
                <w:rFonts w:ascii="Arial" w:hAnsi="Arial" w:cs="Arial"/>
                <w:position w:val="-2"/>
                <w:sz w:val="18"/>
                <w:szCs w:val="18"/>
              </w:rPr>
            </w:pPr>
          </w:p>
        </w:tc>
        <w:tc>
          <w:tcPr>
            <w:tcW w:w="1381" w:type="dxa"/>
            <w:tcBorders>
              <w:top w:val="inset" w:sz="7" w:space="0" w:color="000000"/>
              <w:left w:val="inset" w:sz="7" w:space="0" w:color="000000"/>
              <w:bottom w:val="inset" w:sz="7" w:space="0" w:color="000000"/>
              <w:right w:val="inset" w:sz="7" w:space="0" w:color="000000"/>
            </w:tcBorders>
          </w:tcPr>
          <w:p w14:paraId="2C0AC33A" w14:textId="77777777" w:rsidR="00A93E8C" w:rsidRPr="00A47723" w:rsidRDefault="00A93E8C" w:rsidP="00DE77D0">
            <w:pPr>
              <w:rPr>
                <w:rFonts w:ascii="Arial" w:hAnsi="Arial" w:cs="Arial"/>
                <w:position w:val="-2"/>
                <w:sz w:val="18"/>
                <w:szCs w:val="18"/>
              </w:rPr>
            </w:pPr>
          </w:p>
        </w:tc>
      </w:tr>
    </w:tbl>
    <w:tbl>
      <w:tblPr>
        <w:tblStyle w:val="TableGridPHPDOCX"/>
        <w:tblpPr w:leftFromText="141" w:rightFromText="141" w:vertAnchor="text" w:horzAnchor="margin" w:tblpXSpec="center" w:tblpY="488"/>
        <w:tblW w:w="5241"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678"/>
        <w:gridCol w:w="4810"/>
      </w:tblGrid>
      <w:tr w:rsidR="00055671" w:rsidRPr="00985888" w14:paraId="16F78F2C" w14:textId="77777777" w:rsidTr="002008C0">
        <w:trPr>
          <w:trHeight w:val="274"/>
        </w:trPr>
        <w:tc>
          <w:tcPr>
            <w:tcW w:w="467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D45D91" w14:textId="77777777" w:rsidR="00055671" w:rsidRPr="00985888" w:rsidRDefault="00055671" w:rsidP="00055671">
            <w:pPr>
              <w:rPr>
                <w:rFonts w:ascii="Arial" w:hAnsi="Arial" w:cs="Arial"/>
                <w:b/>
                <w:bCs/>
                <w:color w:val="EE0000"/>
                <w:position w:val="-2"/>
                <w:sz w:val="18"/>
                <w:szCs w:val="18"/>
              </w:rPr>
            </w:pPr>
            <w:r w:rsidRPr="00985888">
              <w:rPr>
                <w:rFonts w:ascii="Arial" w:hAnsi="Arial" w:cs="Arial"/>
                <w:b/>
                <w:bCs/>
                <w:color w:val="EE0000"/>
                <w:position w:val="-2"/>
                <w:sz w:val="18"/>
                <w:szCs w:val="18"/>
              </w:rPr>
              <w:t>Referenca strokovnjaka za tehnologijo opreme:</w:t>
            </w:r>
          </w:p>
        </w:tc>
        <w:tc>
          <w:tcPr>
            <w:tcW w:w="48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16563E" w14:textId="77777777" w:rsidR="00055671" w:rsidRPr="00985888" w:rsidRDefault="00055671" w:rsidP="00055671">
            <w:pPr>
              <w:spacing w:before="135" w:after="135"/>
              <w:jc w:val="both"/>
              <w:textAlignment w:val="center"/>
              <w:rPr>
                <w:color w:val="EE0000"/>
              </w:rPr>
            </w:pPr>
          </w:p>
        </w:tc>
      </w:tr>
    </w:tbl>
    <w:p w14:paraId="76D22B00" w14:textId="557A2D43" w:rsidR="00055671" w:rsidRPr="002008C0" w:rsidRDefault="002008C0" w:rsidP="002008C0">
      <w:pPr>
        <w:spacing w:after="0" w:line="240" w:lineRule="auto"/>
        <w:jc w:val="both"/>
        <w:rPr>
          <w:rFonts w:ascii="Arial" w:hAnsi="Arial" w:cs="Arial"/>
          <w:i/>
          <w:iCs/>
          <w:color w:val="000000"/>
          <w:sz w:val="18"/>
          <w:szCs w:val="18"/>
        </w:rPr>
      </w:pPr>
      <w:r w:rsidRPr="002008C0">
        <w:rPr>
          <w:rFonts w:ascii="Arial" w:hAnsi="Arial" w:cs="Arial"/>
          <w:i/>
          <w:iCs/>
          <w:color w:val="000000"/>
          <w:sz w:val="18"/>
          <w:szCs w:val="18"/>
        </w:rPr>
        <w:t>Opomba: V primeru več kadrov se obrazec ustrezno razmnoži</w:t>
      </w:r>
      <w:r>
        <w:rPr>
          <w:rFonts w:ascii="Arial" w:hAnsi="Arial" w:cs="Arial"/>
          <w:i/>
          <w:iCs/>
          <w:color w:val="000000"/>
          <w:sz w:val="18"/>
          <w:szCs w:val="18"/>
        </w:rPr>
        <w:t>!</w:t>
      </w:r>
    </w:p>
    <w:p w14:paraId="56DFC4FB" w14:textId="77777777" w:rsidR="002008C0" w:rsidRDefault="002008C0" w:rsidP="002008C0">
      <w:pPr>
        <w:pStyle w:val="Odstavekseznama"/>
        <w:rPr>
          <w:rFonts w:ascii="Arial" w:hAnsi="Arial" w:cs="Arial"/>
          <w:b/>
          <w:bCs/>
          <w:color w:val="EE0000"/>
          <w:sz w:val="18"/>
          <w:szCs w:val="18"/>
        </w:rPr>
      </w:pPr>
    </w:p>
    <w:p w14:paraId="0FA7EF0C" w14:textId="6E2C0168" w:rsidR="00A93E8C" w:rsidRPr="002008C0" w:rsidRDefault="002008C0" w:rsidP="002008C0">
      <w:pPr>
        <w:spacing w:after="0"/>
        <w:rPr>
          <w:rFonts w:ascii="Arial" w:hAnsi="Arial" w:cs="Arial"/>
          <w:i/>
          <w:iCs/>
          <w:color w:val="EE0000"/>
          <w:sz w:val="18"/>
          <w:szCs w:val="18"/>
        </w:rPr>
      </w:pPr>
      <w:r w:rsidRPr="002008C0">
        <w:rPr>
          <w:rFonts w:ascii="Arial" w:hAnsi="Arial" w:cs="Arial"/>
          <w:i/>
          <w:iCs/>
          <w:color w:val="EE0000"/>
          <w:sz w:val="18"/>
          <w:szCs w:val="18"/>
        </w:rPr>
        <w:t>Priloga: referenčno potrdilo izdano in potrjeno s strani referenčnega naročnika za strokovnjaka za tehnologijo opreme</w:t>
      </w:r>
    </w:p>
    <w:tbl>
      <w:tblPr>
        <w:tblStyle w:val="NormalTablePHPDOCX"/>
        <w:tblW w:w="8745" w:type="dxa"/>
        <w:tblInd w:w="108" w:type="dxa"/>
        <w:tblLook w:val="04A0" w:firstRow="1" w:lastRow="0" w:firstColumn="1" w:lastColumn="0" w:noHBand="0" w:noVBand="1"/>
      </w:tblPr>
      <w:tblGrid>
        <w:gridCol w:w="4080"/>
        <w:gridCol w:w="4665"/>
      </w:tblGrid>
      <w:tr w:rsidR="00954265" w14:paraId="2693E84A" w14:textId="77777777">
        <w:tc>
          <w:tcPr>
            <w:tcW w:w="4080" w:type="dxa"/>
            <w:tcMar>
              <w:top w:w="75" w:type="dxa"/>
              <w:bottom w:w="75" w:type="dxa"/>
            </w:tcMar>
            <w:vAlign w:val="center"/>
          </w:tcPr>
          <w:p w14:paraId="2CFCC13E" w14:textId="77777777" w:rsidR="00954265" w:rsidRDefault="00F97C8D" w:rsidP="002008C0">
            <w:r>
              <w:rPr>
                <w:rFonts w:ascii="Arial" w:hAnsi="Arial" w:cs="Arial"/>
                <w:color w:val="000000"/>
                <w:position w:val="-2"/>
                <w:sz w:val="18"/>
                <w:szCs w:val="18"/>
              </w:rPr>
              <w:t>Kraj in datum:</w:t>
            </w:r>
          </w:p>
        </w:tc>
        <w:tc>
          <w:tcPr>
            <w:tcW w:w="0" w:type="auto"/>
            <w:tcMar>
              <w:top w:w="75" w:type="dxa"/>
              <w:bottom w:w="75" w:type="dxa"/>
            </w:tcMar>
            <w:vAlign w:val="center"/>
          </w:tcPr>
          <w:p w14:paraId="778E3BAA" w14:textId="77777777" w:rsidR="00954265" w:rsidRDefault="00F97C8D" w:rsidP="002008C0">
            <w:r>
              <w:rPr>
                <w:rFonts w:ascii="Arial" w:hAnsi="Arial" w:cs="Arial"/>
                <w:color w:val="000000"/>
                <w:position w:val="-2"/>
                <w:sz w:val="18"/>
                <w:szCs w:val="18"/>
              </w:rPr>
              <w:t>Ime in priimek: _____________________</w:t>
            </w:r>
          </w:p>
        </w:tc>
      </w:tr>
      <w:tr w:rsidR="00954265" w14:paraId="6EB0FA5C" w14:textId="77777777">
        <w:tc>
          <w:tcPr>
            <w:tcW w:w="4080" w:type="dxa"/>
            <w:tcMar>
              <w:top w:w="75" w:type="dxa"/>
              <w:bottom w:w="75" w:type="dxa"/>
            </w:tcMar>
            <w:vAlign w:val="center"/>
          </w:tcPr>
          <w:p w14:paraId="1343185B" w14:textId="77777777" w:rsidR="00954265" w:rsidRDefault="00F97C8D">
            <w:r>
              <w:rPr>
                <w:rFonts w:ascii="Arial" w:hAnsi="Arial" w:cs="Arial"/>
                <w:color w:val="000000"/>
                <w:position w:val="-2"/>
                <w:sz w:val="18"/>
                <w:szCs w:val="18"/>
              </w:rPr>
              <w:t> </w:t>
            </w:r>
          </w:p>
        </w:tc>
        <w:tc>
          <w:tcPr>
            <w:tcW w:w="0" w:type="auto"/>
            <w:tcMar>
              <w:top w:w="75" w:type="dxa"/>
              <w:bottom w:w="75" w:type="dxa"/>
            </w:tcMar>
            <w:vAlign w:val="center"/>
          </w:tcPr>
          <w:p w14:paraId="100A1AC0" w14:textId="77777777" w:rsidR="00954265" w:rsidRDefault="00F97C8D" w:rsidP="009A0020">
            <w:r>
              <w:rPr>
                <w:rFonts w:ascii="Arial" w:hAnsi="Arial" w:cs="Arial"/>
                <w:color w:val="A9A9A9"/>
                <w:position w:val="-2"/>
                <w:sz w:val="18"/>
                <w:szCs w:val="18"/>
              </w:rPr>
              <w:t>(žig in podpis)</w:t>
            </w:r>
          </w:p>
        </w:tc>
      </w:tr>
    </w:tbl>
    <w:p w14:paraId="1681879F" w14:textId="77777777" w:rsidR="00954265" w:rsidRDefault="00954265">
      <w:pPr>
        <w:sectPr w:rsidR="00954265" w:rsidSect="006E7A2B">
          <w:footerReference w:type="default" r:id="rId18"/>
          <w:pgSz w:w="11906" w:h="16838"/>
          <w:pgMar w:top="1418" w:right="1418" w:bottom="1418" w:left="1418" w:header="567" w:footer="596" w:gutter="0"/>
          <w:cols w:space="708"/>
          <w:docGrid w:linePitch="360"/>
        </w:sectPr>
      </w:pPr>
    </w:p>
    <w:p w14:paraId="023C9D55" w14:textId="77777777" w:rsidR="00F97C8D" w:rsidRPr="00590863" w:rsidRDefault="00F97C8D"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5C929F96" w14:textId="7FFCD2E6" w:rsidR="00F97C8D" w:rsidRDefault="00F97C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r w:rsidR="00B37EC6">
        <w:rPr>
          <w:rFonts w:ascii="Arial" w:hAnsi="Arial" w:cs="Arial"/>
        </w:rPr>
        <w:t xml:space="preserve"> ponudnika</w:t>
      </w:r>
    </w:p>
    <w:p w14:paraId="000133CF" w14:textId="77777777" w:rsidR="00F97C8D" w:rsidRDefault="00F97C8D" w:rsidP="00EB2A75">
      <w:pPr>
        <w:spacing w:after="120"/>
        <w:rPr>
          <w:rFonts w:ascii="Arial" w:hAnsi="Arial" w:cs="Arial"/>
        </w:rPr>
      </w:pPr>
    </w:p>
    <w:p w14:paraId="492D3868" w14:textId="77777777" w:rsidR="00954265" w:rsidRDefault="00F97C8D">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4CC3332C" w14:textId="77777777" w:rsidR="00954265" w:rsidRDefault="00F97C8D">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954265" w14:paraId="7EFF8FD3" w14:textId="77777777" w:rsidTr="003B4E8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78F0662" w14:textId="77777777" w:rsidR="00954265" w:rsidRDefault="00F97C8D" w:rsidP="00B37EC6">
            <w:r>
              <w:rPr>
                <w:rFonts w:ascii="Arial" w:hAnsi="Arial" w:cs="Arial"/>
                <w:color w:val="000000"/>
                <w:position w:val="-2"/>
                <w:sz w:val="18"/>
                <w:szCs w:val="18"/>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F4D0EB" w14:textId="77777777" w:rsidR="00954265" w:rsidRDefault="00F97C8D">
            <w:r>
              <w:rPr>
                <w:rFonts w:ascii="Arial" w:hAnsi="Arial" w:cs="Arial"/>
                <w:color w:val="000000"/>
                <w:position w:val="-2"/>
                <w:sz w:val="18"/>
                <w:szCs w:val="18"/>
                <w:shd w:val="clear" w:color="auto" w:fill="FFFFFF"/>
              </w:rPr>
              <w:t> </w:t>
            </w:r>
          </w:p>
        </w:tc>
      </w:tr>
      <w:tr w:rsidR="00954265" w14:paraId="717CA25A" w14:textId="77777777" w:rsidTr="003B4E8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B494DE1" w14:textId="2E2334CE" w:rsidR="00954265" w:rsidRPr="00A47723" w:rsidRDefault="00F97C8D" w:rsidP="00B37EC6">
            <w:pPr>
              <w:rPr>
                <w:rFonts w:ascii="Arial" w:hAnsi="Arial" w:cs="Arial"/>
                <w:color w:val="000000"/>
                <w:position w:val="-2"/>
                <w:sz w:val="18"/>
                <w:szCs w:val="18"/>
                <w:shd w:val="clear" w:color="auto" w:fill="FFFFFF"/>
              </w:rPr>
            </w:pPr>
            <w:r w:rsidRPr="00A47723">
              <w:rPr>
                <w:rFonts w:ascii="Arial" w:hAnsi="Arial" w:cs="Arial"/>
                <w:color w:val="000000"/>
                <w:position w:val="-2"/>
                <w:sz w:val="18"/>
                <w:szCs w:val="18"/>
                <w:shd w:val="clear" w:color="auto" w:fill="FFFFFF"/>
              </w:rPr>
              <w:t>izvedel naslednja dela</w:t>
            </w:r>
            <w:r w:rsidR="00A47723" w:rsidRPr="00A47723">
              <w:rPr>
                <w:rFonts w:ascii="Arial" w:hAnsi="Arial" w:cs="Arial"/>
                <w:color w:val="000000"/>
                <w:position w:val="-2"/>
                <w:sz w:val="18"/>
                <w:szCs w:val="18"/>
                <w:shd w:val="clear" w:color="auto" w:fill="FFFFFF"/>
              </w:rPr>
              <w:t>:</w:t>
            </w:r>
          </w:p>
          <w:p w14:paraId="2D3D844B" w14:textId="079291C4" w:rsidR="00B37EC6" w:rsidRPr="00A47723" w:rsidRDefault="00A47723" w:rsidP="00B37EC6">
            <w:pPr>
              <w:rPr>
                <w:rFonts w:ascii="Arial" w:hAnsi="Arial" w:cs="Arial"/>
                <w:sz w:val="18"/>
                <w:szCs w:val="18"/>
              </w:rPr>
            </w:pPr>
            <w:r w:rsidRPr="00A47723">
              <w:rPr>
                <w:rFonts w:ascii="Arial" w:hAnsi="Arial" w:cs="Arial"/>
                <w:sz w:val="18"/>
                <w:szCs w:val="18"/>
              </w:rPr>
              <w:t>(</w:t>
            </w:r>
            <w:r w:rsidR="003B4E88" w:rsidRPr="00A47723">
              <w:rPr>
                <w:rFonts w:ascii="Arial" w:hAnsi="Arial" w:cs="Arial"/>
                <w:sz w:val="18"/>
                <w:szCs w:val="18"/>
              </w:rPr>
              <w:t>izdelava projektne naloge za podlago nadaljnji izdelavi projektne dokumentacije PZI ali izdelava PZI dokumentacije</w:t>
            </w:r>
            <w:r w:rsidRPr="00A47723">
              <w:rPr>
                <w:rFonts w:ascii="Arial" w:hAnsi="Arial" w:cs="Arial"/>
                <w:sz w:val="18"/>
                <w:szCs w:val="18"/>
              </w:rPr>
              <w: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C0907CA" w14:textId="77777777" w:rsidR="00954265" w:rsidRDefault="00F97C8D">
            <w:r>
              <w:rPr>
                <w:rFonts w:ascii="Arial" w:hAnsi="Arial" w:cs="Arial"/>
                <w:color w:val="000000"/>
                <w:position w:val="-2"/>
                <w:sz w:val="18"/>
                <w:szCs w:val="18"/>
                <w:shd w:val="clear" w:color="auto" w:fill="FFFFFF"/>
              </w:rPr>
              <w:t> </w:t>
            </w:r>
          </w:p>
        </w:tc>
      </w:tr>
      <w:tr w:rsidR="00954265" w14:paraId="114A114C" w14:textId="77777777" w:rsidTr="003B4E8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56D4BF5" w14:textId="3843AC17" w:rsidR="00954265" w:rsidRPr="00A47723" w:rsidRDefault="00F97C8D" w:rsidP="00B37EC6">
            <w:r w:rsidRPr="00A47723">
              <w:rPr>
                <w:rFonts w:ascii="Arial" w:hAnsi="Arial" w:cs="Arial"/>
                <w:color w:val="000000"/>
                <w:position w:val="-2"/>
                <w:sz w:val="18"/>
                <w:szCs w:val="18"/>
                <w:shd w:val="clear" w:color="auto" w:fill="FFFFFF"/>
              </w:rPr>
              <w:t xml:space="preserve">po pogodbi </w:t>
            </w:r>
            <w:r w:rsidR="003B4E88" w:rsidRPr="00A47723">
              <w:rPr>
                <w:rFonts w:ascii="Arial" w:hAnsi="Arial" w:cs="Arial"/>
                <w:color w:val="000000"/>
                <w:position w:val="-2"/>
                <w:sz w:val="18"/>
                <w:szCs w:val="18"/>
                <w:shd w:val="clear" w:color="auto" w:fill="FFFFFF"/>
              </w:rPr>
              <w:t xml:space="preserve">(naročilnici) </w:t>
            </w:r>
            <w:r w:rsidRPr="00A47723">
              <w:rPr>
                <w:rFonts w:ascii="Arial" w:hAnsi="Arial" w:cs="Arial"/>
                <w:color w:val="000000"/>
                <w:position w:val="-2"/>
                <w:sz w:val="18"/>
                <w:szCs w:val="18"/>
                <w:shd w:val="clear" w:color="auto" w:fill="FFFFFF"/>
              </w:rPr>
              <w:t>z nazivom in številko</w:t>
            </w:r>
            <w:r w:rsidR="003B4E88" w:rsidRPr="00A47723">
              <w:rPr>
                <w:rFonts w:ascii="Arial" w:hAnsi="Arial" w:cs="Arial"/>
                <w:color w:val="000000"/>
                <w:position w:val="-2"/>
                <w:sz w:val="18"/>
                <w:szCs w:val="18"/>
                <w:shd w:val="clear" w:color="auto" w:fill="FFFFFF"/>
              </w:rPr>
              <w:t>, 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07DA2E" w14:textId="77777777" w:rsidR="00954265" w:rsidRDefault="00F97C8D">
            <w:r>
              <w:rPr>
                <w:rFonts w:ascii="Arial" w:hAnsi="Arial" w:cs="Arial"/>
                <w:color w:val="000000"/>
                <w:position w:val="-2"/>
                <w:sz w:val="18"/>
                <w:szCs w:val="18"/>
                <w:shd w:val="clear" w:color="auto" w:fill="FFFFFF"/>
              </w:rPr>
              <w:t> </w:t>
            </w:r>
          </w:p>
        </w:tc>
      </w:tr>
      <w:tr w:rsidR="00954265" w14:paraId="7208FEF6" w14:textId="77777777" w:rsidTr="003B4E8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DD621C5" w14:textId="73AE5C76" w:rsidR="00954265" w:rsidRPr="00A47723" w:rsidRDefault="003B4E88" w:rsidP="00B37EC6">
            <w:pPr>
              <w:rPr>
                <w:rFonts w:ascii="Arial" w:hAnsi="Arial" w:cs="Arial"/>
                <w:sz w:val="18"/>
                <w:szCs w:val="18"/>
              </w:rPr>
            </w:pPr>
            <w:r w:rsidRPr="00A47723">
              <w:rPr>
                <w:rFonts w:ascii="Arial" w:hAnsi="Arial" w:cs="Arial"/>
                <w:sz w:val="18"/>
                <w:szCs w:val="18"/>
              </w:rPr>
              <w:t xml:space="preserve">Navedba karakteristik referenčnega posla: </w:t>
            </w:r>
          </w:p>
          <w:p w14:paraId="28BD9879" w14:textId="635B78CB" w:rsidR="003B4E88" w:rsidRPr="00A47723" w:rsidRDefault="003B4E88">
            <w:pPr>
              <w:pStyle w:val="Odstavekseznama"/>
              <w:numPr>
                <w:ilvl w:val="0"/>
                <w:numId w:val="16"/>
              </w:numPr>
              <w:rPr>
                <w:rFonts w:ascii="Arial" w:hAnsi="Arial" w:cs="Arial"/>
                <w:sz w:val="18"/>
                <w:szCs w:val="18"/>
              </w:rPr>
            </w:pPr>
            <w:r w:rsidRPr="00A47723">
              <w:rPr>
                <w:rFonts w:ascii="Arial" w:hAnsi="Arial" w:cs="Arial"/>
                <w:sz w:val="18"/>
                <w:szCs w:val="18"/>
              </w:rPr>
              <w:t>Izgradnja nove stavbe / nadgradnjo ali dozidavo</w:t>
            </w:r>
          </w:p>
          <w:p w14:paraId="30FF2188" w14:textId="77777777" w:rsidR="003B4E88" w:rsidRPr="00A47723" w:rsidRDefault="003B4E88">
            <w:pPr>
              <w:pStyle w:val="Odstavekseznama"/>
              <w:numPr>
                <w:ilvl w:val="0"/>
                <w:numId w:val="16"/>
              </w:numPr>
              <w:rPr>
                <w:rFonts w:ascii="Arial" w:hAnsi="Arial" w:cs="Arial"/>
                <w:sz w:val="18"/>
                <w:szCs w:val="18"/>
              </w:rPr>
            </w:pPr>
            <w:r w:rsidRPr="00A47723">
              <w:rPr>
                <w:rFonts w:ascii="Arial" w:hAnsi="Arial" w:cs="Arial"/>
                <w:sz w:val="18"/>
                <w:szCs w:val="18"/>
              </w:rPr>
              <w:t>CCSI klasifikacije objekta</w:t>
            </w:r>
          </w:p>
          <w:p w14:paraId="213DA495" w14:textId="77777777" w:rsidR="003B4E88" w:rsidRPr="00A47723" w:rsidRDefault="003B4E88">
            <w:pPr>
              <w:pStyle w:val="Odstavekseznama"/>
              <w:numPr>
                <w:ilvl w:val="0"/>
                <w:numId w:val="16"/>
              </w:numPr>
              <w:rPr>
                <w:rFonts w:ascii="Arial" w:hAnsi="Arial" w:cs="Arial"/>
                <w:sz w:val="18"/>
                <w:szCs w:val="18"/>
              </w:rPr>
            </w:pPr>
            <w:r w:rsidRPr="00A47723">
              <w:rPr>
                <w:rFonts w:ascii="Arial" w:hAnsi="Arial" w:cs="Arial"/>
                <w:sz w:val="18"/>
                <w:szCs w:val="18"/>
              </w:rPr>
              <w:t xml:space="preserve">Površina prostorov za katere se je pripravljala </w:t>
            </w:r>
            <w:proofErr w:type="spellStart"/>
            <w:r w:rsidRPr="00A47723">
              <w:rPr>
                <w:rFonts w:ascii="Arial" w:hAnsi="Arial" w:cs="Arial"/>
                <w:sz w:val="18"/>
                <w:szCs w:val="18"/>
              </w:rPr>
              <w:t>proj.naloga</w:t>
            </w:r>
            <w:proofErr w:type="spellEnd"/>
            <w:r w:rsidRPr="00A47723">
              <w:rPr>
                <w:rFonts w:ascii="Arial" w:hAnsi="Arial" w:cs="Arial"/>
                <w:sz w:val="18"/>
                <w:szCs w:val="18"/>
              </w:rPr>
              <w:t xml:space="preserve"> ali PZI v m2</w:t>
            </w:r>
          </w:p>
          <w:p w14:paraId="15861B6E" w14:textId="1CEECDFE" w:rsidR="003B4E88" w:rsidRPr="00A47723" w:rsidRDefault="003B4E88">
            <w:pPr>
              <w:pStyle w:val="Odstavekseznama"/>
              <w:numPr>
                <w:ilvl w:val="0"/>
                <w:numId w:val="16"/>
              </w:numPr>
            </w:pPr>
            <w:r w:rsidRPr="00A47723">
              <w:rPr>
                <w:rFonts w:ascii="Arial" w:hAnsi="Arial" w:cs="Arial"/>
                <w:color w:val="000000"/>
                <w:position w:val="-2"/>
                <w:sz w:val="18"/>
                <w:szCs w:val="18"/>
              </w:rPr>
              <w:t>Vrednost investicije GOI del (v EUR z DDV):</w:t>
            </w:r>
          </w:p>
          <w:p w14:paraId="61864A61" w14:textId="71FAD266" w:rsidR="003B4E88" w:rsidRPr="00A47723" w:rsidRDefault="007505D3">
            <w:pPr>
              <w:pStyle w:val="Odstavekseznama"/>
              <w:numPr>
                <w:ilvl w:val="0"/>
                <w:numId w:val="16"/>
              </w:numPr>
              <w:rPr>
                <w:rFonts w:ascii="Arial" w:hAnsi="Arial" w:cs="Arial"/>
                <w:sz w:val="18"/>
                <w:szCs w:val="18"/>
              </w:rPr>
            </w:pPr>
            <w:r w:rsidRPr="007505D3">
              <w:rPr>
                <w:rFonts w:ascii="Arial" w:hAnsi="Arial" w:cs="Arial"/>
                <w:color w:val="EE0000"/>
                <w:sz w:val="18"/>
                <w:szCs w:val="18"/>
              </w:rPr>
              <w:t>Datum uspešne primopredaje projektne naloge / PZI dokumentacije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7E046CC" w14:textId="77777777" w:rsidR="00954265" w:rsidRDefault="00F97C8D">
            <w:r>
              <w:rPr>
                <w:rFonts w:ascii="Arial" w:hAnsi="Arial" w:cs="Arial"/>
                <w:color w:val="000000"/>
                <w:position w:val="-2"/>
                <w:sz w:val="18"/>
                <w:szCs w:val="18"/>
                <w:shd w:val="clear" w:color="auto" w:fill="FFFFFF"/>
              </w:rPr>
              <w:t> </w:t>
            </w:r>
          </w:p>
        </w:tc>
      </w:tr>
    </w:tbl>
    <w:p w14:paraId="5F2A2693" w14:textId="5989A23A" w:rsidR="00954265" w:rsidRDefault="00F97C8D">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954265" w14:paraId="270E10CF" w14:textId="77777777">
        <w:tc>
          <w:tcPr>
            <w:tcW w:w="3195" w:type="dxa"/>
            <w:shd w:val="clear" w:color="auto" w:fill="FFFFFF"/>
            <w:tcMar>
              <w:top w:w="75" w:type="dxa"/>
              <w:bottom w:w="75" w:type="dxa"/>
            </w:tcMar>
            <w:vAlign w:val="center"/>
          </w:tcPr>
          <w:p w14:paraId="6F16B29C" w14:textId="77777777" w:rsidR="00954265" w:rsidRDefault="00F97C8D">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54CF0960" w14:textId="77777777" w:rsidR="00954265" w:rsidRDefault="00F97C8D">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5A787B6" w14:textId="77777777" w:rsidR="00954265" w:rsidRDefault="00F97C8D">
            <w:r>
              <w:rPr>
                <w:rFonts w:ascii="Arial" w:hAnsi="Arial" w:cs="Arial"/>
                <w:color w:val="000000"/>
                <w:position w:val="-2"/>
                <w:sz w:val="18"/>
                <w:szCs w:val="18"/>
                <w:shd w:val="clear" w:color="auto" w:fill="FFFFFF"/>
              </w:rPr>
              <w:t> </w:t>
            </w:r>
          </w:p>
        </w:tc>
      </w:tr>
      <w:tr w:rsidR="00954265" w14:paraId="21254F59" w14:textId="77777777">
        <w:tc>
          <w:tcPr>
            <w:tcW w:w="3195" w:type="dxa"/>
            <w:shd w:val="clear" w:color="auto" w:fill="FFFFFF"/>
            <w:tcMar>
              <w:top w:w="75" w:type="dxa"/>
              <w:bottom w:w="75" w:type="dxa"/>
            </w:tcMar>
            <w:vAlign w:val="center"/>
          </w:tcPr>
          <w:p w14:paraId="61A797CF" w14:textId="77777777" w:rsidR="00954265" w:rsidRDefault="00F97C8D">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7577CC65" w14:textId="77777777" w:rsidR="00954265" w:rsidRDefault="00F97C8D">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0FE923A0" w14:textId="77777777" w:rsidR="00954265" w:rsidRDefault="00954265"/>
          <w:p w14:paraId="7E085802" w14:textId="77777777" w:rsidR="00954265" w:rsidRDefault="00F97C8D">
            <w:pPr>
              <w:jc w:val="center"/>
            </w:pPr>
            <w:r>
              <w:rPr>
                <w:rFonts w:ascii="Arial" w:hAnsi="Arial" w:cs="Arial"/>
                <w:color w:val="A9A9A9"/>
                <w:position w:val="-2"/>
                <w:sz w:val="18"/>
                <w:szCs w:val="18"/>
                <w:shd w:val="clear" w:color="auto" w:fill="FFFFFF"/>
              </w:rPr>
              <w:t>(žig in podpis)</w:t>
            </w:r>
          </w:p>
        </w:tc>
      </w:tr>
    </w:tbl>
    <w:p w14:paraId="2F61BE4F" w14:textId="77777777" w:rsidR="00954265" w:rsidRDefault="00F97C8D">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954265" w14:paraId="10079014" w14:textId="77777777">
        <w:tc>
          <w:tcPr>
            <w:tcW w:w="0" w:type="auto"/>
            <w:tcMar>
              <w:top w:w="0" w:type="auto"/>
              <w:bottom w:w="0" w:type="auto"/>
            </w:tcMar>
          </w:tcPr>
          <w:p w14:paraId="53CEA049" w14:textId="7EEE7DA6" w:rsidR="00954265" w:rsidRPr="00A47723" w:rsidRDefault="00F97C8D">
            <w:pPr>
              <w:numPr>
                <w:ilvl w:val="0"/>
                <w:numId w:val="13"/>
              </w:numPr>
              <w:shd w:val="clear" w:color="auto" w:fill="FFFFFF"/>
              <w:ind w:left="714" w:hanging="357"/>
              <w:rPr>
                <w:rFonts w:ascii="Arial" w:hAnsi="Arial" w:cs="Arial"/>
                <w:color w:val="444444"/>
                <w:sz w:val="18"/>
                <w:szCs w:val="18"/>
              </w:rPr>
            </w:pPr>
            <w:r w:rsidRPr="00A47723">
              <w:rPr>
                <w:rFonts w:ascii="Arial" w:hAnsi="Arial" w:cs="Arial"/>
                <w:i/>
                <w:iCs/>
                <w:color w:val="444444"/>
                <w:sz w:val="18"/>
                <w:szCs w:val="18"/>
                <w:shd w:val="clear" w:color="auto" w:fill="FFFFFF"/>
              </w:rPr>
              <w:t>Naročnik bo upošteval izključno že zaključene posle</w:t>
            </w:r>
            <w:r w:rsidR="003B4E88" w:rsidRPr="00A47723">
              <w:rPr>
                <w:rFonts w:ascii="Arial" w:hAnsi="Arial" w:cs="Arial"/>
                <w:i/>
                <w:iCs/>
                <w:color w:val="444444"/>
                <w:sz w:val="18"/>
                <w:szCs w:val="18"/>
                <w:shd w:val="clear" w:color="auto" w:fill="FFFFFF"/>
              </w:rPr>
              <w:t xml:space="preserve"> </w:t>
            </w:r>
            <w:r w:rsidR="003B4E88" w:rsidRPr="00955D4D">
              <w:rPr>
                <w:rFonts w:ascii="Arial" w:hAnsi="Arial" w:cs="Arial"/>
                <w:i/>
                <w:iCs/>
                <w:color w:val="EE0000"/>
                <w:sz w:val="18"/>
                <w:szCs w:val="18"/>
                <w:shd w:val="clear" w:color="auto" w:fill="FFFFFF"/>
              </w:rPr>
              <w:t>(</w:t>
            </w:r>
            <w:r w:rsidR="007505D3" w:rsidRPr="007505D3">
              <w:rPr>
                <w:rFonts w:ascii="Arial" w:hAnsi="Arial" w:cs="Arial"/>
                <w:i/>
                <w:iCs/>
                <w:color w:val="EE0000"/>
                <w:sz w:val="18"/>
                <w:szCs w:val="18"/>
                <w:shd w:val="clear" w:color="auto" w:fill="FFFFFF"/>
              </w:rPr>
              <w:t xml:space="preserve">kot zaključene posle </w:t>
            </w:r>
            <w:r w:rsidR="007505D3">
              <w:rPr>
                <w:rFonts w:ascii="Arial" w:hAnsi="Arial" w:cs="Arial"/>
                <w:i/>
                <w:iCs/>
                <w:color w:val="EE0000"/>
                <w:sz w:val="18"/>
                <w:szCs w:val="18"/>
                <w:shd w:val="clear" w:color="auto" w:fill="FFFFFF"/>
              </w:rPr>
              <w:t xml:space="preserve">bo naročnik </w:t>
            </w:r>
            <w:r w:rsidR="007505D3" w:rsidRPr="007505D3">
              <w:rPr>
                <w:rFonts w:ascii="Arial" w:hAnsi="Arial" w:cs="Arial"/>
                <w:i/>
                <w:iCs/>
                <w:color w:val="EE0000"/>
                <w:sz w:val="18"/>
                <w:szCs w:val="18"/>
                <w:shd w:val="clear" w:color="auto" w:fill="FFFFFF"/>
              </w:rPr>
              <w:t>upošteval tudi reference, kjer je bila izdelana in uspešno predana naročniku / investitorju ustrezna projektna dokumentacija projektna naloga / PZI (in še ni prišlo do zaključka gradnje)</w:t>
            </w:r>
            <w:r w:rsidRPr="00A47723">
              <w:rPr>
                <w:rFonts w:ascii="Arial" w:hAnsi="Arial" w:cs="Arial"/>
                <w:i/>
                <w:iCs/>
                <w:color w:val="444444"/>
                <w:sz w:val="18"/>
                <w:szCs w:val="18"/>
                <w:shd w:val="clear" w:color="auto" w:fill="FFFFFF"/>
              </w:rPr>
              <w:t>.</w:t>
            </w:r>
          </w:p>
          <w:p w14:paraId="38E7E437" w14:textId="313B79CE" w:rsidR="00954265" w:rsidRDefault="00F97C8D">
            <w:pPr>
              <w:numPr>
                <w:ilvl w:val="0"/>
                <w:numId w:val="13"/>
              </w:numPr>
              <w:shd w:val="clear" w:color="auto" w:fill="FFFFFF"/>
              <w:ind w:left="714" w:hanging="357"/>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potrjene s strani naročnikov na tem obrazcu ali na potrdilu, ki po vsebini vsebuje vse podatke iz tega obrazca, se pri ocenjevanju ne bodo upoštevale, če ne bodo predložene ali ne bodo predložene, če bo naročnik zahteval naknadno predložitev teh potrdil.</w:t>
            </w:r>
          </w:p>
          <w:p w14:paraId="332AE7B3" w14:textId="77777777" w:rsidR="00954265" w:rsidRDefault="00F97C8D">
            <w:pPr>
              <w:numPr>
                <w:ilvl w:val="0"/>
                <w:numId w:val="13"/>
              </w:numPr>
              <w:shd w:val="clear" w:color="auto" w:fill="FFFFFF"/>
              <w:ind w:left="714" w:hanging="357"/>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0D2EFEC6" w14:textId="77777777" w:rsidR="00954265" w:rsidRDefault="00954265">
      <w:pPr>
        <w:sectPr w:rsidR="00954265" w:rsidSect="006E7A2B">
          <w:footerReference w:type="default" r:id="rId19"/>
          <w:pgSz w:w="11906" w:h="16838"/>
          <w:pgMar w:top="1418" w:right="1418" w:bottom="1418" w:left="1418" w:header="567" w:footer="596" w:gutter="0"/>
          <w:cols w:space="708"/>
          <w:docGrid w:linePitch="360"/>
        </w:sectPr>
      </w:pPr>
    </w:p>
    <w:p w14:paraId="5EF0AB8C" w14:textId="6AFC9DB0" w:rsidR="00F97C8D" w:rsidRPr="00955D4D" w:rsidRDefault="00F97C8D" w:rsidP="00252358">
      <w:pPr>
        <w:spacing w:after="0"/>
        <w:jc w:val="right"/>
        <w:rPr>
          <w:rFonts w:ascii="Arial" w:hAnsi="Arial" w:cs="Arial"/>
          <w:color w:val="EE0000"/>
          <w:sz w:val="18"/>
          <w:szCs w:val="18"/>
        </w:rPr>
      </w:pPr>
      <w:r w:rsidRPr="00955D4D">
        <w:rPr>
          <w:rFonts w:ascii="Arial" w:hAnsi="Arial" w:cs="Arial"/>
          <w:color w:val="EE0000"/>
          <w:sz w:val="18"/>
          <w:szCs w:val="18"/>
        </w:rPr>
        <w:lastRenderedPageBreak/>
        <w:t>Obrazec št: 11</w:t>
      </w:r>
      <w:r w:rsidR="00955D4D" w:rsidRPr="00955D4D">
        <w:rPr>
          <w:rFonts w:ascii="Arial" w:hAnsi="Arial" w:cs="Arial"/>
          <w:color w:val="EE0000"/>
          <w:sz w:val="18"/>
          <w:szCs w:val="18"/>
        </w:rPr>
        <w:t>a</w:t>
      </w:r>
    </w:p>
    <w:p w14:paraId="51F20DD9" w14:textId="77777777" w:rsidR="00F97C8D" w:rsidRPr="00252358" w:rsidRDefault="00F97C8D" w:rsidP="00252358"/>
    <w:p w14:paraId="4E0A1E90" w14:textId="32E3F15B" w:rsidR="00F97C8D" w:rsidRPr="00955D4D" w:rsidRDefault="00F97C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EE0000"/>
        </w:rPr>
      </w:pPr>
      <w:r>
        <w:rPr>
          <w:rFonts w:ascii="Arial" w:hAnsi="Arial" w:cs="Arial"/>
        </w:rPr>
        <w:t>Potrdilo o dobro opravljenem delu nominiranih kadrov</w:t>
      </w:r>
      <w:r w:rsidR="00955D4D">
        <w:rPr>
          <w:rFonts w:ascii="Arial" w:hAnsi="Arial" w:cs="Arial"/>
        </w:rPr>
        <w:t xml:space="preserve"> – </w:t>
      </w:r>
      <w:r w:rsidR="00955D4D" w:rsidRPr="00955D4D">
        <w:rPr>
          <w:rFonts w:ascii="Arial" w:hAnsi="Arial" w:cs="Arial"/>
          <w:color w:val="EE0000"/>
        </w:rPr>
        <w:t>vodja projekta</w:t>
      </w:r>
    </w:p>
    <w:p w14:paraId="75436741" w14:textId="77777777" w:rsidR="00F97C8D" w:rsidRDefault="00F97C8D" w:rsidP="00EB2A75">
      <w:pPr>
        <w:spacing w:after="120"/>
        <w:rPr>
          <w:rFonts w:ascii="Arial" w:hAnsi="Arial" w:cs="Arial"/>
        </w:rPr>
      </w:pPr>
    </w:p>
    <w:p w14:paraId="35DD2CDD" w14:textId="0535A909" w:rsidR="00954265" w:rsidRDefault="00F97C8D">
      <w:pPr>
        <w:spacing w:before="225" w:after="225" w:line="240" w:lineRule="auto"/>
        <w:jc w:val="both"/>
      </w:pPr>
      <w:r>
        <w:rPr>
          <w:rFonts w:ascii="Arial" w:hAnsi="Arial" w:cs="Arial"/>
          <w:b/>
          <w:bCs/>
          <w:color w:val="000000"/>
          <w:sz w:val="18"/>
          <w:szCs w:val="18"/>
        </w:rPr>
        <w:t>Naziv in naslov potrjevalca reference</w:t>
      </w:r>
      <w:r w:rsidR="00924919">
        <w:rPr>
          <w:rFonts w:ascii="Arial" w:hAnsi="Arial" w:cs="Arial"/>
          <w:b/>
          <w:bCs/>
          <w:color w:val="000000"/>
          <w:sz w:val="18"/>
          <w:szCs w:val="18"/>
        </w:rPr>
        <w:t xml:space="preserve"> (investitorja)</w:t>
      </w:r>
      <w:r>
        <w:rPr>
          <w:rFonts w:ascii="Arial" w:hAnsi="Arial" w:cs="Arial"/>
          <w:b/>
          <w:bCs/>
          <w:color w:val="000000"/>
          <w:sz w:val="18"/>
          <w:szCs w:val="18"/>
        </w:rPr>
        <w:t>: </w:t>
      </w:r>
      <w:r>
        <w:rPr>
          <w:rFonts w:ascii="Arial" w:hAnsi="Arial" w:cs="Arial"/>
          <w:color w:val="000000"/>
          <w:sz w:val="18"/>
          <w:szCs w:val="18"/>
          <w:u w:val="single"/>
        </w:rPr>
        <w:t>____________________________</w:t>
      </w:r>
    </w:p>
    <w:p w14:paraId="192881F6" w14:textId="6DAEEE65" w:rsidR="00954265" w:rsidRDefault="00F97C8D">
      <w:pPr>
        <w:spacing w:before="225" w:after="225" w:line="240" w:lineRule="auto"/>
        <w:jc w:val="both"/>
      </w:pPr>
      <w:r>
        <w:rPr>
          <w:rFonts w:ascii="Arial" w:hAnsi="Arial" w:cs="Arial"/>
          <w:color w:val="000000"/>
          <w:sz w:val="18"/>
          <w:szCs w:val="18"/>
        </w:rPr>
        <w:t> 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954265" w14:paraId="39AF21BC"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E6AEC" w14:textId="5C0D3CB9" w:rsidR="00954265" w:rsidRDefault="00F97C8D" w:rsidP="003B4E88">
            <w:r>
              <w:rPr>
                <w:rFonts w:ascii="Arial" w:hAnsi="Arial" w:cs="Arial"/>
                <w:color w:val="000000"/>
                <w:position w:val="-2"/>
                <w:sz w:val="18"/>
                <w:szCs w:val="18"/>
              </w:rPr>
              <w:t>nominiran kader (</w:t>
            </w:r>
            <w:r w:rsidR="003B4E88">
              <w:rPr>
                <w:rFonts w:ascii="Arial" w:hAnsi="Arial" w:cs="Arial"/>
                <w:color w:val="000000"/>
                <w:position w:val="-2"/>
                <w:sz w:val="18"/>
                <w:szCs w:val="18"/>
              </w:rPr>
              <w:t>ime in priimek</w:t>
            </w:r>
            <w:r>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8AE2F" w14:textId="77777777" w:rsidR="00954265" w:rsidRDefault="00F97C8D">
            <w:r>
              <w:rPr>
                <w:rFonts w:ascii="Arial" w:hAnsi="Arial" w:cs="Arial"/>
                <w:color w:val="000000"/>
                <w:position w:val="-2"/>
                <w:sz w:val="18"/>
                <w:szCs w:val="18"/>
              </w:rPr>
              <w:t> </w:t>
            </w:r>
          </w:p>
        </w:tc>
      </w:tr>
      <w:tr w:rsidR="00954265" w14:paraId="169E14A0"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DE8EA" w14:textId="02DF79CD" w:rsidR="00954265" w:rsidRDefault="00F97C8D" w:rsidP="003B4E88">
            <w:r>
              <w:rPr>
                <w:rFonts w:ascii="Arial" w:hAnsi="Arial" w:cs="Arial"/>
                <w:color w:val="000000"/>
                <w:position w:val="-2"/>
                <w:sz w:val="18"/>
                <w:szCs w:val="18"/>
              </w:rPr>
              <w:t>je na projektu (navedba projekta) opravljal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CD14A7" w14:textId="77777777" w:rsidR="00954265" w:rsidRDefault="00F97C8D">
            <w:r>
              <w:rPr>
                <w:rFonts w:ascii="Arial" w:hAnsi="Arial" w:cs="Arial"/>
                <w:color w:val="000000"/>
                <w:position w:val="-2"/>
                <w:sz w:val="18"/>
                <w:szCs w:val="18"/>
              </w:rPr>
              <w:t> </w:t>
            </w:r>
          </w:p>
        </w:tc>
      </w:tr>
      <w:tr w:rsidR="00954265" w14:paraId="47BD1727"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F9ECE" w14:textId="77777777" w:rsidR="00954265" w:rsidRPr="002603B4" w:rsidRDefault="002603B4" w:rsidP="003B4E88">
            <w:pPr>
              <w:rPr>
                <w:rFonts w:ascii="Arial" w:hAnsi="Arial" w:cs="Arial"/>
                <w:sz w:val="18"/>
                <w:szCs w:val="18"/>
              </w:rPr>
            </w:pPr>
            <w:r w:rsidRPr="002603B4">
              <w:rPr>
                <w:rFonts w:ascii="Arial" w:hAnsi="Arial" w:cs="Arial"/>
                <w:sz w:val="18"/>
                <w:szCs w:val="18"/>
              </w:rPr>
              <w:t>Karakteristike referenčnega posla:</w:t>
            </w:r>
          </w:p>
          <w:p w14:paraId="18B613F7" w14:textId="77777777" w:rsidR="002603B4" w:rsidRPr="00A47723" w:rsidRDefault="002603B4">
            <w:pPr>
              <w:pStyle w:val="Odstavekseznama"/>
              <w:numPr>
                <w:ilvl w:val="0"/>
                <w:numId w:val="15"/>
              </w:numPr>
              <w:jc w:val="both"/>
              <w:textAlignment w:val="center"/>
              <w:rPr>
                <w:rFonts w:ascii="Arial" w:hAnsi="Arial" w:cs="Arial"/>
                <w:sz w:val="18"/>
                <w:szCs w:val="18"/>
              </w:rPr>
            </w:pPr>
            <w:r w:rsidRPr="00A47723">
              <w:rPr>
                <w:rFonts w:ascii="Arial" w:hAnsi="Arial" w:cs="Arial"/>
                <w:sz w:val="18"/>
                <w:szCs w:val="18"/>
              </w:rPr>
              <w:t>CCSI objekta, za katerega se je izdelovala projektna naloga / PZI dokumentacija:</w:t>
            </w:r>
          </w:p>
          <w:p w14:paraId="1C28BB48" w14:textId="77777777" w:rsidR="002603B4" w:rsidRPr="00A47723" w:rsidRDefault="002603B4">
            <w:pPr>
              <w:pStyle w:val="Odstavekseznama"/>
              <w:numPr>
                <w:ilvl w:val="0"/>
                <w:numId w:val="15"/>
              </w:numPr>
              <w:jc w:val="both"/>
              <w:textAlignment w:val="center"/>
              <w:rPr>
                <w:rFonts w:ascii="Arial" w:hAnsi="Arial" w:cs="Arial"/>
                <w:sz w:val="18"/>
                <w:szCs w:val="18"/>
              </w:rPr>
            </w:pPr>
            <w:r w:rsidRPr="00A47723">
              <w:rPr>
                <w:rFonts w:ascii="Arial" w:hAnsi="Arial" w:cs="Arial"/>
                <w:sz w:val="18"/>
                <w:szCs w:val="18"/>
              </w:rPr>
              <w:t>Površina prostorov, za katere se je izdelovala  projektna naloga / PZI dokumentacija:</w:t>
            </w:r>
          </w:p>
          <w:p w14:paraId="61A576BF" w14:textId="77777777" w:rsidR="002603B4" w:rsidRPr="00A47723" w:rsidRDefault="002603B4">
            <w:pPr>
              <w:pStyle w:val="Odstavekseznama"/>
              <w:numPr>
                <w:ilvl w:val="0"/>
                <w:numId w:val="15"/>
              </w:numPr>
            </w:pPr>
            <w:r w:rsidRPr="00A47723">
              <w:rPr>
                <w:rFonts w:ascii="Arial" w:hAnsi="Arial" w:cs="Arial"/>
                <w:color w:val="000000"/>
                <w:position w:val="-2"/>
                <w:sz w:val="18"/>
                <w:szCs w:val="18"/>
              </w:rPr>
              <w:t>Vrednost investicije GOI del (v EUR z in brez DDV):</w:t>
            </w:r>
          </w:p>
          <w:p w14:paraId="4989FC51" w14:textId="7DF8B611" w:rsidR="002603B4" w:rsidRDefault="007505D3">
            <w:pPr>
              <w:pStyle w:val="Odstavekseznama"/>
              <w:numPr>
                <w:ilvl w:val="0"/>
                <w:numId w:val="15"/>
              </w:numPr>
            </w:pPr>
            <w:r w:rsidRPr="007505D3">
              <w:rPr>
                <w:rFonts w:ascii="Arial" w:hAnsi="Arial" w:cs="Arial"/>
                <w:color w:val="EE0000"/>
                <w:sz w:val="18"/>
                <w:szCs w:val="18"/>
              </w:rPr>
              <w:t>Datum uspešne primopredaje projektne naloge / PZI dokumentacije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1801F" w14:textId="5D499C82" w:rsidR="00954265" w:rsidRDefault="00954265" w:rsidP="00924919">
            <w:pPr>
              <w:ind w:left="360"/>
              <w:jc w:val="both"/>
              <w:textAlignment w:val="center"/>
            </w:pPr>
          </w:p>
        </w:tc>
      </w:tr>
      <w:tr w:rsidR="002603B4" w14:paraId="01491833"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2E109B" w14:textId="09041838" w:rsidR="002603B4" w:rsidRDefault="002603B4" w:rsidP="002603B4">
            <w:r>
              <w:rPr>
                <w:rFonts w:ascii="Arial" w:hAnsi="Arial" w:cs="Arial"/>
                <w:color w:val="000000"/>
                <w:position w:val="-2"/>
                <w:sz w:val="18"/>
                <w:szCs w:val="18"/>
              </w:rPr>
              <w:t>po pogodbi (naročilnici) številka, 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FD131" w14:textId="1417A982" w:rsidR="002603B4" w:rsidRDefault="002603B4" w:rsidP="002603B4">
            <w:r>
              <w:rPr>
                <w:rFonts w:ascii="Arial" w:hAnsi="Arial" w:cs="Arial"/>
                <w:color w:val="000000"/>
                <w:position w:val="-2"/>
                <w:sz w:val="18"/>
                <w:szCs w:val="18"/>
              </w:rPr>
              <w:t> </w:t>
            </w:r>
          </w:p>
        </w:tc>
      </w:tr>
    </w:tbl>
    <w:p w14:paraId="418CCEA3" w14:textId="03AD3A0F" w:rsidR="00954265" w:rsidRDefault="00F97C8D">
      <w:pPr>
        <w:spacing w:before="225" w:after="225" w:line="240" w:lineRule="auto"/>
        <w:jc w:val="both"/>
      </w:pPr>
      <w:r>
        <w:rPr>
          <w:rFonts w:ascii="Arial" w:hAnsi="Arial" w:cs="Arial"/>
          <w:color w:val="000000"/>
          <w:sz w:val="18"/>
          <w:szCs w:val="18"/>
        </w:rPr>
        <w:t> 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954265" w14:paraId="14D9EBE2" w14:textId="77777777">
        <w:tc>
          <w:tcPr>
            <w:tcW w:w="2325" w:type="dxa"/>
            <w:tcMar>
              <w:top w:w="75" w:type="dxa"/>
              <w:bottom w:w="75" w:type="dxa"/>
            </w:tcMar>
            <w:vAlign w:val="center"/>
          </w:tcPr>
          <w:p w14:paraId="51E02299" w14:textId="77777777" w:rsidR="00954265" w:rsidRDefault="00F97C8D">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1E9C2A31" w14:textId="77777777" w:rsidR="00954265" w:rsidRDefault="00F97C8D">
            <w:r>
              <w:rPr>
                <w:rFonts w:ascii="Arial" w:hAnsi="Arial" w:cs="Arial"/>
                <w:color w:val="000000"/>
                <w:position w:val="-2"/>
                <w:sz w:val="18"/>
                <w:szCs w:val="18"/>
              </w:rPr>
              <w:t> </w:t>
            </w:r>
          </w:p>
        </w:tc>
        <w:tc>
          <w:tcPr>
            <w:tcW w:w="0" w:type="auto"/>
            <w:tcMar>
              <w:top w:w="75" w:type="dxa"/>
              <w:bottom w:w="75" w:type="dxa"/>
            </w:tcMar>
            <w:vAlign w:val="center"/>
          </w:tcPr>
          <w:p w14:paraId="680B4EC6" w14:textId="77777777" w:rsidR="00954265" w:rsidRDefault="00F97C8D">
            <w:r>
              <w:rPr>
                <w:rFonts w:ascii="Arial" w:hAnsi="Arial" w:cs="Arial"/>
                <w:color w:val="000000"/>
                <w:position w:val="-2"/>
                <w:sz w:val="18"/>
                <w:szCs w:val="18"/>
              </w:rPr>
              <w:t> </w:t>
            </w:r>
          </w:p>
        </w:tc>
      </w:tr>
      <w:tr w:rsidR="00954265" w14:paraId="5B3C2723" w14:textId="77777777">
        <w:tc>
          <w:tcPr>
            <w:tcW w:w="2325" w:type="dxa"/>
            <w:tcMar>
              <w:top w:w="75" w:type="dxa"/>
              <w:bottom w:w="75" w:type="dxa"/>
            </w:tcMar>
            <w:vAlign w:val="center"/>
          </w:tcPr>
          <w:p w14:paraId="073AEA70" w14:textId="77777777" w:rsidR="00954265" w:rsidRDefault="00F97C8D">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7A407A0A" w14:textId="77777777" w:rsidR="00954265" w:rsidRDefault="00F97C8D">
            <w:r>
              <w:rPr>
                <w:rFonts w:ascii="Arial" w:hAnsi="Arial" w:cs="Arial"/>
                <w:color w:val="000000"/>
                <w:position w:val="-2"/>
                <w:sz w:val="18"/>
                <w:szCs w:val="18"/>
              </w:rPr>
              <w:t> </w:t>
            </w:r>
          </w:p>
        </w:tc>
        <w:tc>
          <w:tcPr>
            <w:tcW w:w="0" w:type="auto"/>
            <w:tcMar>
              <w:top w:w="75" w:type="dxa"/>
              <w:bottom w:w="75" w:type="dxa"/>
            </w:tcMar>
            <w:vAlign w:val="center"/>
          </w:tcPr>
          <w:p w14:paraId="1696CA0C" w14:textId="77777777" w:rsidR="00954265" w:rsidRDefault="00954265"/>
          <w:p w14:paraId="31D1DDF1" w14:textId="77777777" w:rsidR="00954265" w:rsidRDefault="00F97C8D">
            <w:pPr>
              <w:jc w:val="center"/>
            </w:pPr>
            <w:r>
              <w:rPr>
                <w:rFonts w:ascii="Arial" w:hAnsi="Arial" w:cs="Arial"/>
                <w:color w:val="A9A9A9"/>
                <w:position w:val="-2"/>
                <w:sz w:val="18"/>
                <w:szCs w:val="18"/>
              </w:rPr>
              <w:t>(žig in podpis)</w:t>
            </w:r>
          </w:p>
        </w:tc>
      </w:tr>
    </w:tbl>
    <w:p w14:paraId="2DB65996" w14:textId="77777777" w:rsidR="00954265" w:rsidRDefault="00F97C8D">
      <w:pPr>
        <w:spacing w:before="225" w:after="225" w:line="240" w:lineRule="auto"/>
        <w:jc w:val="both"/>
      </w:pPr>
      <w:r>
        <w:rPr>
          <w:rFonts w:ascii="Arial" w:hAnsi="Arial" w:cs="Arial"/>
          <w:color w:val="000000"/>
          <w:sz w:val="18"/>
          <w:szCs w:val="18"/>
        </w:rPr>
        <w:t> </w:t>
      </w:r>
    </w:p>
    <w:p w14:paraId="47978A3C" w14:textId="77777777" w:rsidR="00954265" w:rsidRPr="00A47723" w:rsidRDefault="00F97C8D">
      <w:pPr>
        <w:spacing w:before="225" w:after="225" w:line="240" w:lineRule="auto"/>
        <w:jc w:val="both"/>
      </w:pPr>
      <w:r w:rsidRPr="00A47723">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954265" w14:paraId="26A99DF6" w14:textId="77777777">
        <w:tc>
          <w:tcPr>
            <w:tcW w:w="0" w:type="auto"/>
            <w:tcMar>
              <w:top w:w="0" w:type="auto"/>
              <w:bottom w:w="0" w:type="auto"/>
            </w:tcMar>
          </w:tcPr>
          <w:p w14:paraId="5D2928BB" w14:textId="04B71190" w:rsidR="002603B4" w:rsidRPr="007505D3" w:rsidRDefault="002603B4">
            <w:pPr>
              <w:pStyle w:val="Odstavekseznama"/>
              <w:numPr>
                <w:ilvl w:val="0"/>
                <w:numId w:val="14"/>
              </w:numPr>
              <w:rPr>
                <w:rFonts w:ascii="Arial" w:hAnsi="Arial" w:cs="Arial"/>
                <w:i/>
                <w:iCs/>
                <w:color w:val="EE0000"/>
                <w:sz w:val="18"/>
                <w:szCs w:val="18"/>
              </w:rPr>
            </w:pPr>
            <w:r w:rsidRPr="007505D3">
              <w:rPr>
                <w:rFonts w:ascii="Arial" w:hAnsi="Arial" w:cs="Arial"/>
                <w:i/>
                <w:iCs/>
                <w:color w:val="000000"/>
                <w:sz w:val="18"/>
                <w:szCs w:val="18"/>
              </w:rPr>
              <w:t xml:space="preserve">Naročnik bo upošteval izključno že zaključene posle </w:t>
            </w:r>
            <w:r w:rsidR="007505D3" w:rsidRPr="007505D3">
              <w:rPr>
                <w:rFonts w:ascii="Arial" w:hAnsi="Arial" w:cs="Arial"/>
                <w:i/>
                <w:iCs/>
                <w:color w:val="EE0000"/>
                <w:sz w:val="18"/>
                <w:szCs w:val="18"/>
              </w:rPr>
              <w:t>(kot zaključene posle bo naročnik upošteval tudi reference, kjer je bila izdelana in uspešno predana naročniku / investitorju ustrezna projektna dokumentacija projektna naloga / PZI (in še ni prišlo do zaključka gradnje).</w:t>
            </w:r>
          </w:p>
          <w:p w14:paraId="0F0C7FFA" w14:textId="77777777" w:rsidR="002603B4" w:rsidRPr="00A47723" w:rsidRDefault="002603B4">
            <w:pPr>
              <w:pStyle w:val="Odstavekseznama"/>
              <w:numPr>
                <w:ilvl w:val="0"/>
                <w:numId w:val="14"/>
              </w:numPr>
              <w:rPr>
                <w:rFonts w:ascii="Arial" w:hAnsi="Arial" w:cs="Arial"/>
                <w:i/>
                <w:iCs/>
                <w:color w:val="000000"/>
                <w:sz w:val="18"/>
                <w:szCs w:val="18"/>
              </w:rPr>
            </w:pPr>
            <w:r w:rsidRPr="00A47723">
              <w:rPr>
                <w:rFonts w:ascii="Arial" w:hAnsi="Arial" w:cs="Arial"/>
                <w:i/>
                <w:iCs/>
                <w:color w:val="000000"/>
                <w:sz w:val="18"/>
                <w:szCs w:val="18"/>
              </w:rPr>
              <w:t>Reference, ki ne bodo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2F4949C" w14:textId="77777777" w:rsidR="00954265" w:rsidRPr="007505D3" w:rsidRDefault="002603B4">
            <w:pPr>
              <w:numPr>
                <w:ilvl w:val="0"/>
                <w:numId w:val="14"/>
              </w:numPr>
              <w:rPr>
                <w:rFonts w:ascii="Arial" w:hAnsi="Arial" w:cs="Arial"/>
                <w:color w:val="000000"/>
                <w:sz w:val="18"/>
                <w:szCs w:val="18"/>
              </w:rPr>
            </w:pPr>
            <w:r w:rsidRPr="00A47723">
              <w:rPr>
                <w:rFonts w:ascii="Arial" w:hAnsi="Arial" w:cs="Arial"/>
                <w:i/>
                <w:iCs/>
                <w:color w:val="000000"/>
                <w:sz w:val="18"/>
                <w:szCs w:val="18"/>
              </w:rPr>
              <w:t>V primeru več referenčnih potrdil se obrazec fotokopira.</w:t>
            </w:r>
          </w:p>
          <w:p w14:paraId="0CB239E5" w14:textId="77777777" w:rsidR="007505D3" w:rsidRDefault="007505D3" w:rsidP="007505D3">
            <w:pPr>
              <w:rPr>
                <w:rFonts w:ascii="Arial" w:hAnsi="Arial" w:cs="Arial"/>
                <w:color w:val="000000"/>
                <w:sz w:val="18"/>
                <w:szCs w:val="18"/>
              </w:rPr>
            </w:pPr>
          </w:p>
          <w:p w14:paraId="0ADC0F85" w14:textId="77777777" w:rsidR="007505D3" w:rsidRDefault="007505D3" w:rsidP="007505D3">
            <w:pPr>
              <w:rPr>
                <w:rFonts w:ascii="Arial" w:hAnsi="Arial" w:cs="Arial"/>
                <w:color w:val="000000"/>
                <w:sz w:val="18"/>
                <w:szCs w:val="18"/>
              </w:rPr>
            </w:pPr>
          </w:p>
          <w:p w14:paraId="7AC6D86F" w14:textId="77777777" w:rsidR="007505D3" w:rsidRDefault="007505D3" w:rsidP="007505D3">
            <w:pPr>
              <w:rPr>
                <w:rFonts w:ascii="Arial" w:hAnsi="Arial" w:cs="Arial"/>
                <w:color w:val="000000"/>
                <w:sz w:val="18"/>
                <w:szCs w:val="18"/>
              </w:rPr>
            </w:pPr>
          </w:p>
          <w:p w14:paraId="3729778C" w14:textId="77777777" w:rsidR="007505D3" w:rsidRDefault="007505D3" w:rsidP="007505D3">
            <w:pPr>
              <w:rPr>
                <w:rFonts w:ascii="Arial" w:hAnsi="Arial" w:cs="Arial"/>
                <w:color w:val="000000"/>
                <w:sz w:val="18"/>
                <w:szCs w:val="18"/>
              </w:rPr>
            </w:pPr>
          </w:p>
          <w:p w14:paraId="32362D7C" w14:textId="77777777" w:rsidR="007505D3" w:rsidRDefault="007505D3" w:rsidP="007505D3">
            <w:pPr>
              <w:rPr>
                <w:rFonts w:ascii="Arial" w:hAnsi="Arial" w:cs="Arial"/>
                <w:color w:val="000000"/>
                <w:sz w:val="18"/>
                <w:szCs w:val="18"/>
              </w:rPr>
            </w:pPr>
          </w:p>
          <w:p w14:paraId="1BD3221E" w14:textId="77777777" w:rsidR="007505D3" w:rsidRDefault="007505D3" w:rsidP="007505D3">
            <w:pPr>
              <w:rPr>
                <w:rFonts w:ascii="Arial" w:hAnsi="Arial" w:cs="Arial"/>
                <w:color w:val="000000"/>
                <w:sz w:val="18"/>
                <w:szCs w:val="18"/>
              </w:rPr>
            </w:pPr>
          </w:p>
          <w:p w14:paraId="6CC6EE1C" w14:textId="6D965ED4" w:rsidR="007505D3" w:rsidRPr="00A47723" w:rsidRDefault="007505D3" w:rsidP="007505D3">
            <w:pPr>
              <w:rPr>
                <w:rFonts w:ascii="Arial" w:hAnsi="Arial" w:cs="Arial"/>
                <w:color w:val="000000"/>
                <w:sz w:val="18"/>
                <w:szCs w:val="18"/>
              </w:rPr>
            </w:pPr>
          </w:p>
        </w:tc>
      </w:tr>
    </w:tbl>
    <w:p w14:paraId="0DD09AFD" w14:textId="724B1A60" w:rsidR="007505D3" w:rsidRPr="00955D4D" w:rsidRDefault="007505D3" w:rsidP="007505D3">
      <w:pPr>
        <w:spacing w:after="0"/>
        <w:jc w:val="right"/>
        <w:rPr>
          <w:rFonts w:ascii="Arial" w:hAnsi="Arial" w:cs="Arial"/>
          <w:color w:val="EE0000"/>
          <w:sz w:val="18"/>
          <w:szCs w:val="18"/>
        </w:rPr>
      </w:pPr>
      <w:r w:rsidRPr="00955D4D">
        <w:rPr>
          <w:rFonts w:ascii="Arial" w:hAnsi="Arial" w:cs="Arial"/>
          <w:color w:val="EE0000"/>
          <w:sz w:val="18"/>
          <w:szCs w:val="18"/>
        </w:rPr>
        <w:lastRenderedPageBreak/>
        <w:t>Obrazec št: 11</w:t>
      </w:r>
      <w:r>
        <w:rPr>
          <w:rFonts w:ascii="Arial" w:hAnsi="Arial" w:cs="Arial"/>
          <w:color w:val="EE0000"/>
          <w:sz w:val="18"/>
          <w:szCs w:val="18"/>
        </w:rPr>
        <w:t>b</w:t>
      </w:r>
    </w:p>
    <w:p w14:paraId="16D69755" w14:textId="77777777" w:rsidR="007505D3" w:rsidRPr="00252358" w:rsidRDefault="007505D3" w:rsidP="007505D3"/>
    <w:p w14:paraId="41784CEE" w14:textId="32FE391B" w:rsidR="007505D3" w:rsidRPr="00955D4D" w:rsidRDefault="007505D3" w:rsidP="007505D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EE0000"/>
        </w:rPr>
      </w:pPr>
      <w:r>
        <w:rPr>
          <w:rFonts w:ascii="Arial" w:hAnsi="Arial" w:cs="Arial"/>
        </w:rPr>
        <w:t xml:space="preserve">Potrdilo o dobro opravljenem delu nominiranih kadrov – </w:t>
      </w:r>
      <w:r>
        <w:rPr>
          <w:rFonts w:ascii="Arial" w:hAnsi="Arial" w:cs="Arial"/>
          <w:color w:val="EE0000"/>
        </w:rPr>
        <w:t>strokovnjak za tehnologijo opreme</w:t>
      </w:r>
    </w:p>
    <w:p w14:paraId="18959608" w14:textId="77777777" w:rsidR="007505D3" w:rsidRDefault="007505D3" w:rsidP="007505D3">
      <w:pPr>
        <w:spacing w:before="225" w:after="225" w:line="240" w:lineRule="auto"/>
        <w:jc w:val="both"/>
      </w:pPr>
      <w:r>
        <w:rPr>
          <w:rFonts w:ascii="Arial" w:hAnsi="Arial" w:cs="Arial"/>
          <w:b/>
          <w:bCs/>
          <w:color w:val="000000"/>
          <w:sz w:val="18"/>
          <w:szCs w:val="18"/>
        </w:rPr>
        <w:t>Naziv in naslov potrjevalca reference (investitorja): </w:t>
      </w:r>
      <w:r>
        <w:rPr>
          <w:rFonts w:ascii="Arial" w:hAnsi="Arial" w:cs="Arial"/>
          <w:color w:val="000000"/>
          <w:sz w:val="18"/>
          <w:szCs w:val="18"/>
          <w:u w:val="single"/>
        </w:rPr>
        <w:t>____________________________</w:t>
      </w:r>
    </w:p>
    <w:p w14:paraId="3DA960A3" w14:textId="77777777" w:rsidR="007505D3" w:rsidRDefault="007505D3" w:rsidP="007505D3">
      <w:pPr>
        <w:spacing w:before="225" w:after="225" w:line="240" w:lineRule="auto"/>
        <w:jc w:val="both"/>
      </w:pPr>
      <w:r>
        <w:rPr>
          <w:rFonts w:ascii="Arial" w:hAnsi="Arial" w:cs="Arial"/>
          <w:color w:val="000000"/>
          <w:sz w:val="18"/>
          <w:szCs w:val="18"/>
        </w:rPr>
        <w:t> 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7505D3" w14:paraId="10C71761" w14:textId="77777777" w:rsidTr="00F91B4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ED1BBE" w14:textId="77777777" w:rsidR="007505D3" w:rsidRDefault="007505D3" w:rsidP="00F91B4D">
            <w:r>
              <w:rPr>
                <w:rFonts w:ascii="Arial" w:hAnsi="Arial" w:cs="Arial"/>
                <w:color w:val="000000"/>
                <w:position w:val="-2"/>
                <w:sz w:val="18"/>
                <w:szCs w:val="18"/>
              </w:rPr>
              <w:t>nominiran kader (ime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E094A" w14:textId="77777777" w:rsidR="007505D3" w:rsidRDefault="007505D3" w:rsidP="00F91B4D">
            <w:r>
              <w:rPr>
                <w:rFonts w:ascii="Arial" w:hAnsi="Arial" w:cs="Arial"/>
                <w:color w:val="000000"/>
                <w:position w:val="-2"/>
                <w:sz w:val="18"/>
                <w:szCs w:val="18"/>
              </w:rPr>
              <w:t> </w:t>
            </w:r>
          </w:p>
        </w:tc>
      </w:tr>
      <w:tr w:rsidR="007505D3" w14:paraId="07C9EE19" w14:textId="77777777" w:rsidTr="00F91B4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D8A042" w14:textId="77777777" w:rsidR="007505D3" w:rsidRDefault="007505D3" w:rsidP="00F91B4D">
            <w:r>
              <w:rPr>
                <w:rFonts w:ascii="Arial" w:hAnsi="Arial" w:cs="Arial"/>
                <w:color w:val="000000"/>
                <w:position w:val="-2"/>
                <w:sz w:val="18"/>
                <w:szCs w:val="18"/>
              </w:rPr>
              <w:t>je na projektu (navedba projekta) opravljal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88CA69" w14:textId="77777777" w:rsidR="007505D3" w:rsidRDefault="007505D3" w:rsidP="00F91B4D">
            <w:r>
              <w:rPr>
                <w:rFonts w:ascii="Arial" w:hAnsi="Arial" w:cs="Arial"/>
                <w:color w:val="000000"/>
                <w:position w:val="-2"/>
                <w:sz w:val="18"/>
                <w:szCs w:val="18"/>
              </w:rPr>
              <w:t> </w:t>
            </w:r>
          </w:p>
        </w:tc>
      </w:tr>
      <w:tr w:rsidR="007505D3" w14:paraId="76F8DEF7" w14:textId="77777777" w:rsidTr="00F91B4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BFE14A" w14:textId="77777777" w:rsidR="007505D3" w:rsidRPr="002603B4" w:rsidRDefault="007505D3" w:rsidP="00F91B4D">
            <w:pPr>
              <w:rPr>
                <w:rFonts w:ascii="Arial" w:hAnsi="Arial" w:cs="Arial"/>
                <w:sz w:val="18"/>
                <w:szCs w:val="18"/>
              </w:rPr>
            </w:pPr>
            <w:r w:rsidRPr="002603B4">
              <w:rPr>
                <w:rFonts w:ascii="Arial" w:hAnsi="Arial" w:cs="Arial"/>
                <w:sz w:val="18"/>
                <w:szCs w:val="18"/>
              </w:rPr>
              <w:t>Karakteristike referenčnega posla:</w:t>
            </w:r>
          </w:p>
          <w:p w14:paraId="1A0119A7" w14:textId="42BB2A2E" w:rsidR="007505D3" w:rsidRDefault="007505D3">
            <w:pPr>
              <w:pStyle w:val="Odstavekseznama"/>
              <w:numPr>
                <w:ilvl w:val="0"/>
                <w:numId w:val="15"/>
              </w:numPr>
            </w:pPr>
            <w:r w:rsidRPr="007505D3">
              <w:rPr>
                <w:rFonts w:ascii="Arial" w:hAnsi="Arial" w:cs="Arial"/>
                <w:color w:val="EE0000"/>
                <w:sz w:val="18"/>
                <w:szCs w:val="18"/>
              </w:rPr>
              <w:t>Datum uspešne primopredaje projektne naloge / PZI dokumentacije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1EB9E" w14:textId="77777777" w:rsidR="007505D3" w:rsidRDefault="007505D3" w:rsidP="00F91B4D">
            <w:pPr>
              <w:ind w:left="360"/>
              <w:jc w:val="both"/>
              <w:textAlignment w:val="center"/>
            </w:pPr>
          </w:p>
        </w:tc>
      </w:tr>
      <w:tr w:rsidR="007505D3" w14:paraId="7D48DEFE" w14:textId="77777777" w:rsidTr="00F91B4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8EB060" w14:textId="77777777" w:rsidR="007505D3" w:rsidRDefault="007505D3" w:rsidP="00F91B4D">
            <w:r>
              <w:rPr>
                <w:rFonts w:ascii="Arial" w:hAnsi="Arial" w:cs="Arial"/>
                <w:color w:val="000000"/>
                <w:position w:val="-2"/>
                <w:sz w:val="18"/>
                <w:szCs w:val="18"/>
              </w:rPr>
              <w:t>po pogodbi (naročilnici) številka, 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113C73" w14:textId="77777777" w:rsidR="007505D3" w:rsidRDefault="007505D3" w:rsidP="00F91B4D">
            <w:r>
              <w:rPr>
                <w:rFonts w:ascii="Arial" w:hAnsi="Arial" w:cs="Arial"/>
                <w:color w:val="000000"/>
                <w:position w:val="-2"/>
                <w:sz w:val="18"/>
                <w:szCs w:val="18"/>
              </w:rPr>
              <w:t> </w:t>
            </w:r>
          </w:p>
        </w:tc>
      </w:tr>
    </w:tbl>
    <w:p w14:paraId="6F9FA098" w14:textId="77777777" w:rsidR="007505D3" w:rsidRDefault="007505D3" w:rsidP="007505D3">
      <w:pPr>
        <w:spacing w:before="225" w:after="225" w:line="240" w:lineRule="auto"/>
        <w:jc w:val="both"/>
      </w:pPr>
      <w:r>
        <w:rPr>
          <w:rFonts w:ascii="Arial" w:hAnsi="Arial" w:cs="Arial"/>
          <w:color w:val="000000"/>
          <w:sz w:val="18"/>
          <w:szCs w:val="18"/>
        </w:rPr>
        <w:t> 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7505D3" w14:paraId="628070A5" w14:textId="77777777" w:rsidTr="00F91B4D">
        <w:tc>
          <w:tcPr>
            <w:tcW w:w="2325" w:type="dxa"/>
            <w:tcMar>
              <w:top w:w="75" w:type="dxa"/>
              <w:bottom w:w="75" w:type="dxa"/>
            </w:tcMar>
            <w:vAlign w:val="center"/>
          </w:tcPr>
          <w:p w14:paraId="59E0DDD4" w14:textId="77777777" w:rsidR="007505D3" w:rsidRDefault="007505D3" w:rsidP="00F91B4D">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22AAFC89" w14:textId="77777777" w:rsidR="007505D3" w:rsidRDefault="007505D3" w:rsidP="00F91B4D">
            <w:r>
              <w:rPr>
                <w:rFonts w:ascii="Arial" w:hAnsi="Arial" w:cs="Arial"/>
                <w:color w:val="000000"/>
                <w:position w:val="-2"/>
                <w:sz w:val="18"/>
                <w:szCs w:val="18"/>
              </w:rPr>
              <w:t> </w:t>
            </w:r>
          </w:p>
        </w:tc>
        <w:tc>
          <w:tcPr>
            <w:tcW w:w="0" w:type="auto"/>
            <w:tcMar>
              <w:top w:w="75" w:type="dxa"/>
              <w:bottom w:w="75" w:type="dxa"/>
            </w:tcMar>
            <w:vAlign w:val="center"/>
          </w:tcPr>
          <w:p w14:paraId="14A6EA8A" w14:textId="77777777" w:rsidR="007505D3" w:rsidRDefault="007505D3" w:rsidP="00F91B4D">
            <w:r>
              <w:rPr>
                <w:rFonts w:ascii="Arial" w:hAnsi="Arial" w:cs="Arial"/>
                <w:color w:val="000000"/>
                <w:position w:val="-2"/>
                <w:sz w:val="18"/>
                <w:szCs w:val="18"/>
              </w:rPr>
              <w:t> </w:t>
            </w:r>
          </w:p>
        </w:tc>
      </w:tr>
      <w:tr w:rsidR="007505D3" w14:paraId="4B2EA00A" w14:textId="77777777" w:rsidTr="00F91B4D">
        <w:tc>
          <w:tcPr>
            <w:tcW w:w="2325" w:type="dxa"/>
            <w:tcMar>
              <w:top w:w="75" w:type="dxa"/>
              <w:bottom w:w="75" w:type="dxa"/>
            </w:tcMar>
            <w:vAlign w:val="center"/>
          </w:tcPr>
          <w:p w14:paraId="746E52D7" w14:textId="77777777" w:rsidR="007505D3" w:rsidRDefault="007505D3" w:rsidP="00F91B4D">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476CE755" w14:textId="77777777" w:rsidR="007505D3" w:rsidRDefault="007505D3" w:rsidP="00F91B4D">
            <w:r>
              <w:rPr>
                <w:rFonts w:ascii="Arial" w:hAnsi="Arial" w:cs="Arial"/>
                <w:color w:val="000000"/>
                <w:position w:val="-2"/>
                <w:sz w:val="18"/>
                <w:szCs w:val="18"/>
              </w:rPr>
              <w:t> </w:t>
            </w:r>
          </w:p>
        </w:tc>
        <w:tc>
          <w:tcPr>
            <w:tcW w:w="0" w:type="auto"/>
            <w:tcMar>
              <w:top w:w="75" w:type="dxa"/>
              <w:bottom w:w="75" w:type="dxa"/>
            </w:tcMar>
            <w:vAlign w:val="center"/>
          </w:tcPr>
          <w:p w14:paraId="37F39101" w14:textId="77777777" w:rsidR="007505D3" w:rsidRDefault="007505D3" w:rsidP="00F91B4D"/>
          <w:p w14:paraId="160EA723" w14:textId="77777777" w:rsidR="007505D3" w:rsidRDefault="007505D3" w:rsidP="00F91B4D">
            <w:pPr>
              <w:jc w:val="center"/>
            </w:pPr>
            <w:r>
              <w:rPr>
                <w:rFonts w:ascii="Arial" w:hAnsi="Arial" w:cs="Arial"/>
                <w:color w:val="A9A9A9"/>
                <w:position w:val="-2"/>
                <w:sz w:val="18"/>
                <w:szCs w:val="18"/>
              </w:rPr>
              <w:t>(žig in podpis)</w:t>
            </w:r>
          </w:p>
        </w:tc>
      </w:tr>
    </w:tbl>
    <w:p w14:paraId="56BE6D8F" w14:textId="77777777" w:rsidR="007505D3" w:rsidRDefault="007505D3" w:rsidP="007505D3">
      <w:pPr>
        <w:spacing w:before="225" w:after="225" w:line="240" w:lineRule="auto"/>
        <w:jc w:val="both"/>
      </w:pPr>
      <w:r>
        <w:rPr>
          <w:rFonts w:ascii="Arial" w:hAnsi="Arial" w:cs="Arial"/>
          <w:color w:val="000000"/>
          <w:sz w:val="18"/>
          <w:szCs w:val="18"/>
        </w:rPr>
        <w:t> </w:t>
      </w:r>
    </w:p>
    <w:p w14:paraId="627DDD31" w14:textId="77777777" w:rsidR="007505D3" w:rsidRPr="00A47723" w:rsidRDefault="007505D3" w:rsidP="007505D3">
      <w:pPr>
        <w:spacing w:before="225" w:after="225" w:line="240" w:lineRule="auto"/>
        <w:jc w:val="both"/>
      </w:pPr>
      <w:r w:rsidRPr="00A47723">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7505D3" w14:paraId="5EA1B7E6" w14:textId="77777777" w:rsidTr="00F91B4D">
        <w:tc>
          <w:tcPr>
            <w:tcW w:w="0" w:type="auto"/>
            <w:tcMar>
              <w:top w:w="0" w:type="auto"/>
              <w:bottom w:w="0" w:type="auto"/>
            </w:tcMar>
          </w:tcPr>
          <w:p w14:paraId="119B7D44" w14:textId="77777777" w:rsidR="007505D3" w:rsidRPr="007505D3" w:rsidRDefault="007505D3">
            <w:pPr>
              <w:pStyle w:val="Odstavekseznama"/>
              <w:numPr>
                <w:ilvl w:val="0"/>
                <w:numId w:val="14"/>
              </w:numPr>
              <w:rPr>
                <w:rFonts w:ascii="Arial" w:hAnsi="Arial" w:cs="Arial"/>
                <w:i/>
                <w:iCs/>
                <w:color w:val="EE0000"/>
                <w:sz w:val="18"/>
                <w:szCs w:val="18"/>
              </w:rPr>
            </w:pPr>
            <w:r w:rsidRPr="007505D3">
              <w:rPr>
                <w:rFonts w:ascii="Arial" w:hAnsi="Arial" w:cs="Arial"/>
                <w:i/>
                <w:iCs/>
                <w:color w:val="000000"/>
                <w:sz w:val="18"/>
                <w:szCs w:val="18"/>
              </w:rPr>
              <w:t xml:space="preserve">Naročnik bo upošteval izključno že zaključene posle </w:t>
            </w:r>
            <w:r w:rsidRPr="007505D3">
              <w:rPr>
                <w:rFonts w:ascii="Arial" w:hAnsi="Arial" w:cs="Arial"/>
                <w:i/>
                <w:iCs/>
                <w:color w:val="EE0000"/>
                <w:sz w:val="18"/>
                <w:szCs w:val="18"/>
              </w:rPr>
              <w:t>(kot zaključene posle bo naročnik upošteval tudi reference, kjer je bila izdelana in uspešno predana naročniku / investitorju ustrezna projektna dokumentacija projektna naloga / PZI (in še ni prišlo do zaključka gradnje).</w:t>
            </w:r>
          </w:p>
          <w:p w14:paraId="152152BA" w14:textId="77777777" w:rsidR="007505D3" w:rsidRPr="00A47723" w:rsidRDefault="007505D3">
            <w:pPr>
              <w:pStyle w:val="Odstavekseznama"/>
              <w:numPr>
                <w:ilvl w:val="0"/>
                <w:numId w:val="14"/>
              </w:numPr>
              <w:rPr>
                <w:rFonts w:ascii="Arial" w:hAnsi="Arial" w:cs="Arial"/>
                <w:i/>
                <w:iCs/>
                <w:color w:val="000000"/>
                <w:sz w:val="18"/>
                <w:szCs w:val="18"/>
              </w:rPr>
            </w:pPr>
            <w:r w:rsidRPr="00A47723">
              <w:rPr>
                <w:rFonts w:ascii="Arial" w:hAnsi="Arial" w:cs="Arial"/>
                <w:i/>
                <w:iCs/>
                <w:color w:val="000000"/>
                <w:sz w:val="18"/>
                <w:szCs w:val="18"/>
              </w:rPr>
              <w:t>Reference, ki ne bodo potrjene s strani naročnikov na tem obrazcu ali na potrdilu, ki po vsebini vsebuje vse podatke iz tega obrazca, se pri ocenjevanju ne bodo upoštevale, če ne bodo predložene ali ne bodo predložene, če bo naročnik zahteval naknadno predložitev teh potrdil.</w:t>
            </w:r>
          </w:p>
          <w:p w14:paraId="3A6F65D0" w14:textId="77777777" w:rsidR="007505D3" w:rsidRPr="00A47723" w:rsidRDefault="007505D3">
            <w:pPr>
              <w:numPr>
                <w:ilvl w:val="0"/>
                <w:numId w:val="14"/>
              </w:numPr>
              <w:rPr>
                <w:rFonts w:ascii="Arial" w:hAnsi="Arial" w:cs="Arial"/>
                <w:color w:val="000000"/>
                <w:sz w:val="18"/>
                <w:szCs w:val="18"/>
              </w:rPr>
            </w:pPr>
            <w:r w:rsidRPr="00A47723">
              <w:rPr>
                <w:rFonts w:ascii="Arial" w:hAnsi="Arial" w:cs="Arial"/>
                <w:i/>
                <w:iCs/>
                <w:color w:val="000000"/>
                <w:sz w:val="18"/>
                <w:szCs w:val="18"/>
              </w:rPr>
              <w:t>V primeru več referenčnih potrdil se obrazec fotokopira.</w:t>
            </w:r>
          </w:p>
        </w:tc>
      </w:tr>
    </w:tbl>
    <w:p w14:paraId="541DAE86" w14:textId="77777777" w:rsidR="00954265" w:rsidRDefault="00954265">
      <w:pPr>
        <w:sectPr w:rsidR="00954265" w:rsidSect="006E7A2B">
          <w:footerReference w:type="default" r:id="rId20"/>
          <w:pgSz w:w="11906" w:h="16838"/>
          <w:pgMar w:top="1418" w:right="1418" w:bottom="1418" w:left="1418" w:header="567" w:footer="596" w:gutter="0"/>
          <w:cols w:space="708"/>
          <w:docGrid w:linePitch="360"/>
        </w:sectPr>
      </w:pPr>
    </w:p>
    <w:p w14:paraId="11BD2173" w14:textId="77777777" w:rsidR="00F97C8D" w:rsidRPr="00590863" w:rsidRDefault="00F97C8D"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1FB8F94B" w14:textId="77777777" w:rsidR="00F97C8D" w:rsidRPr="00252358" w:rsidRDefault="00F97C8D" w:rsidP="00252358"/>
    <w:p w14:paraId="164074C9" w14:textId="77777777" w:rsidR="00F97C8D" w:rsidRDefault="00F97C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41CD01E2" w14:textId="77777777" w:rsidR="00F97C8D" w:rsidRDefault="00F97C8D" w:rsidP="00EB2A75">
      <w:pPr>
        <w:spacing w:after="120"/>
        <w:rPr>
          <w:rFonts w:ascii="Arial" w:hAnsi="Arial" w:cs="Arial"/>
        </w:rPr>
      </w:pPr>
    </w:p>
    <w:p w14:paraId="70CE2426" w14:textId="77777777" w:rsidR="00954265" w:rsidRDefault="00F97C8D">
      <w:pPr>
        <w:spacing w:before="225" w:after="225" w:line="240" w:lineRule="auto"/>
        <w:jc w:val="center"/>
      </w:pPr>
      <w:r>
        <w:rPr>
          <w:rFonts w:ascii="Arial" w:hAnsi="Arial" w:cs="Arial"/>
          <w:b/>
          <w:bCs/>
          <w:color w:val="000000"/>
          <w:sz w:val="24"/>
          <w:szCs w:val="24"/>
        </w:rPr>
        <w:t>MENIČNA IZJAVA</w:t>
      </w:r>
    </w:p>
    <w:p w14:paraId="2F4DB8F9" w14:textId="77777777" w:rsidR="00954265" w:rsidRDefault="00F97C8D">
      <w:pPr>
        <w:spacing w:before="225" w:after="225" w:line="240" w:lineRule="auto"/>
        <w:jc w:val="center"/>
      </w:pPr>
      <w:r>
        <w:rPr>
          <w:rFonts w:ascii="Arial" w:hAnsi="Arial" w:cs="Arial"/>
          <w:color w:val="000000"/>
          <w:sz w:val="21"/>
          <w:szCs w:val="21"/>
        </w:rPr>
        <w:t>s pooblastilom za izpolnitev in unovčenje menice</w:t>
      </w:r>
    </w:p>
    <w:p w14:paraId="53BDE2FA" w14:textId="77777777" w:rsidR="00954265" w:rsidRDefault="00F97C8D">
      <w:pPr>
        <w:spacing w:before="225" w:after="225" w:line="240" w:lineRule="auto"/>
        <w:jc w:val="both"/>
      </w:pPr>
      <w:r>
        <w:rPr>
          <w:rFonts w:ascii="Arial" w:hAnsi="Arial" w:cs="Arial"/>
          <w:color w:val="000000"/>
          <w:sz w:val="18"/>
          <w:szCs w:val="18"/>
        </w:rPr>
        <w:t> </w:t>
      </w:r>
    </w:p>
    <w:p w14:paraId="36B96557" w14:textId="77777777" w:rsidR="00954265" w:rsidRDefault="00F97C8D">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01719041" w14:textId="77777777" w:rsidR="00954265" w:rsidRDefault="00F97C8D">
      <w:pPr>
        <w:spacing w:before="225" w:after="225" w:line="240" w:lineRule="auto"/>
        <w:jc w:val="both"/>
      </w:pPr>
      <w:r>
        <w:rPr>
          <w:rFonts w:ascii="Arial" w:hAnsi="Arial" w:cs="Arial"/>
          <w:b/>
          <w:bCs/>
          <w:color w:val="000000"/>
          <w:sz w:val="18"/>
          <w:szCs w:val="18"/>
        </w:rPr>
        <w:t>IZDELAVA PROJEKTNE NALOGE ZA NADZIDAVO STAVBE NOVEGA GLAVNEGA VHODA, </w:t>
      </w:r>
      <w:r>
        <w:rPr>
          <w:rFonts w:ascii="Arial" w:hAnsi="Arial" w:cs="Arial"/>
          <w:color w:val="000000"/>
          <w:sz w:val="18"/>
          <w:szCs w:val="18"/>
        </w:rPr>
        <w:t>16-17/26</w:t>
      </w:r>
    </w:p>
    <w:p w14:paraId="7CB7B253" w14:textId="77777777" w:rsidR="00954265" w:rsidRDefault="00F97C8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E411A82" w14:textId="77777777" w:rsidR="00954265" w:rsidRDefault="00F97C8D">
      <w:pPr>
        <w:spacing w:before="225" w:after="225" w:line="240" w:lineRule="auto"/>
        <w:jc w:val="both"/>
      </w:pPr>
      <w:r>
        <w:rPr>
          <w:rFonts w:ascii="Arial" w:hAnsi="Arial" w:cs="Arial"/>
          <w:color w:val="000000"/>
          <w:sz w:val="18"/>
          <w:szCs w:val="18"/>
        </w:rPr>
        <w:t> </w:t>
      </w:r>
    </w:p>
    <w:p w14:paraId="12A2B217" w14:textId="77777777" w:rsidR="00954265" w:rsidRDefault="00F97C8D">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pogodbene vrednosti z DDV</w:t>
      </w:r>
    </w:p>
    <w:p w14:paraId="0696CD10" w14:textId="77777777" w:rsidR="00954265" w:rsidRDefault="00F97C8D">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24594D6" w14:textId="77777777" w:rsidR="00954265" w:rsidRDefault="00F97C8D">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226BAE29" w14:textId="77777777" w:rsidR="00954265" w:rsidRDefault="00F97C8D">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8051B43" w14:textId="77777777" w:rsidR="00954265" w:rsidRDefault="00F97C8D">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6F38DF1" w14:textId="77777777" w:rsidR="00954265" w:rsidRDefault="00F97C8D">
      <w:pPr>
        <w:spacing w:before="225" w:after="225" w:line="240" w:lineRule="auto"/>
        <w:jc w:val="both"/>
      </w:pPr>
      <w:r>
        <w:rPr>
          <w:rFonts w:ascii="Arial" w:hAnsi="Arial" w:cs="Arial"/>
          <w:color w:val="000000"/>
          <w:sz w:val="18"/>
          <w:szCs w:val="18"/>
        </w:rPr>
        <w:t> </w:t>
      </w:r>
    </w:p>
    <w:p w14:paraId="18991DA9" w14:textId="77777777" w:rsidR="00954265" w:rsidRDefault="00F97C8D">
      <w:pPr>
        <w:spacing w:before="225" w:after="225" w:line="240" w:lineRule="auto"/>
        <w:jc w:val="both"/>
      </w:pPr>
      <w:r>
        <w:rPr>
          <w:rFonts w:ascii="Arial" w:hAnsi="Arial" w:cs="Arial"/>
          <w:color w:val="000000"/>
          <w:sz w:val="18"/>
          <w:szCs w:val="18"/>
        </w:rPr>
        <w:t>Priloga: </w:t>
      </w:r>
    </w:p>
    <w:p w14:paraId="45139E55" w14:textId="77777777" w:rsidR="00954265" w:rsidRDefault="00F97C8D">
      <w:pPr>
        <w:spacing w:before="225" w:after="225" w:line="240" w:lineRule="auto"/>
        <w:jc w:val="both"/>
      </w:pPr>
      <w:r>
        <w:rPr>
          <w:rFonts w:ascii="Arial" w:hAnsi="Arial" w:cs="Arial"/>
          <w:color w:val="000000"/>
          <w:sz w:val="18"/>
          <w:szCs w:val="18"/>
        </w:rPr>
        <w:t>- bianco menica, podpisana in žigosana</w:t>
      </w:r>
    </w:p>
    <w:p w14:paraId="1CADF6BA" w14:textId="77777777" w:rsidR="00954265" w:rsidRDefault="00F97C8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54265" w14:paraId="36D1DAF9" w14:textId="77777777">
        <w:tc>
          <w:tcPr>
            <w:tcW w:w="2500" w:type="pct"/>
            <w:tcMar>
              <w:top w:w="75" w:type="dxa"/>
              <w:bottom w:w="75" w:type="dxa"/>
            </w:tcMar>
            <w:vAlign w:val="center"/>
          </w:tcPr>
          <w:p w14:paraId="58DEFADC" w14:textId="77777777" w:rsidR="00954265" w:rsidRDefault="00F97C8D">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D4ABA16" w14:textId="77777777" w:rsidR="00954265" w:rsidRDefault="00F97C8D">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954265" w14:paraId="444CA6A7" w14:textId="77777777">
        <w:tc>
          <w:tcPr>
            <w:tcW w:w="2500" w:type="pct"/>
            <w:tcMar>
              <w:top w:w="75" w:type="dxa"/>
              <w:bottom w:w="75" w:type="dxa"/>
            </w:tcMar>
            <w:vAlign w:val="center"/>
          </w:tcPr>
          <w:p w14:paraId="2BCA5B66" w14:textId="77777777" w:rsidR="00954265" w:rsidRDefault="00F97C8D">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D2122D6" w14:textId="77777777" w:rsidR="00954265" w:rsidRDefault="00954265"/>
          <w:p w14:paraId="4B4229DB" w14:textId="77777777" w:rsidR="00954265" w:rsidRDefault="00F97C8D">
            <w:pPr>
              <w:jc w:val="center"/>
            </w:pPr>
            <w:r>
              <w:rPr>
                <w:rFonts w:ascii="Arial" w:hAnsi="Arial" w:cs="Arial"/>
                <w:color w:val="A9A9A9"/>
                <w:position w:val="-2"/>
                <w:sz w:val="18"/>
                <w:szCs w:val="18"/>
              </w:rPr>
              <w:t>(žig in podpis)</w:t>
            </w:r>
          </w:p>
        </w:tc>
      </w:tr>
    </w:tbl>
    <w:p w14:paraId="4BA22451" w14:textId="77777777" w:rsidR="00954265" w:rsidRDefault="00F97C8D">
      <w:pPr>
        <w:spacing w:before="225" w:after="225" w:line="240" w:lineRule="auto"/>
        <w:jc w:val="both"/>
      </w:pPr>
      <w:r>
        <w:rPr>
          <w:rFonts w:ascii="Arial" w:hAnsi="Arial" w:cs="Arial"/>
          <w:color w:val="000000"/>
          <w:sz w:val="18"/>
          <w:szCs w:val="18"/>
        </w:rPr>
        <w:t> </w:t>
      </w:r>
    </w:p>
    <w:p w14:paraId="2658147D" w14:textId="77777777" w:rsidR="00954265" w:rsidRDefault="00F97C8D">
      <w:pPr>
        <w:spacing w:before="225" w:after="225" w:line="240" w:lineRule="auto"/>
        <w:jc w:val="both"/>
      </w:pPr>
      <w:r>
        <w:rPr>
          <w:rFonts w:ascii="Arial" w:hAnsi="Arial" w:cs="Arial"/>
          <w:color w:val="000000"/>
          <w:sz w:val="18"/>
          <w:szCs w:val="18"/>
        </w:rPr>
        <w:t> </w:t>
      </w:r>
    </w:p>
    <w:p w14:paraId="1C16C9D1" w14:textId="77777777" w:rsidR="00954265" w:rsidRDefault="00954265">
      <w:pPr>
        <w:sectPr w:rsidR="00954265" w:rsidSect="006E7A2B">
          <w:footerReference w:type="default" r:id="rId21"/>
          <w:pgSz w:w="11906" w:h="16838"/>
          <w:pgMar w:top="1418" w:right="1418" w:bottom="1418" w:left="1418" w:header="567" w:footer="596" w:gutter="0"/>
          <w:cols w:space="708"/>
          <w:docGrid w:linePitch="360"/>
        </w:sectPr>
      </w:pPr>
    </w:p>
    <w:p w14:paraId="31491890" w14:textId="77777777" w:rsidR="00F97C8D" w:rsidRPr="00590863" w:rsidRDefault="00F97C8D"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5C402AA5" w14:textId="77777777" w:rsidR="00F97C8D" w:rsidRPr="00252358" w:rsidRDefault="00F97C8D" w:rsidP="00252358"/>
    <w:p w14:paraId="24B0F015" w14:textId="77777777" w:rsidR="00F97C8D" w:rsidRDefault="00F97C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32F71DF0" w14:textId="77777777" w:rsidR="00F97C8D" w:rsidRDefault="00F97C8D" w:rsidP="00EB2A75">
      <w:pPr>
        <w:spacing w:after="120"/>
        <w:rPr>
          <w:rFonts w:ascii="Arial" w:hAnsi="Arial" w:cs="Arial"/>
        </w:rPr>
      </w:pPr>
    </w:p>
    <w:p w14:paraId="4D443E87" w14:textId="77777777" w:rsidR="00954265" w:rsidRDefault="00F97C8D">
      <w:pPr>
        <w:spacing w:before="225" w:after="225" w:line="240" w:lineRule="auto"/>
        <w:jc w:val="center"/>
      </w:pPr>
      <w:r>
        <w:rPr>
          <w:rFonts w:ascii="Arial" w:hAnsi="Arial" w:cs="Arial"/>
          <w:b/>
          <w:bCs/>
          <w:color w:val="000000"/>
          <w:sz w:val="24"/>
          <w:szCs w:val="24"/>
        </w:rPr>
        <w:t>MENIČNA IZJAVA</w:t>
      </w:r>
    </w:p>
    <w:p w14:paraId="4E1F9FAD" w14:textId="77777777" w:rsidR="00954265" w:rsidRDefault="00F97C8D">
      <w:pPr>
        <w:spacing w:before="225" w:after="225" w:line="240" w:lineRule="auto"/>
        <w:jc w:val="center"/>
      </w:pPr>
      <w:r>
        <w:rPr>
          <w:rFonts w:ascii="Arial" w:hAnsi="Arial" w:cs="Arial"/>
          <w:color w:val="000000"/>
          <w:sz w:val="21"/>
          <w:szCs w:val="21"/>
        </w:rPr>
        <w:t>s pooblastilom za izpolnitev in unovčenje menice</w:t>
      </w:r>
    </w:p>
    <w:p w14:paraId="2E3D997F" w14:textId="77777777" w:rsidR="00954265" w:rsidRDefault="00F97C8D">
      <w:pPr>
        <w:spacing w:before="225" w:after="225" w:line="240" w:lineRule="auto"/>
        <w:jc w:val="both"/>
      </w:pPr>
      <w:r>
        <w:rPr>
          <w:rFonts w:ascii="Arial" w:hAnsi="Arial" w:cs="Arial"/>
          <w:color w:val="000000"/>
          <w:sz w:val="18"/>
          <w:szCs w:val="18"/>
        </w:rPr>
        <w:t> </w:t>
      </w:r>
    </w:p>
    <w:p w14:paraId="0C367B53" w14:textId="77777777" w:rsidR="00954265" w:rsidRDefault="00F97C8D">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2125DEFE" w14:textId="77777777" w:rsidR="00954265" w:rsidRDefault="00F97C8D">
      <w:pPr>
        <w:spacing w:before="225" w:after="225" w:line="240" w:lineRule="auto"/>
        <w:jc w:val="both"/>
      </w:pPr>
      <w:r>
        <w:rPr>
          <w:rFonts w:ascii="Arial" w:hAnsi="Arial" w:cs="Arial"/>
          <w:b/>
          <w:bCs/>
          <w:color w:val="000000"/>
          <w:sz w:val="18"/>
          <w:szCs w:val="18"/>
        </w:rPr>
        <w:t>IZDELAVA PROJEKTNE NALOGE ZA NADZIDAVO STAVBE NOVEGA GLAVNEGA VHODA, </w:t>
      </w:r>
      <w:r>
        <w:rPr>
          <w:rFonts w:ascii="Arial" w:hAnsi="Arial" w:cs="Arial"/>
          <w:color w:val="000000"/>
          <w:sz w:val="18"/>
          <w:szCs w:val="18"/>
        </w:rPr>
        <w:t>16-17/26</w:t>
      </w:r>
    </w:p>
    <w:p w14:paraId="44E886D2" w14:textId="77777777" w:rsidR="00954265" w:rsidRDefault="00F97C8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7890A3F" w14:textId="77777777" w:rsidR="00954265" w:rsidRDefault="00F97C8D">
      <w:pPr>
        <w:spacing w:before="225" w:after="225" w:line="240" w:lineRule="auto"/>
        <w:jc w:val="both"/>
      </w:pPr>
      <w:r>
        <w:rPr>
          <w:rFonts w:ascii="Arial" w:hAnsi="Arial" w:cs="Arial"/>
          <w:color w:val="000000"/>
          <w:sz w:val="18"/>
          <w:szCs w:val="18"/>
        </w:rPr>
        <w:t> </w:t>
      </w:r>
    </w:p>
    <w:p w14:paraId="4F5AD233" w14:textId="77777777" w:rsidR="00954265" w:rsidRDefault="00F97C8D">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 pogodbene vrednosti z DDV</w:t>
      </w:r>
    </w:p>
    <w:p w14:paraId="6A3EDB05" w14:textId="77777777" w:rsidR="00954265" w:rsidRDefault="00F97C8D">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08654F9F" w14:textId="77777777" w:rsidR="00954265" w:rsidRDefault="00F97C8D">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31AC4374" w14:textId="77777777" w:rsidR="00954265" w:rsidRDefault="00F97C8D">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8A497ED" w14:textId="77777777" w:rsidR="00954265" w:rsidRDefault="00F97C8D">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D653053" w14:textId="77777777" w:rsidR="00954265" w:rsidRDefault="00F97C8D">
      <w:pPr>
        <w:spacing w:before="225" w:after="225" w:line="240" w:lineRule="auto"/>
        <w:jc w:val="both"/>
      </w:pPr>
      <w:r>
        <w:rPr>
          <w:rFonts w:ascii="Arial" w:hAnsi="Arial" w:cs="Arial"/>
          <w:color w:val="000000"/>
          <w:sz w:val="18"/>
          <w:szCs w:val="18"/>
        </w:rPr>
        <w:t>Priloga: </w:t>
      </w:r>
    </w:p>
    <w:p w14:paraId="4DFB8FBB" w14:textId="77777777" w:rsidR="00954265" w:rsidRDefault="00F97C8D">
      <w:pPr>
        <w:spacing w:before="225" w:after="225" w:line="240" w:lineRule="auto"/>
        <w:jc w:val="both"/>
      </w:pPr>
      <w:r>
        <w:rPr>
          <w:rFonts w:ascii="Arial" w:hAnsi="Arial" w:cs="Arial"/>
          <w:color w:val="000000"/>
          <w:sz w:val="18"/>
          <w:szCs w:val="18"/>
        </w:rPr>
        <w:t>- bianco menica, podpisana in žigosana</w:t>
      </w:r>
    </w:p>
    <w:p w14:paraId="46C5DFE3" w14:textId="77777777" w:rsidR="00954265" w:rsidRDefault="00F97C8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54265" w14:paraId="0711DCF5" w14:textId="77777777">
        <w:tc>
          <w:tcPr>
            <w:tcW w:w="2500" w:type="pct"/>
            <w:tcMar>
              <w:top w:w="75" w:type="dxa"/>
              <w:bottom w:w="75" w:type="dxa"/>
            </w:tcMar>
            <w:vAlign w:val="center"/>
          </w:tcPr>
          <w:p w14:paraId="302AD0F9" w14:textId="77777777" w:rsidR="00954265" w:rsidRDefault="00F97C8D">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59F9B33" w14:textId="77777777" w:rsidR="00954265" w:rsidRDefault="00F97C8D">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954265" w14:paraId="20391765" w14:textId="77777777">
        <w:tc>
          <w:tcPr>
            <w:tcW w:w="2500" w:type="pct"/>
            <w:tcMar>
              <w:top w:w="75" w:type="dxa"/>
              <w:bottom w:w="75" w:type="dxa"/>
            </w:tcMar>
            <w:vAlign w:val="center"/>
          </w:tcPr>
          <w:p w14:paraId="535645FF" w14:textId="77777777" w:rsidR="00954265" w:rsidRDefault="00F97C8D">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FC81ACF" w14:textId="77777777" w:rsidR="00954265" w:rsidRDefault="00954265"/>
          <w:p w14:paraId="2AB94281" w14:textId="77777777" w:rsidR="00954265" w:rsidRDefault="00F97C8D">
            <w:pPr>
              <w:jc w:val="center"/>
            </w:pPr>
            <w:r>
              <w:rPr>
                <w:rFonts w:ascii="Arial" w:hAnsi="Arial" w:cs="Arial"/>
                <w:color w:val="A9A9A9"/>
                <w:position w:val="-2"/>
                <w:sz w:val="18"/>
                <w:szCs w:val="18"/>
              </w:rPr>
              <w:t>(žig in podpis)</w:t>
            </w:r>
          </w:p>
        </w:tc>
      </w:tr>
    </w:tbl>
    <w:p w14:paraId="494350F0" w14:textId="77777777" w:rsidR="00954265" w:rsidRDefault="00F97C8D">
      <w:pPr>
        <w:spacing w:before="225" w:after="225" w:line="240" w:lineRule="auto"/>
        <w:jc w:val="both"/>
      </w:pPr>
      <w:r>
        <w:rPr>
          <w:rFonts w:ascii="Arial" w:hAnsi="Arial" w:cs="Arial"/>
          <w:color w:val="000000"/>
          <w:sz w:val="18"/>
          <w:szCs w:val="18"/>
        </w:rPr>
        <w:t> </w:t>
      </w:r>
    </w:p>
    <w:p w14:paraId="3684D976" w14:textId="77777777" w:rsidR="00954265" w:rsidRDefault="00F97C8D">
      <w:pPr>
        <w:spacing w:before="225" w:after="225" w:line="240" w:lineRule="auto"/>
        <w:jc w:val="both"/>
      </w:pPr>
      <w:r>
        <w:rPr>
          <w:rFonts w:ascii="Arial" w:hAnsi="Arial" w:cs="Arial"/>
          <w:color w:val="000000"/>
          <w:sz w:val="18"/>
          <w:szCs w:val="18"/>
        </w:rPr>
        <w:t> </w:t>
      </w:r>
    </w:p>
    <w:p w14:paraId="7E3B5FFF" w14:textId="77777777" w:rsidR="00954265" w:rsidRDefault="00954265"/>
    <w:p w14:paraId="6AAE91B7" w14:textId="77777777" w:rsidR="00924919" w:rsidRDefault="00924919"/>
    <w:p w14:paraId="47077947" w14:textId="77777777" w:rsidR="00924919" w:rsidRDefault="00924919"/>
    <w:p w14:paraId="01824A9A" w14:textId="77777777" w:rsidR="00924919" w:rsidRDefault="00924919"/>
    <w:p w14:paraId="74F91DF3" w14:textId="5D6FCB06" w:rsidR="00924919" w:rsidRDefault="00924919" w:rsidP="00924919">
      <w:pPr>
        <w:spacing w:after="0"/>
        <w:jc w:val="right"/>
        <w:rPr>
          <w:rFonts w:ascii="Arial" w:hAnsi="Arial" w:cs="Arial"/>
          <w:sz w:val="18"/>
          <w:szCs w:val="18"/>
        </w:rPr>
      </w:pPr>
      <w:r w:rsidRPr="00CC48FB">
        <w:rPr>
          <w:rFonts w:ascii="Arial" w:hAnsi="Arial" w:cs="Arial"/>
          <w:sz w:val="18"/>
          <w:szCs w:val="18"/>
        </w:rPr>
        <w:lastRenderedPageBreak/>
        <w:t>Obrazec št: 1</w:t>
      </w:r>
      <w:r>
        <w:rPr>
          <w:rFonts w:ascii="Arial" w:hAnsi="Arial" w:cs="Arial"/>
          <w:sz w:val="18"/>
          <w:szCs w:val="18"/>
        </w:rPr>
        <w:t>4</w:t>
      </w:r>
    </w:p>
    <w:p w14:paraId="13FEEC4A" w14:textId="77777777" w:rsidR="00924919" w:rsidRDefault="00924919" w:rsidP="0092491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93E20">
        <w:rPr>
          <w:rFonts w:ascii="Arial" w:hAnsi="Arial" w:cs="Arial"/>
        </w:rPr>
        <w:t>Pooblastilo in potrdilo za ogled lokacije</w:t>
      </w:r>
    </w:p>
    <w:p w14:paraId="35BB93D9" w14:textId="77777777" w:rsidR="00924919" w:rsidRDefault="00924919" w:rsidP="00924919">
      <w:pPr>
        <w:rPr>
          <w:rFonts w:ascii="Arial" w:eastAsiaTheme="majorEastAsia" w:hAnsi="Arial" w:cs="Arial"/>
          <w:b/>
          <w:bCs/>
          <w:sz w:val="26"/>
          <w:szCs w:val="28"/>
        </w:rPr>
      </w:pPr>
    </w:p>
    <w:p w14:paraId="7823B1D0" w14:textId="77777777" w:rsidR="00924919" w:rsidRPr="00793E20" w:rsidRDefault="00924919" w:rsidP="00924919">
      <w:pPr>
        <w:spacing w:line="480" w:lineRule="auto"/>
        <w:ind w:right="-2"/>
        <w:jc w:val="center"/>
        <w:rPr>
          <w:rFonts w:ascii="Arial" w:eastAsia="Times New Roman" w:hAnsi="Arial" w:cs="Arial"/>
          <w:sz w:val="18"/>
          <w:szCs w:val="18"/>
          <w:lang w:eastAsia="sl-SI"/>
        </w:rPr>
      </w:pPr>
      <w:r w:rsidRPr="00793E20">
        <w:rPr>
          <w:rFonts w:ascii="Arial" w:eastAsiaTheme="majorEastAsia" w:hAnsi="Arial" w:cs="Arial"/>
          <w:b/>
          <w:bCs/>
          <w:sz w:val="18"/>
          <w:szCs w:val="18"/>
        </w:rPr>
        <w:tab/>
      </w:r>
      <w:r w:rsidRPr="00793E20">
        <w:rPr>
          <w:rFonts w:ascii="Arial" w:eastAsia="Times New Roman" w:hAnsi="Arial" w:cs="Arial"/>
          <w:b/>
          <w:bCs/>
          <w:iCs/>
          <w:sz w:val="18"/>
          <w:szCs w:val="18"/>
          <w:lang w:eastAsia="sl-SI"/>
        </w:rPr>
        <w:t>Pooblastilo za ogled lokacije</w:t>
      </w:r>
      <w:r>
        <w:rPr>
          <w:rFonts w:ascii="Arial" w:eastAsia="Times New Roman" w:hAnsi="Arial" w:cs="Arial"/>
          <w:b/>
          <w:bCs/>
          <w:iCs/>
          <w:sz w:val="18"/>
          <w:szCs w:val="18"/>
          <w:lang w:eastAsia="sl-SI"/>
        </w:rPr>
        <w:t xml:space="preserve">  (izpolni ponudnik)</w:t>
      </w:r>
    </w:p>
    <w:p w14:paraId="0C696B6E" w14:textId="7608CD41" w:rsidR="00924919" w:rsidRPr="00793E20" w:rsidRDefault="00924919" w:rsidP="00924919">
      <w:pPr>
        <w:spacing w:after="0"/>
        <w:jc w:val="both"/>
        <w:rPr>
          <w:rFonts w:ascii="Arial" w:eastAsia="Times New Roman" w:hAnsi="Arial" w:cs="Arial"/>
          <w:b/>
          <w:bCs/>
          <w:sz w:val="18"/>
          <w:szCs w:val="18"/>
          <w:lang w:eastAsia="sl-SI"/>
        </w:rPr>
      </w:pPr>
      <w:r w:rsidRPr="00793E20">
        <w:rPr>
          <w:rFonts w:ascii="Arial" w:eastAsia="Times New Roman" w:hAnsi="Arial" w:cs="Arial"/>
          <w:sz w:val="18"/>
          <w:szCs w:val="18"/>
          <w:lang w:eastAsia="sl-SI"/>
        </w:rPr>
        <w:t xml:space="preserve">V zvezi z </w:t>
      </w:r>
      <w:bookmarkStart w:id="4" w:name="_Hlk138364476"/>
      <w:r w:rsidRPr="00793E20">
        <w:rPr>
          <w:rFonts w:ascii="Arial" w:eastAsia="Times New Roman" w:hAnsi="Arial" w:cs="Arial"/>
          <w:sz w:val="18"/>
          <w:szCs w:val="18"/>
          <w:lang w:eastAsia="sl-SI"/>
        </w:rPr>
        <w:t>javnim naročilom</w:t>
      </w:r>
      <w:r w:rsidRPr="00793E20">
        <w:rPr>
          <w:rFonts w:ascii="Arial" w:eastAsia="Times New Roman" w:hAnsi="Arial" w:cs="Arial"/>
          <w:b/>
          <w:sz w:val="18"/>
          <w:szCs w:val="18"/>
          <w:lang w:eastAsia="sl-SI"/>
        </w:rPr>
        <w:t xml:space="preserve"> </w:t>
      </w:r>
      <w:bookmarkEnd w:id="4"/>
      <w:r>
        <w:rPr>
          <w:rFonts w:ascii="Arial" w:eastAsia="Times New Roman" w:hAnsi="Arial" w:cs="Arial"/>
          <w:b/>
          <w:sz w:val="18"/>
          <w:szCs w:val="18"/>
          <w:lang w:eastAsia="sl-SI"/>
        </w:rPr>
        <w:t>»</w:t>
      </w:r>
      <w:r w:rsidRPr="00924919">
        <w:rPr>
          <w:rFonts w:ascii="Arial" w:hAnsi="Arial" w:cs="Arial"/>
          <w:b/>
          <w:bCs/>
          <w:color w:val="000000"/>
          <w:sz w:val="18"/>
          <w:szCs w:val="18"/>
        </w:rPr>
        <w:t>IZDELAVA PROJEKTNE NALOGE ZA NADZIDAVO STAVBE NOVEGA GLAVNEGA VHODA</w:t>
      </w:r>
      <w:r>
        <w:rPr>
          <w:rFonts w:ascii="Arial" w:hAnsi="Arial" w:cs="Arial"/>
          <w:b/>
          <w:bCs/>
          <w:color w:val="000000"/>
          <w:sz w:val="18"/>
          <w:szCs w:val="18"/>
        </w:rPr>
        <w:t>«</w:t>
      </w:r>
      <w:r>
        <w:rPr>
          <w:rFonts w:ascii="Arial" w:hAnsi="Arial" w:cs="Arial"/>
          <w:i/>
          <w:iCs/>
          <w:color w:val="000000"/>
          <w:sz w:val="18"/>
          <w:szCs w:val="18"/>
        </w:rPr>
        <w:t> </w:t>
      </w:r>
    </w:p>
    <w:p w14:paraId="434B1FF8" w14:textId="77777777" w:rsidR="00924919" w:rsidRPr="00793E20" w:rsidRDefault="00924919" w:rsidP="00924919">
      <w:pPr>
        <w:spacing w:after="0" w:line="240" w:lineRule="auto"/>
        <w:ind w:right="-2"/>
        <w:jc w:val="both"/>
        <w:rPr>
          <w:rFonts w:ascii="Arial" w:eastAsia="Times New Roman" w:hAnsi="Arial" w:cs="Arial"/>
          <w:sz w:val="18"/>
          <w:szCs w:val="18"/>
          <w:lang w:eastAsia="sl-SI"/>
        </w:rPr>
      </w:pPr>
    </w:p>
    <w:p w14:paraId="34165219" w14:textId="77777777" w:rsidR="00924919" w:rsidRPr="00793E20" w:rsidRDefault="00924919" w:rsidP="00924919">
      <w:pPr>
        <w:spacing w:after="0" w:line="480" w:lineRule="auto"/>
        <w:ind w:right="-2"/>
        <w:rPr>
          <w:rFonts w:ascii="Arial" w:eastAsia="Times New Roman" w:hAnsi="Arial" w:cs="Arial"/>
          <w:sz w:val="18"/>
          <w:szCs w:val="18"/>
          <w:lang w:eastAsia="sl-SI"/>
        </w:rPr>
      </w:pPr>
      <w:r w:rsidRPr="00793E20">
        <w:rPr>
          <w:rFonts w:ascii="Arial" w:eastAsia="Times New Roman" w:hAnsi="Arial" w:cs="Arial"/>
          <w:sz w:val="18"/>
          <w:szCs w:val="18"/>
          <w:lang w:eastAsia="sl-SI"/>
        </w:rPr>
        <w:t xml:space="preserve">spodaj podpisani </w:t>
      </w:r>
      <w:r w:rsidRPr="00793E20">
        <w:rPr>
          <w:rFonts w:ascii="Arial" w:eastAsia="Times New Roman" w:hAnsi="Arial" w:cs="Arial"/>
          <w:i/>
          <w:sz w:val="18"/>
          <w:szCs w:val="18"/>
          <w:lang w:eastAsia="sl-SI"/>
        </w:rPr>
        <w:t>(ime in priimek)</w:t>
      </w:r>
      <w:r w:rsidRPr="00793E20">
        <w:rPr>
          <w:rFonts w:ascii="Arial" w:eastAsia="Times New Roman" w:hAnsi="Arial" w:cs="Arial"/>
          <w:sz w:val="18"/>
          <w:szCs w:val="18"/>
          <w:lang w:eastAsia="sl-SI"/>
        </w:rPr>
        <w:t xml:space="preserve"> _________________________________________________________________________________, </w:t>
      </w:r>
    </w:p>
    <w:p w14:paraId="57585D3A" w14:textId="77777777" w:rsidR="00924919" w:rsidRPr="00793E20" w:rsidRDefault="00924919" w:rsidP="00924919">
      <w:pPr>
        <w:spacing w:after="0" w:line="480" w:lineRule="auto"/>
        <w:ind w:right="-2"/>
        <w:rPr>
          <w:rFonts w:ascii="Arial" w:eastAsia="Times New Roman" w:hAnsi="Arial" w:cs="Arial"/>
          <w:sz w:val="18"/>
          <w:szCs w:val="18"/>
          <w:lang w:eastAsia="sl-SI"/>
        </w:rPr>
      </w:pPr>
      <w:r w:rsidRPr="00793E20">
        <w:rPr>
          <w:rFonts w:ascii="Arial" w:eastAsia="Times New Roman" w:hAnsi="Arial" w:cs="Arial"/>
          <w:sz w:val="18"/>
          <w:szCs w:val="18"/>
          <w:lang w:eastAsia="sl-SI"/>
        </w:rPr>
        <w:t xml:space="preserve">odgovorna oseba gospodarskega subjekta </w:t>
      </w:r>
      <w:r w:rsidRPr="00793E20">
        <w:rPr>
          <w:rFonts w:ascii="Arial" w:eastAsia="Times New Roman" w:hAnsi="Arial" w:cs="Arial"/>
          <w:i/>
          <w:sz w:val="18"/>
          <w:szCs w:val="18"/>
          <w:lang w:eastAsia="sl-SI"/>
        </w:rPr>
        <w:t>(firma in sedež)</w:t>
      </w:r>
      <w:r w:rsidRPr="00793E20">
        <w:rPr>
          <w:rFonts w:ascii="Arial" w:eastAsia="Times New Roman" w:hAnsi="Arial" w:cs="Arial"/>
          <w:sz w:val="18"/>
          <w:szCs w:val="18"/>
          <w:lang w:eastAsia="sl-SI"/>
        </w:rPr>
        <w:t xml:space="preserve"> _________________________________________________________________________________,</w:t>
      </w:r>
    </w:p>
    <w:p w14:paraId="73FD533B" w14:textId="77777777" w:rsidR="00924919" w:rsidRPr="00793E20" w:rsidRDefault="00924919" w:rsidP="00924919">
      <w:pPr>
        <w:spacing w:after="0" w:line="480" w:lineRule="auto"/>
        <w:ind w:right="-2"/>
        <w:rPr>
          <w:rFonts w:ascii="Arial" w:eastAsia="Times New Roman" w:hAnsi="Arial" w:cs="Arial"/>
          <w:sz w:val="18"/>
          <w:szCs w:val="18"/>
          <w:lang w:eastAsia="sl-SI"/>
        </w:rPr>
      </w:pPr>
      <w:r w:rsidRPr="00793E20">
        <w:rPr>
          <w:rFonts w:ascii="Arial" w:eastAsia="Times New Roman" w:hAnsi="Arial" w:cs="Arial"/>
          <w:sz w:val="18"/>
          <w:szCs w:val="18"/>
          <w:lang w:eastAsia="sl-SI"/>
        </w:rPr>
        <w:t xml:space="preserve">za udeležbo na ogledu lokacije pooblaščam </w:t>
      </w:r>
      <w:r w:rsidRPr="00793E20">
        <w:rPr>
          <w:rFonts w:ascii="Arial" w:eastAsia="Times New Roman" w:hAnsi="Arial" w:cs="Arial"/>
          <w:i/>
          <w:sz w:val="18"/>
          <w:szCs w:val="18"/>
          <w:lang w:eastAsia="sl-SI"/>
        </w:rPr>
        <w:t xml:space="preserve">(ime in priimek) </w:t>
      </w:r>
      <w:r w:rsidRPr="00793E20">
        <w:rPr>
          <w:rFonts w:ascii="Arial" w:eastAsia="Times New Roman" w:hAnsi="Arial" w:cs="Arial"/>
          <w:sz w:val="18"/>
          <w:szCs w:val="18"/>
          <w:lang w:eastAsia="sl-SI"/>
        </w:rPr>
        <w:t>_____________________________________________.</w:t>
      </w:r>
    </w:p>
    <w:p w14:paraId="586F047B" w14:textId="77777777" w:rsidR="00924919" w:rsidRPr="00793E20" w:rsidRDefault="00924919" w:rsidP="00924919">
      <w:pPr>
        <w:spacing w:after="0"/>
        <w:jc w:val="both"/>
        <w:rPr>
          <w:rFonts w:ascii="Arial" w:eastAsia="Times New Roman" w:hAnsi="Arial" w:cs="Arial"/>
          <w:sz w:val="18"/>
          <w:szCs w:val="18"/>
          <w:lang w:eastAsia="sl-SI"/>
        </w:rPr>
      </w:pPr>
      <w:r w:rsidRPr="00793E20">
        <w:rPr>
          <w:rFonts w:ascii="Arial" w:eastAsia="Times New Roman" w:hAnsi="Arial" w:cs="Arial"/>
          <w:sz w:val="18"/>
          <w:szCs w:val="18"/>
          <w:lang w:eastAsia="sl-SI"/>
        </w:rPr>
        <w:t>Pod materialno in kazensko odgovornostjo v zvezi z izvedbo ogleda lokacije izjavljamo, da bomo vse informacije, pridobljene na samem ogledu, uporabili izključno in samo za namen priprave ponudbe, kot izhaja iz dokumentacije v zvezi z oddajo predmetnega javnega naročila, in potrjujemo, da smo seznanjeni z dejstvom, da je ogled lokacije v tem javnem naročilu obvezen pogoj za oddajo dopustne ponudbe.</w:t>
      </w:r>
    </w:p>
    <w:p w14:paraId="360BBAE0" w14:textId="77777777" w:rsidR="00924919" w:rsidRPr="00793E20" w:rsidRDefault="00924919" w:rsidP="00924919">
      <w:pPr>
        <w:spacing w:after="0" w:line="360" w:lineRule="auto"/>
        <w:ind w:right="-2"/>
        <w:jc w:val="both"/>
        <w:rPr>
          <w:rFonts w:ascii="Arial" w:eastAsia="Times New Roman" w:hAnsi="Arial" w:cs="Arial"/>
          <w:sz w:val="18"/>
          <w:szCs w:val="18"/>
          <w:lang w:eastAsia="sl-SI"/>
        </w:rPr>
      </w:pPr>
    </w:p>
    <w:p w14:paraId="7B0CF532" w14:textId="77777777" w:rsidR="00924919" w:rsidRPr="00793E20" w:rsidRDefault="00924919" w:rsidP="00924919">
      <w:pPr>
        <w:spacing w:after="0" w:line="360" w:lineRule="auto"/>
        <w:ind w:right="-2"/>
        <w:jc w:val="both"/>
        <w:rPr>
          <w:rFonts w:ascii="Arial" w:eastAsia="Times New Roman" w:hAnsi="Arial" w:cs="Arial"/>
          <w:sz w:val="18"/>
          <w:szCs w:val="18"/>
          <w:lang w:eastAsia="sl-SI"/>
        </w:rPr>
      </w:pPr>
      <w:r w:rsidRPr="00793E20">
        <w:rPr>
          <w:rFonts w:ascii="Arial" w:eastAsia="Times New Roman" w:hAnsi="Arial" w:cs="Arial"/>
          <w:sz w:val="18"/>
          <w:szCs w:val="18"/>
          <w:lang w:eastAsia="sl-SI"/>
        </w:rPr>
        <w:t>Datum: __________________________</w:t>
      </w:r>
    </w:p>
    <w:p w14:paraId="3B27667E" w14:textId="77777777" w:rsidR="00924919" w:rsidRPr="00793E20" w:rsidRDefault="00924919" w:rsidP="00924919">
      <w:pPr>
        <w:spacing w:after="0" w:line="240" w:lineRule="auto"/>
        <w:ind w:right="-2"/>
        <w:jc w:val="right"/>
        <w:rPr>
          <w:rFonts w:ascii="Arial" w:eastAsia="Times New Roman" w:hAnsi="Arial" w:cs="Arial"/>
          <w:sz w:val="18"/>
          <w:szCs w:val="18"/>
          <w:lang w:eastAsia="sl-SI"/>
        </w:rPr>
      </w:pPr>
    </w:p>
    <w:tbl>
      <w:tblPr>
        <w:tblW w:w="9072" w:type="dxa"/>
        <w:tblLayout w:type="fixed"/>
        <w:tblLook w:val="0000" w:firstRow="0" w:lastRow="0" w:firstColumn="0" w:lastColumn="0" w:noHBand="0" w:noVBand="0"/>
      </w:tblPr>
      <w:tblGrid>
        <w:gridCol w:w="4678"/>
        <w:gridCol w:w="4394"/>
      </w:tblGrid>
      <w:tr w:rsidR="00924919" w:rsidRPr="00793E20" w14:paraId="254CDDE1" w14:textId="77777777" w:rsidTr="00643D38">
        <w:trPr>
          <w:cantSplit/>
        </w:trPr>
        <w:tc>
          <w:tcPr>
            <w:tcW w:w="4678" w:type="dxa"/>
          </w:tcPr>
          <w:p w14:paraId="7193B5D4" w14:textId="77777777" w:rsidR="00924919" w:rsidRPr="00793E20" w:rsidRDefault="00924919" w:rsidP="00643D38">
            <w:pPr>
              <w:spacing w:after="0" w:line="260" w:lineRule="exact"/>
              <w:ind w:right="-2"/>
              <w:jc w:val="center"/>
              <w:rPr>
                <w:rFonts w:ascii="Arial" w:eastAsia="Times New Roman" w:hAnsi="Arial" w:cs="Arial"/>
                <w:sz w:val="18"/>
                <w:szCs w:val="18"/>
                <w:lang w:eastAsia="sl-SI"/>
              </w:rPr>
            </w:pPr>
            <w:r w:rsidRPr="00793E20">
              <w:rPr>
                <w:rFonts w:ascii="Arial" w:eastAsia="Times New Roman" w:hAnsi="Arial" w:cs="Arial"/>
                <w:sz w:val="18"/>
                <w:szCs w:val="18"/>
                <w:lang w:eastAsia="sl-SI"/>
              </w:rPr>
              <w:t>Žig</w:t>
            </w:r>
          </w:p>
        </w:tc>
        <w:tc>
          <w:tcPr>
            <w:tcW w:w="4394" w:type="dxa"/>
          </w:tcPr>
          <w:p w14:paraId="4AB37FD9" w14:textId="77777777" w:rsidR="00924919" w:rsidRPr="00793E20" w:rsidRDefault="00924919" w:rsidP="00643D38">
            <w:pPr>
              <w:spacing w:after="0" w:line="260" w:lineRule="exact"/>
              <w:ind w:right="-2"/>
              <w:jc w:val="both"/>
              <w:rPr>
                <w:rFonts w:ascii="Arial" w:eastAsia="Times New Roman" w:hAnsi="Arial" w:cs="Arial"/>
                <w:sz w:val="18"/>
                <w:szCs w:val="18"/>
                <w:lang w:eastAsia="sl-SI"/>
              </w:rPr>
            </w:pPr>
            <w:r w:rsidRPr="00793E20">
              <w:rPr>
                <w:rFonts w:ascii="Arial" w:eastAsia="Times New Roman" w:hAnsi="Arial" w:cs="Arial"/>
                <w:sz w:val="18"/>
                <w:szCs w:val="18"/>
                <w:lang w:eastAsia="sl-SI"/>
              </w:rPr>
              <w:t xml:space="preserve">Podpis zastopnika/pooblaščene </w:t>
            </w:r>
          </w:p>
          <w:p w14:paraId="633C8F28" w14:textId="77777777" w:rsidR="00924919" w:rsidRPr="00793E20" w:rsidRDefault="00924919" w:rsidP="00643D38">
            <w:pPr>
              <w:spacing w:after="0" w:line="260" w:lineRule="exact"/>
              <w:ind w:right="-2"/>
              <w:jc w:val="both"/>
              <w:rPr>
                <w:rFonts w:ascii="Arial" w:eastAsia="Times New Roman" w:hAnsi="Arial" w:cs="Arial"/>
                <w:sz w:val="18"/>
                <w:szCs w:val="18"/>
                <w:lang w:eastAsia="sl-SI"/>
              </w:rPr>
            </w:pPr>
            <w:r w:rsidRPr="00793E20">
              <w:rPr>
                <w:rFonts w:ascii="Arial" w:eastAsia="Times New Roman" w:hAnsi="Arial" w:cs="Arial"/>
                <w:sz w:val="18"/>
                <w:szCs w:val="18"/>
                <w:lang w:eastAsia="sl-SI"/>
              </w:rPr>
              <w:t>osebe gospodarskega subjekta:</w:t>
            </w:r>
          </w:p>
        </w:tc>
      </w:tr>
      <w:tr w:rsidR="00924919" w:rsidRPr="00793E20" w14:paraId="62695C66" w14:textId="77777777" w:rsidTr="00643D38">
        <w:trPr>
          <w:cantSplit/>
        </w:trPr>
        <w:tc>
          <w:tcPr>
            <w:tcW w:w="4678" w:type="dxa"/>
          </w:tcPr>
          <w:p w14:paraId="10E8CD3E" w14:textId="77777777" w:rsidR="00924919" w:rsidRPr="00793E20" w:rsidRDefault="00924919" w:rsidP="00643D38">
            <w:pPr>
              <w:spacing w:after="0" w:line="260" w:lineRule="exact"/>
              <w:ind w:right="-2"/>
              <w:jc w:val="both"/>
              <w:rPr>
                <w:rFonts w:ascii="Arial" w:eastAsia="Times New Roman" w:hAnsi="Arial" w:cs="Arial"/>
                <w:sz w:val="18"/>
                <w:szCs w:val="18"/>
                <w:lang w:eastAsia="sl-SI"/>
              </w:rPr>
            </w:pPr>
          </w:p>
        </w:tc>
        <w:tc>
          <w:tcPr>
            <w:tcW w:w="4394" w:type="dxa"/>
          </w:tcPr>
          <w:p w14:paraId="4E168875" w14:textId="77777777" w:rsidR="00924919" w:rsidRPr="00793E20" w:rsidRDefault="00924919" w:rsidP="00643D38">
            <w:pPr>
              <w:spacing w:after="0" w:line="260" w:lineRule="exact"/>
              <w:ind w:right="-2"/>
              <w:jc w:val="both"/>
              <w:rPr>
                <w:rFonts w:ascii="Arial" w:eastAsia="Times New Roman" w:hAnsi="Arial" w:cs="Arial"/>
                <w:sz w:val="18"/>
                <w:szCs w:val="18"/>
                <w:lang w:eastAsia="sl-SI"/>
              </w:rPr>
            </w:pPr>
          </w:p>
          <w:p w14:paraId="517DCE8A" w14:textId="77777777" w:rsidR="00924919" w:rsidRPr="00793E20" w:rsidRDefault="00924919" w:rsidP="00643D38">
            <w:pPr>
              <w:spacing w:after="0" w:line="260" w:lineRule="exact"/>
              <w:ind w:right="-2"/>
              <w:jc w:val="both"/>
              <w:rPr>
                <w:rFonts w:ascii="Arial" w:eastAsia="Times New Roman" w:hAnsi="Arial" w:cs="Arial"/>
                <w:sz w:val="18"/>
                <w:szCs w:val="18"/>
                <w:lang w:eastAsia="sl-SI"/>
              </w:rPr>
            </w:pPr>
            <w:r w:rsidRPr="00793E20">
              <w:rPr>
                <w:rFonts w:ascii="Arial" w:eastAsia="Times New Roman" w:hAnsi="Arial" w:cs="Arial"/>
                <w:sz w:val="18"/>
                <w:szCs w:val="18"/>
                <w:lang w:eastAsia="sl-SI"/>
              </w:rPr>
              <w:t>_________________________________</w:t>
            </w:r>
          </w:p>
        </w:tc>
      </w:tr>
    </w:tbl>
    <w:p w14:paraId="7F0A8DD7" w14:textId="77777777" w:rsidR="00924919" w:rsidRDefault="00924919" w:rsidP="00924919">
      <w:pPr>
        <w:spacing w:after="0" w:line="240" w:lineRule="auto"/>
        <w:ind w:right="-2"/>
        <w:jc w:val="right"/>
        <w:rPr>
          <w:rFonts w:ascii="Arial" w:eastAsia="Times New Roman" w:hAnsi="Arial" w:cs="Arial"/>
          <w:sz w:val="18"/>
          <w:szCs w:val="18"/>
          <w:lang w:eastAsia="sl-SI"/>
        </w:rPr>
      </w:pPr>
    </w:p>
    <w:p w14:paraId="52F07AAC" w14:textId="77777777" w:rsidR="00924919" w:rsidRDefault="00924919" w:rsidP="00924919">
      <w:pPr>
        <w:spacing w:after="0" w:line="240" w:lineRule="auto"/>
        <w:ind w:right="-2"/>
        <w:jc w:val="right"/>
        <w:rPr>
          <w:rFonts w:ascii="Arial" w:eastAsia="Times New Roman" w:hAnsi="Arial" w:cs="Arial"/>
          <w:sz w:val="18"/>
          <w:szCs w:val="18"/>
          <w:lang w:eastAsia="sl-SI"/>
        </w:rPr>
      </w:pPr>
    </w:p>
    <w:p w14:paraId="6E9F0534" w14:textId="77777777" w:rsidR="00924919" w:rsidRDefault="00924919" w:rsidP="00924919">
      <w:pPr>
        <w:spacing w:after="0" w:line="240" w:lineRule="auto"/>
        <w:ind w:right="-2"/>
        <w:jc w:val="right"/>
        <w:rPr>
          <w:rFonts w:ascii="Arial" w:eastAsia="Times New Roman" w:hAnsi="Arial" w:cs="Arial"/>
          <w:sz w:val="18"/>
          <w:szCs w:val="18"/>
          <w:lang w:eastAsia="sl-SI"/>
        </w:rPr>
      </w:pPr>
    </w:p>
    <w:p w14:paraId="65978B3B" w14:textId="77777777" w:rsidR="00924919" w:rsidRDefault="00924919" w:rsidP="00924919">
      <w:pPr>
        <w:spacing w:after="0" w:line="240" w:lineRule="auto"/>
        <w:ind w:right="-2"/>
        <w:rPr>
          <w:rFonts w:ascii="Arial" w:eastAsia="Times New Roman" w:hAnsi="Arial" w:cs="Arial"/>
          <w:sz w:val="18"/>
          <w:szCs w:val="18"/>
          <w:lang w:eastAsia="sl-SI"/>
        </w:rPr>
      </w:pPr>
      <w:r>
        <w:rPr>
          <w:rFonts w:ascii="Arial" w:eastAsia="Times New Roman" w:hAnsi="Arial" w:cs="Arial"/>
          <w:sz w:val="18"/>
          <w:szCs w:val="18"/>
          <w:lang w:eastAsia="sl-SI"/>
        </w:rPr>
        <w:t>-------------------------------------------------------------------------------------------------------------------------------------------------------</w:t>
      </w:r>
    </w:p>
    <w:p w14:paraId="01C553A5" w14:textId="77777777" w:rsidR="00924919" w:rsidRDefault="00924919" w:rsidP="00924919">
      <w:pPr>
        <w:spacing w:after="0" w:line="240" w:lineRule="auto"/>
        <w:ind w:right="-2"/>
        <w:jc w:val="right"/>
        <w:rPr>
          <w:rFonts w:ascii="Arial" w:eastAsia="Times New Roman" w:hAnsi="Arial" w:cs="Arial"/>
          <w:sz w:val="18"/>
          <w:szCs w:val="18"/>
          <w:lang w:eastAsia="sl-SI"/>
        </w:rPr>
      </w:pPr>
    </w:p>
    <w:p w14:paraId="0A268210" w14:textId="77777777" w:rsidR="00924919" w:rsidRDefault="00924919" w:rsidP="00924919">
      <w:pPr>
        <w:spacing w:after="0" w:line="240" w:lineRule="auto"/>
        <w:ind w:right="-2"/>
        <w:jc w:val="right"/>
        <w:rPr>
          <w:rFonts w:ascii="Arial" w:eastAsia="Times New Roman" w:hAnsi="Arial" w:cs="Arial"/>
          <w:sz w:val="18"/>
          <w:szCs w:val="18"/>
          <w:lang w:eastAsia="sl-SI"/>
        </w:rPr>
      </w:pPr>
    </w:p>
    <w:p w14:paraId="02585E3C" w14:textId="77777777" w:rsidR="00924919" w:rsidRPr="00793E20" w:rsidRDefault="00924919" w:rsidP="00924919">
      <w:pPr>
        <w:spacing w:after="0" w:line="240" w:lineRule="auto"/>
        <w:ind w:right="-2"/>
        <w:jc w:val="right"/>
        <w:rPr>
          <w:rFonts w:ascii="Arial" w:eastAsia="Times New Roman" w:hAnsi="Arial" w:cs="Arial"/>
          <w:sz w:val="18"/>
          <w:szCs w:val="18"/>
          <w:lang w:eastAsia="sl-SI"/>
        </w:rPr>
      </w:pPr>
    </w:p>
    <w:p w14:paraId="1323D3AB" w14:textId="77777777" w:rsidR="00924919" w:rsidRPr="00793E20" w:rsidRDefault="00924919" w:rsidP="00924919">
      <w:pPr>
        <w:spacing w:after="0" w:line="260" w:lineRule="exact"/>
        <w:ind w:right="-2"/>
        <w:jc w:val="center"/>
        <w:rPr>
          <w:rFonts w:ascii="Arial" w:eastAsia="Times New Roman" w:hAnsi="Arial" w:cs="Arial"/>
          <w:sz w:val="18"/>
          <w:szCs w:val="18"/>
        </w:rPr>
      </w:pPr>
      <w:r w:rsidRPr="00793E20">
        <w:rPr>
          <w:rFonts w:ascii="Arial" w:eastAsia="Times New Roman" w:hAnsi="Arial" w:cs="Arial"/>
          <w:b/>
          <w:bCs/>
          <w:iCs/>
          <w:sz w:val="18"/>
          <w:szCs w:val="18"/>
          <w:lang w:eastAsia="sl-SI"/>
        </w:rPr>
        <w:t>Potrdilo za ogled lokacije</w:t>
      </w:r>
      <w:r>
        <w:rPr>
          <w:rFonts w:ascii="Arial" w:eastAsia="Times New Roman" w:hAnsi="Arial" w:cs="Arial"/>
          <w:b/>
          <w:bCs/>
          <w:iCs/>
          <w:sz w:val="18"/>
          <w:szCs w:val="18"/>
          <w:lang w:eastAsia="sl-SI"/>
        </w:rPr>
        <w:t xml:space="preserve"> (izpolni pooblaščeni predstavnik naročnika)</w:t>
      </w:r>
    </w:p>
    <w:p w14:paraId="607C1453" w14:textId="77777777" w:rsidR="00924919" w:rsidRPr="00793E20" w:rsidRDefault="00924919" w:rsidP="00924919">
      <w:pPr>
        <w:spacing w:after="0" w:line="260" w:lineRule="exact"/>
        <w:ind w:right="-2"/>
        <w:jc w:val="both"/>
        <w:rPr>
          <w:rFonts w:ascii="Arial" w:eastAsia="Times New Roman" w:hAnsi="Arial" w:cs="Arial"/>
          <w:sz w:val="18"/>
          <w:szCs w:val="18"/>
        </w:rPr>
      </w:pPr>
    </w:p>
    <w:p w14:paraId="1324AFD8" w14:textId="6689CD8F" w:rsidR="00924919" w:rsidRPr="00793E20" w:rsidRDefault="00924919" w:rsidP="00924919">
      <w:pPr>
        <w:spacing w:after="0"/>
        <w:jc w:val="both"/>
        <w:rPr>
          <w:rFonts w:ascii="Arial" w:eastAsia="Times New Roman" w:hAnsi="Arial" w:cs="Arial"/>
          <w:bCs/>
          <w:sz w:val="18"/>
          <w:szCs w:val="18"/>
          <w:lang w:eastAsia="sl-SI"/>
        </w:rPr>
      </w:pPr>
      <w:r w:rsidRPr="00793E20">
        <w:rPr>
          <w:rFonts w:ascii="Arial" w:eastAsia="Times New Roman" w:hAnsi="Arial" w:cs="Arial"/>
          <w:sz w:val="18"/>
          <w:szCs w:val="18"/>
          <w:lang w:eastAsia="sl-SI"/>
        </w:rPr>
        <w:t>Potrjujemo udeležbo zgoraj navedene pooblaščene osebe na ogledu lokacije v zvezi z javnim naročilom</w:t>
      </w:r>
      <w:r w:rsidRPr="00793E20">
        <w:rPr>
          <w:rFonts w:ascii="Arial" w:eastAsia="Times New Roman" w:hAnsi="Arial" w:cs="Arial"/>
          <w:b/>
          <w:sz w:val="18"/>
          <w:szCs w:val="18"/>
          <w:lang w:eastAsia="sl-SI"/>
        </w:rPr>
        <w:t xml:space="preserve"> </w:t>
      </w:r>
      <w:r w:rsidRPr="00662E02">
        <w:rPr>
          <w:rFonts w:ascii="Arial" w:hAnsi="Arial" w:cs="Arial"/>
          <w:sz w:val="18"/>
          <w:szCs w:val="18"/>
        </w:rPr>
        <w:t>»</w:t>
      </w:r>
      <w:r w:rsidRPr="00924919">
        <w:rPr>
          <w:rFonts w:ascii="Arial" w:hAnsi="Arial" w:cs="Arial"/>
          <w:b/>
          <w:bCs/>
          <w:sz w:val="18"/>
          <w:szCs w:val="18"/>
        </w:rPr>
        <w:t>IZDELAVA PROJEKTNE NALOGE ZA NADZIDAVO STAVBE NOVEGA GLAVNEGA VHODA</w:t>
      </w:r>
      <w:r w:rsidRPr="00662E02">
        <w:rPr>
          <w:rFonts w:ascii="Arial" w:hAnsi="Arial" w:cs="Arial"/>
          <w:sz w:val="18"/>
          <w:szCs w:val="18"/>
        </w:rPr>
        <w:t>«</w:t>
      </w:r>
      <w:r w:rsidRPr="00793E20">
        <w:rPr>
          <w:rFonts w:ascii="Arial" w:eastAsia="Times New Roman" w:hAnsi="Arial" w:cs="Arial"/>
          <w:bCs/>
          <w:sz w:val="18"/>
          <w:szCs w:val="18"/>
          <w:lang w:eastAsia="sl-SI"/>
        </w:rPr>
        <w:t>.</w:t>
      </w:r>
    </w:p>
    <w:p w14:paraId="017AA88C" w14:textId="77777777" w:rsidR="00924919" w:rsidRPr="00793E20" w:rsidRDefault="00924919" w:rsidP="00924919">
      <w:pPr>
        <w:spacing w:after="0" w:line="360" w:lineRule="auto"/>
        <w:ind w:right="-2"/>
        <w:jc w:val="both"/>
        <w:rPr>
          <w:rFonts w:ascii="Arial" w:eastAsia="Times New Roman" w:hAnsi="Arial" w:cs="Arial"/>
          <w:b/>
          <w:bCs/>
          <w:iCs/>
          <w:sz w:val="18"/>
          <w:szCs w:val="18"/>
          <w:lang w:eastAsia="sl-SI"/>
        </w:rPr>
      </w:pPr>
    </w:p>
    <w:p w14:paraId="59A0A361" w14:textId="77777777" w:rsidR="00924919" w:rsidRPr="00793E20" w:rsidRDefault="00924919" w:rsidP="00924919">
      <w:pPr>
        <w:spacing w:after="0" w:line="360" w:lineRule="auto"/>
        <w:ind w:right="-2"/>
        <w:jc w:val="both"/>
        <w:rPr>
          <w:rFonts w:ascii="Arial" w:eastAsia="Times New Roman" w:hAnsi="Arial" w:cs="Arial"/>
          <w:sz w:val="18"/>
          <w:szCs w:val="18"/>
          <w:lang w:eastAsia="sl-SI"/>
        </w:rPr>
      </w:pPr>
      <w:r w:rsidRPr="00793E20">
        <w:rPr>
          <w:rFonts w:ascii="Arial" w:eastAsia="Times New Roman" w:hAnsi="Arial" w:cs="Arial"/>
          <w:sz w:val="18"/>
          <w:szCs w:val="18"/>
          <w:lang w:eastAsia="sl-SI"/>
        </w:rPr>
        <w:t>Datum: __________________________</w:t>
      </w:r>
    </w:p>
    <w:p w14:paraId="02A893A4" w14:textId="77777777" w:rsidR="00924919" w:rsidRPr="00793E20" w:rsidRDefault="00924919" w:rsidP="00924919">
      <w:pPr>
        <w:spacing w:after="0" w:line="240" w:lineRule="auto"/>
        <w:ind w:right="-2"/>
        <w:jc w:val="right"/>
        <w:rPr>
          <w:rFonts w:ascii="Arial" w:eastAsia="Times New Roman" w:hAnsi="Arial" w:cs="Arial"/>
          <w:sz w:val="20"/>
          <w:szCs w:val="20"/>
          <w:lang w:eastAsia="sl-SI"/>
        </w:rPr>
      </w:pPr>
    </w:p>
    <w:tbl>
      <w:tblPr>
        <w:tblW w:w="9214" w:type="dxa"/>
        <w:tblLayout w:type="fixed"/>
        <w:tblLook w:val="0000" w:firstRow="0" w:lastRow="0" w:firstColumn="0" w:lastColumn="0" w:noHBand="0" w:noVBand="0"/>
      </w:tblPr>
      <w:tblGrid>
        <w:gridCol w:w="4678"/>
        <w:gridCol w:w="4536"/>
      </w:tblGrid>
      <w:tr w:rsidR="00924919" w:rsidRPr="00793E20" w14:paraId="56C64CD4" w14:textId="77777777" w:rsidTr="00643D38">
        <w:trPr>
          <w:cantSplit/>
        </w:trPr>
        <w:tc>
          <w:tcPr>
            <w:tcW w:w="4678" w:type="dxa"/>
          </w:tcPr>
          <w:p w14:paraId="18349987" w14:textId="77777777" w:rsidR="00924919" w:rsidRPr="00793E20" w:rsidRDefault="00924919" w:rsidP="00643D38">
            <w:pPr>
              <w:spacing w:after="0" w:line="260" w:lineRule="exact"/>
              <w:ind w:right="-2"/>
              <w:jc w:val="center"/>
              <w:rPr>
                <w:rFonts w:ascii="Arial" w:eastAsia="Times New Roman" w:hAnsi="Arial" w:cs="Arial"/>
                <w:sz w:val="20"/>
                <w:szCs w:val="20"/>
                <w:lang w:eastAsia="sl-SI"/>
              </w:rPr>
            </w:pPr>
            <w:r w:rsidRPr="00793E20">
              <w:rPr>
                <w:rFonts w:ascii="Arial" w:eastAsia="Times New Roman" w:hAnsi="Arial" w:cs="Arial"/>
                <w:sz w:val="20"/>
                <w:szCs w:val="20"/>
                <w:lang w:eastAsia="sl-SI"/>
              </w:rPr>
              <w:t>Žig</w:t>
            </w:r>
          </w:p>
        </w:tc>
        <w:tc>
          <w:tcPr>
            <w:tcW w:w="4536" w:type="dxa"/>
          </w:tcPr>
          <w:p w14:paraId="34F28432" w14:textId="77777777" w:rsidR="00924919" w:rsidRPr="00793E20" w:rsidRDefault="00924919" w:rsidP="00643D38">
            <w:pPr>
              <w:spacing w:after="0" w:line="260" w:lineRule="exact"/>
              <w:ind w:right="-2"/>
              <w:jc w:val="both"/>
              <w:rPr>
                <w:rFonts w:ascii="Arial" w:eastAsia="Times New Roman" w:hAnsi="Arial" w:cs="Arial"/>
                <w:sz w:val="20"/>
                <w:szCs w:val="20"/>
                <w:lang w:eastAsia="sl-SI"/>
              </w:rPr>
            </w:pPr>
            <w:r w:rsidRPr="00793E20">
              <w:rPr>
                <w:rFonts w:ascii="Arial" w:eastAsia="Times New Roman" w:hAnsi="Arial" w:cs="Arial"/>
                <w:sz w:val="20"/>
                <w:szCs w:val="20"/>
                <w:lang w:eastAsia="sl-SI"/>
              </w:rPr>
              <w:t xml:space="preserve">Podpis </w:t>
            </w:r>
            <w:proofErr w:type="spellStart"/>
            <w:r>
              <w:rPr>
                <w:rFonts w:ascii="Arial" w:eastAsia="Times New Roman" w:hAnsi="Arial" w:cs="Arial"/>
                <w:sz w:val="20"/>
                <w:szCs w:val="20"/>
                <w:lang w:eastAsia="sl-SI"/>
              </w:rPr>
              <w:t>poobl</w:t>
            </w:r>
            <w:proofErr w:type="spellEnd"/>
            <w:r>
              <w:rPr>
                <w:rFonts w:ascii="Arial" w:eastAsia="Times New Roman" w:hAnsi="Arial" w:cs="Arial"/>
                <w:sz w:val="20"/>
                <w:szCs w:val="20"/>
                <w:lang w:eastAsia="sl-SI"/>
              </w:rPr>
              <w:t xml:space="preserve">. </w:t>
            </w:r>
            <w:r w:rsidRPr="00793E20">
              <w:rPr>
                <w:rFonts w:ascii="Arial" w:eastAsia="Times New Roman" w:hAnsi="Arial" w:cs="Arial"/>
                <w:sz w:val="20"/>
                <w:szCs w:val="20"/>
                <w:lang w:eastAsia="sl-SI"/>
              </w:rPr>
              <w:t>predstavnika naročnika:</w:t>
            </w:r>
          </w:p>
        </w:tc>
      </w:tr>
      <w:tr w:rsidR="00924919" w:rsidRPr="00793E20" w14:paraId="22560393" w14:textId="77777777" w:rsidTr="00643D38">
        <w:trPr>
          <w:cantSplit/>
        </w:trPr>
        <w:tc>
          <w:tcPr>
            <w:tcW w:w="4678" w:type="dxa"/>
          </w:tcPr>
          <w:p w14:paraId="107E329E" w14:textId="77777777" w:rsidR="00924919" w:rsidRPr="00793E20" w:rsidRDefault="00924919" w:rsidP="00643D38">
            <w:pPr>
              <w:spacing w:after="0" w:line="260" w:lineRule="exact"/>
              <w:ind w:right="-2"/>
              <w:jc w:val="both"/>
              <w:rPr>
                <w:rFonts w:ascii="Arial" w:eastAsia="Times New Roman" w:hAnsi="Arial" w:cs="Arial"/>
                <w:sz w:val="20"/>
                <w:szCs w:val="20"/>
                <w:lang w:eastAsia="sl-SI"/>
              </w:rPr>
            </w:pPr>
          </w:p>
        </w:tc>
        <w:tc>
          <w:tcPr>
            <w:tcW w:w="4536" w:type="dxa"/>
          </w:tcPr>
          <w:p w14:paraId="54688375" w14:textId="77777777" w:rsidR="00924919" w:rsidRPr="00793E20" w:rsidRDefault="00924919" w:rsidP="00643D38">
            <w:pPr>
              <w:spacing w:after="0" w:line="260" w:lineRule="exact"/>
              <w:ind w:right="-2"/>
              <w:jc w:val="both"/>
              <w:rPr>
                <w:rFonts w:ascii="Arial" w:eastAsia="Times New Roman" w:hAnsi="Arial" w:cs="Arial"/>
                <w:sz w:val="20"/>
                <w:szCs w:val="20"/>
                <w:lang w:eastAsia="sl-SI"/>
              </w:rPr>
            </w:pPr>
          </w:p>
          <w:p w14:paraId="4887F1DA" w14:textId="77777777" w:rsidR="00924919" w:rsidRPr="00793E20" w:rsidRDefault="00924919" w:rsidP="00643D38">
            <w:pPr>
              <w:spacing w:after="0" w:line="260" w:lineRule="exact"/>
              <w:ind w:right="-2"/>
              <w:jc w:val="both"/>
              <w:rPr>
                <w:rFonts w:ascii="Arial" w:eastAsia="Times New Roman" w:hAnsi="Arial" w:cs="Arial"/>
                <w:sz w:val="20"/>
                <w:szCs w:val="20"/>
                <w:lang w:eastAsia="sl-SI"/>
              </w:rPr>
            </w:pPr>
            <w:r w:rsidRPr="00793E20">
              <w:rPr>
                <w:rFonts w:ascii="Arial" w:eastAsia="Times New Roman" w:hAnsi="Arial" w:cs="Arial"/>
                <w:sz w:val="20"/>
                <w:szCs w:val="20"/>
                <w:lang w:eastAsia="sl-SI"/>
              </w:rPr>
              <w:t>_________________________________</w:t>
            </w:r>
          </w:p>
        </w:tc>
      </w:tr>
    </w:tbl>
    <w:p w14:paraId="58D3EDE6" w14:textId="77777777" w:rsidR="00924919" w:rsidRPr="00793E20" w:rsidRDefault="00924919" w:rsidP="00924919">
      <w:pPr>
        <w:spacing w:after="0" w:line="240" w:lineRule="auto"/>
        <w:ind w:right="-2"/>
        <w:rPr>
          <w:rFonts w:ascii="Arial" w:eastAsia="Times New Roman" w:hAnsi="Arial" w:cs="Arial"/>
          <w:color w:val="0000CC"/>
          <w:sz w:val="18"/>
          <w:szCs w:val="18"/>
          <w:lang w:eastAsia="sl-SI"/>
        </w:rPr>
      </w:pPr>
    </w:p>
    <w:p w14:paraId="555A860B" w14:textId="77777777" w:rsidR="00924919" w:rsidRDefault="00924919" w:rsidP="00924919">
      <w:pPr>
        <w:spacing w:before="225" w:after="225" w:line="240" w:lineRule="auto"/>
        <w:jc w:val="both"/>
      </w:pPr>
    </w:p>
    <w:p w14:paraId="0CD526A5" w14:textId="77777777" w:rsidR="00924919" w:rsidRDefault="00924919" w:rsidP="00924919">
      <w:pPr>
        <w:spacing w:before="225" w:after="225" w:line="240" w:lineRule="auto"/>
        <w:jc w:val="both"/>
      </w:pPr>
      <w:r>
        <w:rPr>
          <w:rFonts w:ascii="Arial" w:hAnsi="Arial" w:cs="Arial"/>
          <w:color w:val="000000"/>
          <w:sz w:val="18"/>
          <w:szCs w:val="18"/>
        </w:rPr>
        <w:t> </w:t>
      </w:r>
    </w:p>
    <w:p w14:paraId="43BC9F6A" w14:textId="77777777" w:rsidR="00F97C8D" w:rsidRPr="00116091" w:rsidRDefault="00F97C8D"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63C7442" w14:textId="77777777" w:rsidR="00F97C8D" w:rsidRDefault="00F97C8D" w:rsidP="00AC0380">
      <w:pPr>
        <w:rPr>
          <w:rFonts w:ascii="Arial" w:hAnsi="Arial" w:cs="Arial"/>
        </w:rPr>
      </w:pPr>
    </w:p>
    <w:p w14:paraId="2ED2DB57" w14:textId="77777777" w:rsidR="002603B4" w:rsidRPr="000F7B09" w:rsidRDefault="002603B4" w:rsidP="002603B4">
      <w:pPr>
        <w:spacing w:after="0" w:line="240" w:lineRule="auto"/>
      </w:pPr>
      <w:r w:rsidRPr="000F7B09">
        <w:rPr>
          <w:rFonts w:ascii="Arial" w:hAnsi="Arial" w:cs="Arial"/>
          <w:b/>
          <w:bCs/>
          <w:sz w:val="18"/>
          <w:szCs w:val="18"/>
        </w:rPr>
        <w:t>NAROČNIKOM: SPLOŠNA BOLNIŠNICA NOVO MESTO, Šmihelska cesta 1, 8000 Novo mesto,</w:t>
      </w:r>
      <w:r w:rsidRPr="000F7B09">
        <w:rPr>
          <w:rFonts w:ascii="Arial" w:hAnsi="Arial" w:cs="Arial"/>
          <w:sz w:val="18"/>
          <w:szCs w:val="18"/>
        </w:rPr>
        <w:br/>
        <w:t>ki ga zastopa doc. dr. Milena Kramar Zupan</w:t>
      </w:r>
      <w:r w:rsidRPr="000F7B09">
        <w:br/>
      </w:r>
    </w:p>
    <w:tbl>
      <w:tblPr>
        <w:tblStyle w:val="NormalTablePHPDOCX"/>
        <w:tblW w:w="3500" w:type="pct"/>
        <w:tblInd w:w="108" w:type="dxa"/>
        <w:tblLook w:val="04A0" w:firstRow="1" w:lastRow="0" w:firstColumn="1" w:lastColumn="0" w:noHBand="0" w:noVBand="1"/>
      </w:tblPr>
      <w:tblGrid>
        <w:gridCol w:w="3300"/>
        <w:gridCol w:w="3049"/>
      </w:tblGrid>
      <w:tr w:rsidR="002603B4" w:rsidRPr="000F7B09" w14:paraId="447DC7EA" w14:textId="77777777" w:rsidTr="00DE77D0">
        <w:tc>
          <w:tcPr>
            <w:tcW w:w="3300" w:type="dxa"/>
            <w:tcMar>
              <w:top w:w="0" w:type="auto"/>
              <w:bottom w:w="0" w:type="auto"/>
            </w:tcMar>
            <w:vAlign w:val="center"/>
          </w:tcPr>
          <w:p w14:paraId="6A357165" w14:textId="77777777" w:rsidR="002603B4" w:rsidRPr="000F7B09" w:rsidRDefault="002603B4" w:rsidP="00DE77D0">
            <w:r w:rsidRPr="000F7B09">
              <w:rPr>
                <w:rFonts w:ascii="Arial" w:hAnsi="Arial" w:cs="Arial"/>
                <w:position w:val="-2"/>
                <w:sz w:val="18"/>
                <w:szCs w:val="18"/>
              </w:rPr>
              <w:t>Matična številka:</w:t>
            </w:r>
          </w:p>
        </w:tc>
        <w:tc>
          <w:tcPr>
            <w:tcW w:w="0" w:type="auto"/>
            <w:tcMar>
              <w:top w:w="0" w:type="auto"/>
              <w:bottom w:w="0" w:type="auto"/>
            </w:tcMar>
            <w:vAlign w:val="center"/>
          </w:tcPr>
          <w:p w14:paraId="1F4C12E6" w14:textId="77777777" w:rsidR="002603B4" w:rsidRPr="000F7B09" w:rsidRDefault="002603B4" w:rsidP="00DE77D0">
            <w:r w:rsidRPr="000F7B09">
              <w:rPr>
                <w:rFonts w:ascii="Arial" w:hAnsi="Arial" w:cs="Arial"/>
                <w:position w:val="-2"/>
                <w:sz w:val="18"/>
                <w:szCs w:val="18"/>
              </w:rPr>
              <w:t>5054621000</w:t>
            </w:r>
          </w:p>
        </w:tc>
      </w:tr>
      <w:tr w:rsidR="002603B4" w:rsidRPr="000F7B09" w14:paraId="36C6F7DB" w14:textId="77777777" w:rsidTr="00DE77D0">
        <w:tc>
          <w:tcPr>
            <w:tcW w:w="3300" w:type="dxa"/>
            <w:tcMar>
              <w:top w:w="0" w:type="auto"/>
              <w:bottom w:w="0" w:type="auto"/>
            </w:tcMar>
            <w:vAlign w:val="center"/>
          </w:tcPr>
          <w:p w14:paraId="286B24FD" w14:textId="77777777" w:rsidR="002603B4" w:rsidRPr="000F7B09" w:rsidRDefault="002603B4" w:rsidP="00DE77D0">
            <w:r w:rsidRPr="000F7B09">
              <w:rPr>
                <w:rFonts w:ascii="Arial" w:hAnsi="Arial" w:cs="Arial"/>
                <w:position w:val="-2"/>
                <w:sz w:val="18"/>
                <w:szCs w:val="18"/>
              </w:rPr>
              <w:t>Identifikacijska številka (ID za DDV):</w:t>
            </w:r>
          </w:p>
        </w:tc>
        <w:tc>
          <w:tcPr>
            <w:tcW w:w="0" w:type="auto"/>
            <w:tcMar>
              <w:top w:w="0" w:type="auto"/>
              <w:bottom w:w="0" w:type="auto"/>
            </w:tcMar>
            <w:vAlign w:val="center"/>
          </w:tcPr>
          <w:p w14:paraId="3176D49A" w14:textId="77777777" w:rsidR="002603B4" w:rsidRPr="000F7B09" w:rsidRDefault="002603B4" w:rsidP="00DE77D0">
            <w:r w:rsidRPr="000F7B09">
              <w:rPr>
                <w:rFonts w:ascii="Arial" w:hAnsi="Arial" w:cs="Arial"/>
                <w:position w:val="-2"/>
                <w:sz w:val="18"/>
                <w:szCs w:val="18"/>
              </w:rPr>
              <w:t>SI 82657106</w:t>
            </w:r>
          </w:p>
        </w:tc>
      </w:tr>
      <w:tr w:rsidR="002603B4" w:rsidRPr="000F7B09" w14:paraId="14C55CF4" w14:textId="77777777" w:rsidTr="00DE77D0">
        <w:tc>
          <w:tcPr>
            <w:tcW w:w="3300" w:type="dxa"/>
            <w:tcMar>
              <w:top w:w="0" w:type="auto"/>
              <w:bottom w:w="0" w:type="auto"/>
            </w:tcMar>
            <w:vAlign w:val="center"/>
          </w:tcPr>
          <w:p w14:paraId="0A1F5338" w14:textId="77777777" w:rsidR="002603B4" w:rsidRPr="000F7B09" w:rsidRDefault="002603B4" w:rsidP="00DE77D0">
            <w:r w:rsidRPr="000F7B09">
              <w:rPr>
                <w:rFonts w:ascii="Arial" w:hAnsi="Arial" w:cs="Arial"/>
                <w:position w:val="-2"/>
                <w:sz w:val="18"/>
                <w:szCs w:val="18"/>
              </w:rPr>
              <w:t>Transakcijski račun (TRR):</w:t>
            </w:r>
          </w:p>
        </w:tc>
        <w:tc>
          <w:tcPr>
            <w:tcW w:w="0" w:type="auto"/>
            <w:tcMar>
              <w:top w:w="0" w:type="auto"/>
              <w:bottom w:w="0" w:type="auto"/>
            </w:tcMar>
            <w:vAlign w:val="center"/>
          </w:tcPr>
          <w:p w14:paraId="6EC849D5" w14:textId="77777777" w:rsidR="002603B4" w:rsidRPr="000F7B09" w:rsidRDefault="002603B4" w:rsidP="00DE77D0">
            <w:r w:rsidRPr="000F7B09">
              <w:rPr>
                <w:rFonts w:ascii="Arial" w:hAnsi="Arial" w:cs="Arial"/>
                <w:position w:val="-2"/>
                <w:sz w:val="18"/>
                <w:szCs w:val="18"/>
              </w:rPr>
              <w:t>SI56 0110 0603 0278 379</w:t>
            </w:r>
          </w:p>
        </w:tc>
      </w:tr>
    </w:tbl>
    <w:p w14:paraId="728BB7C2" w14:textId="77777777" w:rsidR="002603B4" w:rsidRPr="000F7B09" w:rsidRDefault="002603B4" w:rsidP="002603B4"/>
    <w:p w14:paraId="75157360" w14:textId="77777777" w:rsidR="002603B4" w:rsidRPr="000F7B09" w:rsidRDefault="002603B4" w:rsidP="002603B4">
      <w:pPr>
        <w:spacing w:before="225" w:after="225" w:line="240" w:lineRule="auto"/>
        <w:jc w:val="center"/>
      </w:pPr>
      <w:r w:rsidRPr="000F7B09">
        <w:rPr>
          <w:rFonts w:ascii="Arial" w:hAnsi="Arial" w:cs="Arial"/>
          <w:sz w:val="18"/>
          <w:szCs w:val="18"/>
        </w:rPr>
        <w:t>in</w:t>
      </w:r>
    </w:p>
    <w:p w14:paraId="52F82B46" w14:textId="77777777" w:rsidR="002603B4" w:rsidRPr="000F7B09" w:rsidRDefault="002603B4" w:rsidP="002603B4">
      <w:pPr>
        <w:spacing w:before="225" w:after="225" w:line="240" w:lineRule="auto"/>
        <w:jc w:val="both"/>
      </w:pPr>
      <w:r w:rsidRPr="000F7B09">
        <w:rPr>
          <w:rFonts w:ascii="Arial" w:hAnsi="Arial" w:cs="Arial"/>
          <w:b/>
          <w:bCs/>
          <w:sz w:val="18"/>
          <w:szCs w:val="18"/>
        </w:rPr>
        <w:t>IZVAJALCEM: </w:t>
      </w:r>
      <w:r w:rsidRPr="000F7B09">
        <w:rPr>
          <w:rFonts w:ascii="Arial" w:hAnsi="Arial" w:cs="Arial"/>
          <w:sz w:val="18"/>
          <w:szCs w:val="18"/>
        </w:rPr>
        <w:t>___________________________________,</w:t>
      </w:r>
      <w:r w:rsidRPr="000F7B09">
        <w:rPr>
          <w:rFonts w:ascii="Arial" w:hAnsi="Arial" w:cs="Arial"/>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2603B4" w:rsidRPr="000F7B09" w14:paraId="176D1B21" w14:textId="77777777" w:rsidTr="00DE77D0">
        <w:tc>
          <w:tcPr>
            <w:tcW w:w="3300" w:type="dxa"/>
            <w:tcMar>
              <w:top w:w="0" w:type="auto"/>
              <w:bottom w:w="0" w:type="auto"/>
            </w:tcMar>
            <w:vAlign w:val="center"/>
          </w:tcPr>
          <w:p w14:paraId="15A110F2" w14:textId="77777777" w:rsidR="002603B4" w:rsidRPr="000F7B09" w:rsidRDefault="002603B4" w:rsidP="00DE77D0">
            <w:r w:rsidRPr="000F7B09">
              <w:rPr>
                <w:rFonts w:ascii="Arial" w:hAnsi="Arial" w:cs="Arial"/>
                <w:position w:val="-2"/>
                <w:sz w:val="18"/>
                <w:szCs w:val="18"/>
              </w:rPr>
              <w:t>Matična številka:</w:t>
            </w:r>
          </w:p>
        </w:tc>
        <w:tc>
          <w:tcPr>
            <w:tcW w:w="0" w:type="auto"/>
            <w:tcBorders>
              <w:bottom w:val="single" w:sz="5" w:space="0" w:color="000000"/>
            </w:tcBorders>
            <w:tcMar>
              <w:top w:w="0" w:type="auto"/>
              <w:bottom w:w="0" w:type="auto"/>
            </w:tcMar>
            <w:vAlign w:val="center"/>
          </w:tcPr>
          <w:p w14:paraId="5F13D8B2" w14:textId="77777777" w:rsidR="002603B4" w:rsidRPr="000F7B09" w:rsidRDefault="002603B4" w:rsidP="00DE77D0">
            <w:r w:rsidRPr="000F7B09">
              <w:rPr>
                <w:rFonts w:ascii="Arial" w:hAnsi="Arial" w:cs="Arial"/>
                <w:position w:val="-2"/>
                <w:sz w:val="18"/>
                <w:szCs w:val="18"/>
              </w:rPr>
              <w:t> </w:t>
            </w:r>
          </w:p>
        </w:tc>
      </w:tr>
      <w:tr w:rsidR="002603B4" w:rsidRPr="000F7B09" w14:paraId="2E55A994" w14:textId="77777777" w:rsidTr="00DE77D0">
        <w:tc>
          <w:tcPr>
            <w:tcW w:w="3300" w:type="dxa"/>
            <w:tcMar>
              <w:top w:w="0" w:type="auto"/>
              <w:bottom w:w="0" w:type="auto"/>
            </w:tcMar>
            <w:vAlign w:val="center"/>
          </w:tcPr>
          <w:p w14:paraId="4FB67B22" w14:textId="77777777" w:rsidR="002603B4" w:rsidRPr="000F7B09" w:rsidRDefault="002603B4" w:rsidP="00DE77D0">
            <w:r w:rsidRPr="000F7B09">
              <w:rPr>
                <w:rFonts w:ascii="Arial" w:hAnsi="Arial" w:cs="Arial"/>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69E9F65" w14:textId="77777777" w:rsidR="002603B4" w:rsidRPr="000F7B09" w:rsidRDefault="002603B4" w:rsidP="00DE77D0">
            <w:r w:rsidRPr="000F7B09">
              <w:rPr>
                <w:rFonts w:ascii="Arial" w:hAnsi="Arial" w:cs="Arial"/>
                <w:position w:val="-2"/>
                <w:sz w:val="18"/>
                <w:szCs w:val="18"/>
              </w:rPr>
              <w:t> </w:t>
            </w:r>
          </w:p>
        </w:tc>
      </w:tr>
      <w:tr w:rsidR="002603B4" w:rsidRPr="000F7B09" w14:paraId="323C6DD9" w14:textId="77777777" w:rsidTr="00DE77D0">
        <w:tc>
          <w:tcPr>
            <w:tcW w:w="3300" w:type="dxa"/>
            <w:tcMar>
              <w:top w:w="0" w:type="auto"/>
              <w:bottom w:w="0" w:type="auto"/>
            </w:tcMar>
            <w:vAlign w:val="center"/>
          </w:tcPr>
          <w:p w14:paraId="27575BF9" w14:textId="77777777" w:rsidR="002603B4" w:rsidRPr="000F7B09" w:rsidRDefault="002603B4" w:rsidP="00DE77D0">
            <w:r w:rsidRPr="000F7B09">
              <w:rPr>
                <w:rFonts w:ascii="Arial" w:hAnsi="Arial" w:cs="Arial"/>
                <w:position w:val="-2"/>
                <w:sz w:val="18"/>
                <w:szCs w:val="18"/>
              </w:rPr>
              <w:t>Transakcijski račun (TRR):</w:t>
            </w:r>
          </w:p>
        </w:tc>
        <w:tc>
          <w:tcPr>
            <w:tcW w:w="0" w:type="auto"/>
            <w:tcBorders>
              <w:bottom w:val="single" w:sz="5" w:space="0" w:color="000000"/>
            </w:tcBorders>
            <w:tcMar>
              <w:top w:w="0" w:type="auto"/>
              <w:bottom w:w="0" w:type="auto"/>
            </w:tcMar>
            <w:vAlign w:val="center"/>
          </w:tcPr>
          <w:p w14:paraId="5D7024B0" w14:textId="77777777" w:rsidR="002603B4" w:rsidRPr="000F7B09" w:rsidRDefault="002603B4" w:rsidP="00DE77D0">
            <w:r w:rsidRPr="000F7B09">
              <w:rPr>
                <w:rFonts w:ascii="Arial" w:hAnsi="Arial" w:cs="Arial"/>
                <w:position w:val="-2"/>
                <w:sz w:val="18"/>
                <w:szCs w:val="18"/>
              </w:rPr>
              <w:t> </w:t>
            </w:r>
          </w:p>
        </w:tc>
      </w:tr>
    </w:tbl>
    <w:p w14:paraId="534EE59D" w14:textId="77777777" w:rsidR="002603B4" w:rsidRPr="000F7B09" w:rsidRDefault="002603B4" w:rsidP="002603B4">
      <w:pPr>
        <w:spacing w:before="225" w:after="225" w:line="240" w:lineRule="auto"/>
        <w:jc w:val="both"/>
      </w:pPr>
      <w:r w:rsidRPr="000F7B09">
        <w:rPr>
          <w:rFonts w:ascii="Arial" w:hAnsi="Arial" w:cs="Arial"/>
          <w:sz w:val="18"/>
          <w:szCs w:val="18"/>
        </w:rPr>
        <w:t> </w:t>
      </w:r>
    </w:p>
    <w:p w14:paraId="14CB9254" w14:textId="77777777" w:rsidR="002603B4" w:rsidRPr="000F7B09" w:rsidRDefault="002603B4" w:rsidP="002603B4">
      <w:pPr>
        <w:spacing w:before="225" w:after="225" w:line="240" w:lineRule="auto"/>
        <w:jc w:val="both"/>
      </w:pPr>
      <w:r w:rsidRPr="000F7B09">
        <w:rPr>
          <w:rFonts w:ascii="Arial" w:hAnsi="Arial" w:cs="Arial"/>
          <w:b/>
          <w:bCs/>
          <w:sz w:val="18"/>
          <w:szCs w:val="18"/>
        </w:rPr>
        <w:t>I. UVODNE UGOTOVITVE</w:t>
      </w:r>
    </w:p>
    <w:p w14:paraId="60B94F45" w14:textId="77777777" w:rsidR="002603B4" w:rsidRPr="000F7B09" w:rsidRDefault="002603B4" w:rsidP="002603B4">
      <w:pPr>
        <w:spacing w:after="0" w:line="240" w:lineRule="auto"/>
        <w:jc w:val="center"/>
      </w:pPr>
      <w:r w:rsidRPr="000F7B09">
        <w:rPr>
          <w:rFonts w:ascii="Arial" w:hAnsi="Arial" w:cs="Arial"/>
          <w:b/>
          <w:bCs/>
          <w:sz w:val="18"/>
          <w:szCs w:val="18"/>
        </w:rPr>
        <w:t>1. člen</w:t>
      </w:r>
    </w:p>
    <w:tbl>
      <w:tblPr>
        <w:tblStyle w:val="NormalTablePHPDOCX"/>
        <w:tblW w:w="0" w:type="auto"/>
        <w:tblInd w:w="108" w:type="dxa"/>
        <w:tblLook w:val="04A0" w:firstRow="1" w:lastRow="0" w:firstColumn="1" w:lastColumn="0" w:noHBand="0" w:noVBand="1"/>
      </w:tblPr>
      <w:tblGrid>
        <w:gridCol w:w="8962"/>
      </w:tblGrid>
      <w:tr w:rsidR="002603B4" w:rsidRPr="000F7B09" w14:paraId="73055251" w14:textId="77777777" w:rsidTr="00DE77D0">
        <w:tc>
          <w:tcPr>
            <w:tcW w:w="0" w:type="auto"/>
            <w:tcMar>
              <w:top w:w="0" w:type="auto"/>
              <w:bottom w:w="0" w:type="auto"/>
            </w:tcMar>
          </w:tcPr>
          <w:p w14:paraId="4022F118" w14:textId="77777777" w:rsidR="002603B4" w:rsidRPr="000F7B09" w:rsidRDefault="002603B4" w:rsidP="00DE77D0">
            <w:pPr>
              <w:spacing w:before="225" w:after="225"/>
              <w:jc w:val="both"/>
            </w:pPr>
            <w:r w:rsidRPr="000F7B09">
              <w:rPr>
                <w:rFonts w:ascii="Arial" w:hAnsi="Arial" w:cs="Arial"/>
                <w:sz w:val="18"/>
                <w:szCs w:val="18"/>
              </w:rPr>
              <w:t>Pogodbeni stranki uvodoma ugotavljata:</w:t>
            </w:r>
          </w:p>
          <w:tbl>
            <w:tblPr>
              <w:tblStyle w:val="NormalTablePHPDOCX"/>
              <w:tblW w:w="0" w:type="auto"/>
              <w:tblLook w:val="04A0" w:firstRow="1" w:lastRow="0" w:firstColumn="1" w:lastColumn="0" w:noHBand="0" w:noVBand="1"/>
            </w:tblPr>
            <w:tblGrid>
              <w:gridCol w:w="8746"/>
            </w:tblGrid>
            <w:tr w:rsidR="002603B4" w:rsidRPr="000F7B09" w14:paraId="559812D1" w14:textId="77777777" w:rsidTr="00DE77D0">
              <w:tc>
                <w:tcPr>
                  <w:tcW w:w="0" w:type="auto"/>
                  <w:tcMar>
                    <w:top w:w="0" w:type="auto"/>
                    <w:bottom w:w="0" w:type="auto"/>
                  </w:tcMar>
                </w:tcPr>
                <w:p w14:paraId="1787F632" w14:textId="77777777" w:rsidR="002603B4" w:rsidRPr="000F7B09" w:rsidRDefault="002603B4">
                  <w:pPr>
                    <w:numPr>
                      <w:ilvl w:val="0"/>
                      <w:numId w:val="17"/>
                    </w:numPr>
                    <w:jc w:val="both"/>
                    <w:rPr>
                      <w:rFonts w:ascii="Arial" w:hAnsi="Arial" w:cs="Arial"/>
                      <w:sz w:val="18"/>
                      <w:szCs w:val="18"/>
                    </w:rPr>
                  </w:pPr>
                  <w:r w:rsidRPr="000F7B09">
                    <w:rPr>
                      <w:rFonts w:ascii="Arial" w:hAnsi="Arial" w:cs="Arial"/>
                      <w:sz w:val="18"/>
                      <w:szCs w:val="18"/>
                    </w:rPr>
                    <w:t>da je bil izvajalec na osnovi razpisa za oddajo javnega naročila ________________________ izbran kot najugodnejši ponudnik po tej pogodbi, zato s to pogodbo naročnik naroča, izvajalec pa prevzame v izvedbo dela razpisanega javnega naročila,</w:t>
                  </w:r>
                </w:p>
                <w:p w14:paraId="55FC92C9" w14:textId="404BC441" w:rsidR="002603B4" w:rsidRPr="000F7B09" w:rsidRDefault="002603B4">
                  <w:pPr>
                    <w:numPr>
                      <w:ilvl w:val="0"/>
                      <w:numId w:val="17"/>
                    </w:numPr>
                    <w:jc w:val="both"/>
                    <w:rPr>
                      <w:rFonts w:ascii="Arial" w:hAnsi="Arial" w:cs="Arial"/>
                      <w:sz w:val="18"/>
                      <w:szCs w:val="18"/>
                    </w:rPr>
                  </w:pPr>
                  <w:r w:rsidRPr="000F7B09">
                    <w:rPr>
                      <w:rFonts w:ascii="Arial" w:hAnsi="Arial" w:cs="Arial"/>
                      <w:sz w:val="18"/>
                      <w:szCs w:val="18"/>
                    </w:rPr>
                    <w:t>da</w:t>
                  </w:r>
                  <w:r>
                    <w:rPr>
                      <w:rFonts w:ascii="Arial" w:hAnsi="Arial" w:cs="Arial"/>
                      <w:sz w:val="18"/>
                      <w:szCs w:val="18"/>
                    </w:rPr>
                    <w:t xml:space="preserve"> je naročnik investitor </w:t>
                  </w:r>
                  <w:r w:rsidR="00C429F4">
                    <w:rPr>
                      <w:rFonts w:ascii="Arial" w:hAnsi="Arial" w:cs="Arial"/>
                      <w:sz w:val="18"/>
                      <w:szCs w:val="18"/>
                    </w:rPr>
                    <w:t>projekta</w:t>
                  </w:r>
                  <w:r>
                    <w:rPr>
                      <w:rFonts w:ascii="Arial" w:hAnsi="Arial" w:cs="Arial"/>
                      <w:sz w:val="18"/>
                      <w:szCs w:val="18"/>
                    </w:rPr>
                    <w:t xml:space="preserve">: </w:t>
                  </w:r>
                  <w:r w:rsidR="00C429F4" w:rsidRPr="00C429F4">
                    <w:rPr>
                      <w:rFonts w:ascii="Arial" w:hAnsi="Arial" w:cs="Arial"/>
                      <w:sz w:val="18"/>
                      <w:szCs w:val="18"/>
                    </w:rPr>
                    <w:t>IZDELAVA PROJEKTNE NALOGE ZA NADZIDAVO STAVBE NOVEGA GLAVNEGA VHODA</w:t>
                  </w:r>
                </w:p>
              </w:tc>
            </w:tr>
          </w:tbl>
          <w:p w14:paraId="4616C80C" w14:textId="77777777" w:rsidR="002603B4" w:rsidRPr="000F7B09" w:rsidRDefault="002603B4" w:rsidP="00DE77D0"/>
        </w:tc>
      </w:tr>
    </w:tbl>
    <w:p w14:paraId="2E33E516" w14:textId="77777777" w:rsidR="002603B4" w:rsidRPr="000F7B09" w:rsidRDefault="002603B4" w:rsidP="002603B4">
      <w:pPr>
        <w:spacing w:before="225" w:after="225" w:line="240" w:lineRule="auto"/>
        <w:jc w:val="both"/>
      </w:pPr>
      <w:r w:rsidRPr="000F7B09">
        <w:rPr>
          <w:rFonts w:ascii="Arial" w:hAnsi="Arial" w:cs="Arial"/>
          <w:b/>
          <w:bCs/>
          <w:sz w:val="18"/>
          <w:szCs w:val="18"/>
        </w:rPr>
        <w:t>II. PREDMET POGODBE IN OBSEG POGODBENIH DEL</w:t>
      </w:r>
    </w:p>
    <w:p w14:paraId="17E859FB" w14:textId="77777777" w:rsidR="002603B4" w:rsidRPr="000F7B09" w:rsidRDefault="002603B4" w:rsidP="002603B4">
      <w:pPr>
        <w:spacing w:after="0" w:line="240" w:lineRule="auto"/>
        <w:jc w:val="center"/>
      </w:pPr>
      <w:r w:rsidRPr="000F7B09">
        <w:rPr>
          <w:rFonts w:ascii="Arial" w:hAnsi="Arial" w:cs="Arial"/>
          <w:b/>
          <w:bCs/>
          <w:sz w:val="18"/>
          <w:szCs w:val="18"/>
        </w:rPr>
        <w:t>2. člen</w:t>
      </w:r>
    </w:p>
    <w:tbl>
      <w:tblPr>
        <w:tblStyle w:val="NormalTablePHPDOCX"/>
        <w:tblW w:w="0" w:type="auto"/>
        <w:tblInd w:w="108" w:type="dxa"/>
        <w:tblLook w:val="04A0" w:firstRow="1" w:lastRow="0" w:firstColumn="1" w:lastColumn="0" w:noHBand="0" w:noVBand="1"/>
      </w:tblPr>
      <w:tblGrid>
        <w:gridCol w:w="8962"/>
      </w:tblGrid>
      <w:tr w:rsidR="002603B4" w:rsidRPr="000F7B09" w14:paraId="7AB7CBE3" w14:textId="77777777" w:rsidTr="00DE77D0">
        <w:tc>
          <w:tcPr>
            <w:tcW w:w="0" w:type="auto"/>
            <w:tcMar>
              <w:top w:w="0" w:type="auto"/>
              <w:bottom w:w="0" w:type="auto"/>
            </w:tcMar>
          </w:tcPr>
          <w:p w14:paraId="47D0B59E" w14:textId="5B1F570A" w:rsidR="002603B4" w:rsidRPr="00A47723" w:rsidRDefault="002603B4" w:rsidP="00DE77D0">
            <w:pPr>
              <w:spacing w:before="225" w:after="225"/>
              <w:jc w:val="both"/>
              <w:rPr>
                <w:rFonts w:ascii="Arial" w:hAnsi="Arial" w:cs="Arial"/>
                <w:b/>
                <w:bCs/>
                <w:sz w:val="18"/>
                <w:szCs w:val="18"/>
              </w:rPr>
            </w:pPr>
            <w:r w:rsidRPr="00A47723">
              <w:rPr>
                <w:rFonts w:ascii="Arial" w:hAnsi="Arial" w:cs="Arial"/>
                <w:sz w:val="18"/>
                <w:szCs w:val="18"/>
              </w:rPr>
              <w:t xml:space="preserve">S to pogodbo investitor naroča, izvajalec pa prevzame v izvedbo izdelavo projektne </w:t>
            </w:r>
            <w:r w:rsidR="00C429F4" w:rsidRPr="00A47723">
              <w:rPr>
                <w:rFonts w:ascii="Arial" w:hAnsi="Arial" w:cs="Arial"/>
                <w:sz w:val="18"/>
                <w:szCs w:val="18"/>
              </w:rPr>
              <w:t>naloge</w:t>
            </w:r>
            <w:r w:rsidRPr="00A47723">
              <w:rPr>
                <w:rFonts w:ascii="Arial" w:hAnsi="Arial" w:cs="Arial"/>
                <w:sz w:val="18"/>
                <w:szCs w:val="18"/>
              </w:rPr>
              <w:t xml:space="preserve"> za projekt </w:t>
            </w:r>
            <w:r w:rsidR="00C429F4" w:rsidRPr="00A47723">
              <w:rPr>
                <w:rFonts w:ascii="Arial" w:hAnsi="Arial" w:cs="Arial"/>
                <w:sz w:val="18"/>
                <w:szCs w:val="18"/>
              </w:rPr>
              <w:t>IZDELAVA PROJEKTNE NALOGE ZA NADZIDAVO STAVBE NOVEGA GLAVNEGA VHODA</w:t>
            </w:r>
            <w:r w:rsidRPr="00A47723">
              <w:rPr>
                <w:rFonts w:ascii="Arial" w:hAnsi="Arial" w:cs="Arial"/>
                <w:sz w:val="18"/>
                <w:szCs w:val="18"/>
              </w:rPr>
              <w:t>, po določilih Gradbenega zakona (GZ-1) (Uradni list RS, št. </w:t>
            </w:r>
            <w:hyperlink r:id="rId22" w:tgtFrame="_blank" w:tooltip="Gradbeni zakon (GZ-1)" w:history="1">
              <w:r w:rsidRPr="00A47723">
                <w:rPr>
                  <w:rStyle w:val="Hiperpovezava"/>
                  <w:rFonts w:ascii="Arial" w:hAnsi="Arial" w:cs="Arial"/>
                  <w:sz w:val="18"/>
                  <w:szCs w:val="18"/>
                </w:rPr>
                <w:t>199/21</w:t>
              </w:r>
            </w:hyperlink>
            <w:r w:rsidRPr="00A47723">
              <w:rPr>
                <w:rFonts w:ascii="Arial" w:hAnsi="Arial" w:cs="Arial"/>
                <w:sz w:val="18"/>
                <w:szCs w:val="18"/>
              </w:rPr>
              <w:t>, </w:t>
            </w:r>
            <w:hyperlink r:id="rId23" w:tgtFrame="_blank" w:tooltip="Zakon za zmanjšanje neenakosti in škodljivih posegov politike ter zagotavljanje spoštovanja pravne države (ZZNŠPP)" w:history="1">
              <w:r w:rsidRPr="00A47723">
                <w:rPr>
                  <w:rStyle w:val="Hiperpovezava"/>
                  <w:rFonts w:ascii="Arial" w:hAnsi="Arial" w:cs="Arial"/>
                  <w:sz w:val="18"/>
                  <w:szCs w:val="18"/>
                </w:rPr>
                <w:t>105/22</w:t>
              </w:r>
            </w:hyperlink>
            <w:r w:rsidRPr="00A47723">
              <w:rPr>
                <w:rFonts w:ascii="Arial" w:hAnsi="Arial" w:cs="Arial"/>
                <w:sz w:val="18"/>
                <w:szCs w:val="18"/>
              </w:rPr>
              <w:t> – ZZNŠPP, </w:t>
            </w:r>
            <w:hyperlink r:id="rId24" w:tgtFrame="_blank" w:tooltip="Zakon o spremembah Gradbenega zakona (GZ-1A)" w:history="1">
              <w:r w:rsidRPr="00A47723">
                <w:rPr>
                  <w:rStyle w:val="Hiperpovezava"/>
                  <w:rFonts w:ascii="Arial" w:hAnsi="Arial" w:cs="Arial"/>
                  <w:sz w:val="18"/>
                  <w:szCs w:val="18"/>
                </w:rPr>
                <w:t>133/23</w:t>
              </w:r>
            </w:hyperlink>
            <w:r w:rsidR="00934D54">
              <w:t>,</w:t>
            </w:r>
            <w:r w:rsidRPr="00A47723">
              <w:rPr>
                <w:rFonts w:ascii="Arial" w:hAnsi="Arial" w:cs="Arial"/>
                <w:sz w:val="18"/>
                <w:szCs w:val="18"/>
              </w:rPr>
              <w:t>  </w:t>
            </w:r>
            <w:hyperlink r:id="rId25" w:tgtFrame="_blank" w:tooltip="Zakon o spremembah in dopolnitvah Zakona o arhitekturni in inženirski dejavnosti (ZAID-A)" w:history="1">
              <w:r w:rsidRPr="00A47723">
                <w:rPr>
                  <w:rStyle w:val="Hiperpovezava"/>
                  <w:rFonts w:ascii="Arial" w:hAnsi="Arial" w:cs="Arial"/>
                  <w:sz w:val="18"/>
                  <w:szCs w:val="18"/>
                </w:rPr>
                <w:t>85/24</w:t>
              </w:r>
            </w:hyperlink>
            <w:r w:rsidRPr="00A47723">
              <w:rPr>
                <w:rFonts w:ascii="Arial" w:hAnsi="Arial" w:cs="Arial"/>
                <w:sz w:val="18"/>
                <w:szCs w:val="18"/>
              </w:rPr>
              <w:t> – ZAID-A</w:t>
            </w:r>
            <w:r w:rsidR="00934D54">
              <w:rPr>
                <w:rFonts w:ascii="Arial" w:hAnsi="Arial" w:cs="Arial"/>
                <w:sz w:val="18"/>
                <w:szCs w:val="18"/>
              </w:rPr>
              <w:t xml:space="preserve"> in 47/25-odl.US in 75/25</w:t>
            </w:r>
            <w:r w:rsidRPr="00A47723">
              <w:rPr>
                <w:rFonts w:ascii="Arial" w:hAnsi="Arial" w:cs="Arial"/>
                <w:sz w:val="18"/>
                <w:szCs w:val="18"/>
              </w:rPr>
              <w:t>) in Pravilnika o projektni in drugi dokumentaciji ter obrazcih pri graditvi objektov</w:t>
            </w:r>
            <w:r w:rsidRPr="00A47723">
              <w:rPr>
                <w:rFonts w:ascii="Republika" w:hAnsi="Republika"/>
                <w:sz w:val="23"/>
                <w:szCs w:val="23"/>
                <w:shd w:val="clear" w:color="auto" w:fill="FFFFFF"/>
              </w:rPr>
              <w:t xml:space="preserve"> </w:t>
            </w:r>
            <w:r w:rsidRPr="00A47723">
              <w:rPr>
                <w:rFonts w:ascii="Arial" w:hAnsi="Arial" w:cs="Arial"/>
                <w:sz w:val="18"/>
                <w:szCs w:val="18"/>
              </w:rPr>
              <w:t>Uradni list RS, št. </w:t>
            </w:r>
            <w:hyperlink r:id="rId26" w:tgtFrame="_blank" w:tooltip="Pravilnik o projektni in drugi dokumentaciji ter obrazcih pri graditvi objektov" w:history="1">
              <w:r w:rsidRPr="00A47723">
                <w:rPr>
                  <w:rStyle w:val="Hiperpovezava"/>
                  <w:rFonts w:ascii="Arial" w:hAnsi="Arial" w:cs="Arial"/>
                  <w:sz w:val="18"/>
                  <w:szCs w:val="18"/>
                </w:rPr>
                <w:t>30/23</w:t>
              </w:r>
            </w:hyperlink>
            <w:r w:rsidRPr="00A47723">
              <w:rPr>
                <w:rFonts w:ascii="Arial" w:hAnsi="Arial" w:cs="Arial"/>
                <w:sz w:val="18"/>
                <w:szCs w:val="18"/>
              </w:rPr>
              <w:t xml:space="preserve"> , po ponudbi izvajalca št. _____________ z dne ______________ (v nadaljevanju: ponudba izvajalca) in razpisni dokumentaciji, ki sta sestavni del te pogodbe.</w:t>
            </w:r>
          </w:p>
          <w:p w14:paraId="5ADD66A6" w14:textId="6C63818C" w:rsidR="0045050D" w:rsidRPr="00A47723" w:rsidRDefault="002603B4" w:rsidP="00C429F4">
            <w:pPr>
              <w:spacing w:before="225" w:after="225"/>
              <w:jc w:val="both"/>
              <w:rPr>
                <w:rFonts w:ascii="Arial" w:hAnsi="Arial" w:cs="Arial"/>
                <w:sz w:val="18"/>
                <w:szCs w:val="18"/>
              </w:rPr>
            </w:pPr>
            <w:r w:rsidRPr="00A47723">
              <w:rPr>
                <w:rFonts w:ascii="Arial" w:hAnsi="Arial" w:cs="Arial"/>
                <w:sz w:val="18"/>
                <w:szCs w:val="18"/>
              </w:rPr>
              <w:t xml:space="preserve">Izvajalec se zavezuje, da bo po sistemu »ključ v roke« izdelal projektno </w:t>
            </w:r>
            <w:r w:rsidR="00C429F4" w:rsidRPr="00A47723">
              <w:rPr>
                <w:rFonts w:ascii="Arial" w:hAnsi="Arial" w:cs="Arial"/>
                <w:sz w:val="18"/>
                <w:szCs w:val="18"/>
              </w:rPr>
              <w:t>nalogo</w:t>
            </w:r>
            <w:r w:rsidRPr="00A47723">
              <w:rPr>
                <w:rFonts w:ascii="Arial" w:hAnsi="Arial" w:cs="Arial"/>
                <w:sz w:val="18"/>
                <w:szCs w:val="18"/>
              </w:rPr>
              <w:t xml:space="preserve"> z upoštevanjem načela trajnostne gradnje</w:t>
            </w:r>
            <w:r w:rsidR="00C429F4" w:rsidRPr="00A47723">
              <w:rPr>
                <w:rFonts w:ascii="Arial" w:hAnsi="Arial" w:cs="Arial"/>
                <w:sz w:val="18"/>
                <w:szCs w:val="18"/>
              </w:rPr>
              <w:t xml:space="preserve"> in upoštevanjem</w:t>
            </w:r>
            <w:r w:rsidR="0045050D" w:rsidRPr="0045050D">
              <w:rPr>
                <w:rFonts w:ascii="Arial" w:hAnsi="Arial" w:cs="Arial"/>
                <w:sz w:val="18"/>
                <w:szCs w:val="18"/>
              </w:rPr>
              <w:t xml:space="preserve">, da se bo na osnovi projektne naloge izvajala gradnja predmetnega objekta </w:t>
            </w:r>
            <w:proofErr w:type="spellStart"/>
            <w:r w:rsidR="0045050D" w:rsidRPr="0045050D">
              <w:rPr>
                <w:rFonts w:ascii="Arial" w:hAnsi="Arial" w:cs="Arial"/>
                <w:sz w:val="18"/>
                <w:szCs w:val="18"/>
              </w:rPr>
              <w:t>oziorma</w:t>
            </w:r>
            <w:proofErr w:type="spellEnd"/>
            <w:r w:rsidR="0045050D" w:rsidRPr="0045050D">
              <w:rPr>
                <w:rFonts w:ascii="Arial" w:hAnsi="Arial" w:cs="Arial"/>
                <w:sz w:val="18"/>
                <w:szCs w:val="18"/>
              </w:rPr>
              <w:t xml:space="preserve"> nadzidava po sistemu </w:t>
            </w:r>
            <w:proofErr w:type="spellStart"/>
            <w:r w:rsidR="0045050D" w:rsidRPr="0045050D">
              <w:rPr>
                <w:rFonts w:ascii="Arial" w:hAnsi="Arial" w:cs="Arial"/>
                <w:sz w:val="18"/>
                <w:szCs w:val="18"/>
              </w:rPr>
              <w:t>d&amp;b</w:t>
            </w:r>
            <w:proofErr w:type="spellEnd"/>
            <w:r w:rsidR="0045050D">
              <w:rPr>
                <w:rFonts w:ascii="Arial" w:hAnsi="Arial" w:cs="Arial"/>
                <w:sz w:val="18"/>
                <w:szCs w:val="18"/>
              </w:rPr>
              <w:t xml:space="preserve"> ter upoštevanjem </w:t>
            </w:r>
            <w:r w:rsidR="00C429F4" w:rsidRPr="00A47723">
              <w:rPr>
                <w:rFonts w:ascii="Arial" w:hAnsi="Arial" w:cs="Arial"/>
                <w:sz w:val="18"/>
                <w:szCs w:val="18"/>
              </w:rPr>
              <w:t>Uredbe o zelenem javnem naročanju</w:t>
            </w:r>
            <w:r w:rsidRPr="00A47723">
              <w:rPr>
                <w:rFonts w:ascii="Arial" w:hAnsi="Arial" w:cs="Arial"/>
                <w:sz w:val="18"/>
                <w:szCs w:val="18"/>
              </w:rPr>
              <w:t>.</w:t>
            </w:r>
          </w:p>
        </w:tc>
      </w:tr>
    </w:tbl>
    <w:p w14:paraId="7815BEA5" w14:textId="77777777" w:rsidR="002603B4" w:rsidRPr="000F7B09" w:rsidRDefault="002603B4" w:rsidP="002603B4">
      <w:pPr>
        <w:spacing w:after="0" w:line="240" w:lineRule="auto"/>
        <w:jc w:val="center"/>
      </w:pPr>
      <w:r w:rsidRPr="000F7B09">
        <w:rPr>
          <w:rFonts w:ascii="Arial" w:hAnsi="Arial" w:cs="Arial"/>
          <w:b/>
          <w:bCs/>
          <w:sz w:val="18"/>
          <w:szCs w:val="18"/>
        </w:rPr>
        <w:t>3. člen</w:t>
      </w:r>
    </w:p>
    <w:tbl>
      <w:tblPr>
        <w:tblStyle w:val="NormalTablePHPDOCX"/>
        <w:tblW w:w="0" w:type="auto"/>
        <w:tblInd w:w="108" w:type="dxa"/>
        <w:tblLook w:val="04A0" w:firstRow="1" w:lastRow="0" w:firstColumn="1" w:lastColumn="0" w:noHBand="0" w:noVBand="1"/>
      </w:tblPr>
      <w:tblGrid>
        <w:gridCol w:w="8962"/>
      </w:tblGrid>
      <w:tr w:rsidR="002603B4" w:rsidRPr="000F7B09" w14:paraId="5CF3CA13" w14:textId="77777777" w:rsidTr="00DE77D0">
        <w:tc>
          <w:tcPr>
            <w:tcW w:w="0" w:type="auto"/>
            <w:tcMar>
              <w:top w:w="0" w:type="auto"/>
              <w:bottom w:w="0" w:type="auto"/>
            </w:tcMar>
          </w:tcPr>
          <w:p w14:paraId="753FB174" w14:textId="77777777" w:rsidR="002603B4" w:rsidRPr="00A47723" w:rsidRDefault="002603B4" w:rsidP="00DE77D0">
            <w:pPr>
              <w:spacing w:before="225" w:after="225"/>
              <w:jc w:val="both"/>
            </w:pPr>
            <w:r w:rsidRPr="00A47723">
              <w:rPr>
                <w:rFonts w:ascii="Arial" w:hAnsi="Arial" w:cs="Arial"/>
                <w:sz w:val="18"/>
                <w:szCs w:val="18"/>
              </w:rPr>
              <w:t>Predmet pogodbe so naslednje storitve:</w:t>
            </w:r>
          </w:p>
          <w:p w14:paraId="1C72884D" w14:textId="3174CEFA" w:rsidR="002603B4" w:rsidRPr="00A47723" w:rsidRDefault="00C429F4" w:rsidP="00C429F4">
            <w:pPr>
              <w:spacing w:before="225" w:after="225"/>
              <w:jc w:val="both"/>
              <w:rPr>
                <w:rFonts w:ascii="Arial" w:hAnsi="Arial" w:cs="Arial"/>
                <w:b/>
                <w:bCs/>
                <w:sz w:val="18"/>
                <w:szCs w:val="18"/>
                <w:u w:val="single"/>
              </w:rPr>
            </w:pPr>
            <w:r w:rsidRPr="00A47723">
              <w:rPr>
                <w:rFonts w:ascii="Arial" w:hAnsi="Arial" w:cs="Arial"/>
                <w:b/>
                <w:bCs/>
                <w:sz w:val="18"/>
                <w:szCs w:val="18"/>
                <w:u w:val="single"/>
              </w:rPr>
              <w:t>IZDELAVA PROJEKTNE NALOGE ZA NADZIDAVO STAVBE NOVEGA GLAVNEGA VHODA</w:t>
            </w:r>
            <w:r w:rsidR="002603B4" w:rsidRPr="00A47723">
              <w:rPr>
                <w:rFonts w:ascii="Arial" w:hAnsi="Arial" w:cs="Arial"/>
                <w:b/>
                <w:bCs/>
                <w:sz w:val="18"/>
                <w:szCs w:val="18"/>
                <w:u w:val="single"/>
              </w:rPr>
              <w:t xml:space="preserve">, </w:t>
            </w:r>
            <w:r w:rsidR="009A3F7E">
              <w:rPr>
                <w:rFonts w:ascii="Arial" w:hAnsi="Arial" w:cs="Arial"/>
                <w:b/>
                <w:bCs/>
                <w:sz w:val="18"/>
                <w:szCs w:val="18"/>
                <w:u w:val="single"/>
              </w:rPr>
              <w:t>3</w:t>
            </w:r>
            <w:r w:rsidRPr="00A47723">
              <w:rPr>
                <w:rFonts w:ascii="Arial" w:hAnsi="Arial" w:cs="Arial"/>
                <w:b/>
                <w:bCs/>
                <w:sz w:val="18"/>
                <w:szCs w:val="18"/>
                <w:u w:val="single"/>
              </w:rPr>
              <w:t xml:space="preserve"> </w:t>
            </w:r>
            <w:proofErr w:type="spellStart"/>
            <w:r w:rsidRPr="00A47723">
              <w:rPr>
                <w:rFonts w:ascii="Arial" w:hAnsi="Arial" w:cs="Arial"/>
                <w:b/>
                <w:bCs/>
                <w:sz w:val="18"/>
                <w:szCs w:val="18"/>
                <w:u w:val="single"/>
              </w:rPr>
              <w:t>kpl</w:t>
            </w:r>
            <w:proofErr w:type="spellEnd"/>
          </w:p>
          <w:p w14:paraId="5BBD4BDA" w14:textId="77777777" w:rsidR="002603B4" w:rsidRPr="00A47723" w:rsidRDefault="002603B4" w:rsidP="00DE77D0">
            <w:pPr>
              <w:spacing w:before="225" w:after="225"/>
              <w:jc w:val="both"/>
            </w:pPr>
            <w:r w:rsidRPr="00A47723">
              <w:rPr>
                <w:rFonts w:ascii="Arial" w:hAnsi="Arial" w:cs="Arial"/>
                <w:sz w:val="18"/>
                <w:szCs w:val="18"/>
              </w:rPr>
              <w:t>v skladu s specifikacijo zahtev naročnika za predmet naročila, ki je v prilogi in je sestavni del te pogodbe.</w:t>
            </w:r>
          </w:p>
          <w:p w14:paraId="3DEE1115" w14:textId="77777777" w:rsidR="002603B4" w:rsidRPr="00A47723" w:rsidRDefault="002603B4" w:rsidP="00DE77D0">
            <w:pPr>
              <w:spacing w:before="225" w:after="225"/>
              <w:jc w:val="both"/>
            </w:pPr>
            <w:r w:rsidRPr="00A47723">
              <w:rPr>
                <w:rFonts w:ascii="Arial" w:hAnsi="Arial" w:cs="Arial"/>
                <w:sz w:val="18"/>
                <w:szCs w:val="18"/>
              </w:rPr>
              <w:lastRenderedPageBreak/>
              <w:t>Naročnik si pridržuje pravico do spremembe obsega razpisanih storitev, v kolikor se ugotovi, da kakega dela ne potrebuje več ali pa se pojavi potreba za spremembo ali dopolnitev predmeta pogodbe iz utemeljenih razlogov. Vse tovrstne spremembe izvajalec in naročnik dogovorita pisno, z aneksom k tej pogodbi.</w:t>
            </w:r>
          </w:p>
          <w:p w14:paraId="71121683" w14:textId="77777777" w:rsidR="002603B4" w:rsidRPr="00A47723" w:rsidRDefault="002603B4" w:rsidP="00DE77D0">
            <w:pPr>
              <w:spacing w:before="225" w:after="225"/>
              <w:jc w:val="both"/>
            </w:pPr>
            <w:r w:rsidRPr="00A47723">
              <w:rPr>
                <w:rFonts w:ascii="Arial" w:hAnsi="Arial" w:cs="Arial"/>
                <w:sz w:val="18"/>
                <w:szCs w:val="18"/>
              </w:rPr>
              <w:t>Izvajalec in naročnik morata pred tem ugotoviti, ali se spremembe oziroma dopolnitve plačajo posebej ali iz pogodbene cene, pri čemer so odločilni pogoji, zaradi katerih je prišlo do spremembe oziroma dopolnitve.</w:t>
            </w:r>
          </w:p>
          <w:p w14:paraId="5DF68F28" w14:textId="77777777" w:rsidR="002603B4" w:rsidRPr="00A47723" w:rsidRDefault="002603B4" w:rsidP="00DE77D0">
            <w:pPr>
              <w:spacing w:before="225" w:after="225"/>
              <w:jc w:val="both"/>
              <w:rPr>
                <w:rFonts w:ascii="Arial" w:hAnsi="Arial" w:cs="Arial"/>
                <w:sz w:val="18"/>
                <w:szCs w:val="18"/>
              </w:rPr>
            </w:pPr>
            <w:r w:rsidRPr="00A47723">
              <w:rPr>
                <w:rFonts w:ascii="Arial" w:hAnsi="Arial" w:cs="Arial"/>
                <w:sz w:val="18"/>
                <w:szCs w:val="18"/>
              </w:rPr>
              <w:t>Dokumentacija mora biti izdelana in predana naročniku v naslednji obliki:</w:t>
            </w:r>
          </w:p>
          <w:p w14:paraId="56DEDD34" w14:textId="2C7934F3" w:rsidR="002603B4" w:rsidRPr="00985888" w:rsidRDefault="002603B4">
            <w:pPr>
              <w:pStyle w:val="Odstavekseznama"/>
              <w:numPr>
                <w:ilvl w:val="0"/>
                <w:numId w:val="25"/>
              </w:numPr>
              <w:spacing w:before="225" w:after="225"/>
              <w:jc w:val="both"/>
              <w:rPr>
                <w:color w:val="EE0000"/>
              </w:rPr>
            </w:pPr>
            <w:r w:rsidRPr="00985888">
              <w:rPr>
                <w:rFonts w:ascii="Arial" w:hAnsi="Arial" w:cs="Arial"/>
                <w:color w:val="EE0000"/>
                <w:sz w:val="18"/>
                <w:szCs w:val="18"/>
              </w:rPr>
              <w:t xml:space="preserve">natisnjena v </w:t>
            </w:r>
            <w:r w:rsidR="009A3F7E" w:rsidRPr="00985888">
              <w:rPr>
                <w:rFonts w:ascii="Arial" w:hAnsi="Arial" w:cs="Arial"/>
                <w:color w:val="EE0000"/>
                <w:sz w:val="18"/>
                <w:szCs w:val="18"/>
              </w:rPr>
              <w:t>3</w:t>
            </w:r>
            <w:r w:rsidRPr="00985888">
              <w:rPr>
                <w:rFonts w:ascii="Arial" w:hAnsi="Arial" w:cs="Arial"/>
                <w:color w:val="EE0000"/>
                <w:sz w:val="18"/>
                <w:szCs w:val="18"/>
              </w:rPr>
              <w:t xml:space="preserve"> izvodih in </w:t>
            </w:r>
            <w:r w:rsidR="009A3F7E" w:rsidRPr="00985888">
              <w:rPr>
                <w:rFonts w:ascii="Arial" w:hAnsi="Arial" w:cs="Arial"/>
                <w:color w:val="EE0000"/>
                <w:sz w:val="18"/>
                <w:szCs w:val="18"/>
              </w:rPr>
              <w:t>2</w:t>
            </w:r>
            <w:r w:rsidRPr="00985888">
              <w:rPr>
                <w:rFonts w:ascii="Arial" w:hAnsi="Arial" w:cs="Arial"/>
                <w:color w:val="EE0000"/>
                <w:sz w:val="18"/>
                <w:szCs w:val="18"/>
              </w:rPr>
              <w:t xml:space="preserve">x na elektronskem mediju v formatu </w:t>
            </w:r>
            <w:proofErr w:type="spellStart"/>
            <w:r w:rsidRPr="00985888">
              <w:rPr>
                <w:rFonts w:ascii="Arial" w:hAnsi="Arial" w:cs="Arial"/>
                <w:color w:val="EE0000"/>
                <w:sz w:val="18"/>
                <w:szCs w:val="18"/>
              </w:rPr>
              <w:t>docx</w:t>
            </w:r>
            <w:proofErr w:type="spellEnd"/>
            <w:r w:rsidRPr="00985888">
              <w:rPr>
                <w:rFonts w:ascii="Arial" w:hAnsi="Arial" w:cs="Arial"/>
                <w:color w:val="EE0000"/>
                <w:sz w:val="18"/>
                <w:szCs w:val="18"/>
              </w:rPr>
              <w:t xml:space="preserve">, </w:t>
            </w:r>
            <w:proofErr w:type="spellStart"/>
            <w:r w:rsidRPr="00985888">
              <w:rPr>
                <w:rFonts w:ascii="Arial" w:hAnsi="Arial" w:cs="Arial"/>
                <w:color w:val="EE0000"/>
                <w:sz w:val="18"/>
                <w:szCs w:val="18"/>
              </w:rPr>
              <w:t>pdf</w:t>
            </w:r>
            <w:proofErr w:type="spellEnd"/>
            <w:r w:rsidR="009A3F7E" w:rsidRPr="00985888">
              <w:rPr>
                <w:rFonts w:ascii="Arial" w:hAnsi="Arial" w:cs="Arial"/>
                <w:color w:val="EE0000"/>
                <w:sz w:val="18"/>
                <w:szCs w:val="18"/>
              </w:rPr>
              <w:t xml:space="preserve">, </w:t>
            </w:r>
            <w:proofErr w:type="spellStart"/>
            <w:r w:rsidR="009A3F7E" w:rsidRPr="00985888">
              <w:rPr>
                <w:rFonts w:ascii="Arial" w:hAnsi="Arial" w:cs="Arial"/>
                <w:color w:val="EE0000"/>
                <w:sz w:val="18"/>
                <w:szCs w:val="18"/>
              </w:rPr>
              <w:t>xls</w:t>
            </w:r>
            <w:proofErr w:type="spellEnd"/>
            <w:r w:rsidR="009A3F7E" w:rsidRPr="00985888">
              <w:rPr>
                <w:rFonts w:ascii="Arial" w:hAnsi="Arial" w:cs="Arial"/>
                <w:color w:val="EE0000"/>
                <w:sz w:val="18"/>
                <w:szCs w:val="18"/>
              </w:rPr>
              <w:t xml:space="preserve"> </w:t>
            </w:r>
            <w:r w:rsidRPr="00985888">
              <w:rPr>
                <w:rFonts w:ascii="Arial" w:hAnsi="Arial" w:cs="Arial"/>
                <w:color w:val="EE0000"/>
                <w:sz w:val="18"/>
                <w:szCs w:val="18"/>
              </w:rPr>
              <w:t xml:space="preserve">in </w:t>
            </w:r>
            <w:proofErr w:type="spellStart"/>
            <w:r w:rsidRPr="00985888">
              <w:rPr>
                <w:rFonts w:ascii="Arial" w:hAnsi="Arial" w:cs="Arial"/>
                <w:color w:val="EE0000"/>
                <w:sz w:val="18"/>
                <w:szCs w:val="18"/>
              </w:rPr>
              <w:t>dwg</w:t>
            </w:r>
            <w:proofErr w:type="spellEnd"/>
            <w:r w:rsidRPr="00985888">
              <w:rPr>
                <w:rFonts w:ascii="Arial" w:hAnsi="Arial" w:cs="Arial"/>
                <w:color w:val="EE0000"/>
                <w:sz w:val="18"/>
                <w:szCs w:val="18"/>
              </w:rPr>
              <w:t xml:space="preserve"> (nezaklenjen, z vsemi podlogami in za vsa strokovna področja).</w:t>
            </w:r>
          </w:p>
          <w:p w14:paraId="3ED8EE68" w14:textId="77777777" w:rsidR="002603B4" w:rsidRPr="00A47723" w:rsidRDefault="002603B4" w:rsidP="00DE77D0">
            <w:pPr>
              <w:spacing w:before="225" w:after="225"/>
              <w:jc w:val="both"/>
            </w:pPr>
            <w:r w:rsidRPr="00A47723">
              <w:rPr>
                <w:rFonts w:ascii="Arial" w:hAnsi="Arial" w:cs="Arial"/>
                <w:sz w:val="18"/>
                <w:szCs w:val="18"/>
              </w:rPr>
              <w:t>Vsi zapisi na elektronskem mediju morajo biti shranjeni v obliki, ki naročniku omogoča nadaljnjo obdelavo, dodelavo, spreminjanje, shranjevanje in izpisovanje.</w:t>
            </w:r>
          </w:p>
          <w:p w14:paraId="3BA8FCB7" w14:textId="5C5B009C" w:rsidR="002603B4" w:rsidRPr="000F7B09" w:rsidRDefault="002603B4" w:rsidP="003753EB">
            <w:pPr>
              <w:spacing w:before="225" w:after="225"/>
              <w:jc w:val="both"/>
            </w:pPr>
            <w:r w:rsidRPr="00A47723">
              <w:rPr>
                <w:rFonts w:ascii="Arial" w:hAnsi="Arial" w:cs="Arial"/>
                <w:sz w:val="18"/>
                <w:szCs w:val="18"/>
              </w:rPr>
              <w:t xml:space="preserve">Pri izvedbi del bo projektant upošteval Uredbo o zelenem javnem naročanju, </w:t>
            </w:r>
            <w:r w:rsidR="003753EB" w:rsidRPr="00A47723">
              <w:rPr>
                <w:rFonts w:ascii="Arial" w:hAnsi="Arial" w:cs="Arial"/>
                <w:sz w:val="18"/>
                <w:szCs w:val="18"/>
              </w:rPr>
              <w:t>(</w:t>
            </w:r>
            <w:r w:rsidRPr="00A47723">
              <w:rPr>
                <w:rFonts w:ascii="Arial" w:hAnsi="Arial" w:cs="Arial"/>
                <w:sz w:val="18"/>
                <w:szCs w:val="18"/>
              </w:rPr>
              <w:t xml:space="preserve">v nadaljevanju uredba), in predvidel vgrajeni material in opremo, ki je </w:t>
            </w:r>
            <w:proofErr w:type="spellStart"/>
            <w:r w:rsidRPr="00A47723">
              <w:rPr>
                <w:rFonts w:ascii="Arial" w:hAnsi="Arial" w:cs="Arial"/>
                <w:sz w:val="18"/>
                <w:szCs w:val="18"/>
              </w:rPr>
              <w:t>okoljsko</w:t>
            </w:r>
            <w:proofErr w:type="spellEnd"/>
            <w:r w:rsidRPr="00A47723">
              <w:rPr>
                <w:rFonts w:ascii="Arial" w:hAnsi="Arial" w:cs="Arial"/>
                <w:sz w:val="18"/>
                <w:szCs w:val="18"/>
              </w:rPr>
              <w:t xml:space="preserve"> manj obremenjujoča in v skladu z uredbo.</w:t>
            </w:r>
          </w:p>
        </w:tc>
      </w:tr>
    </w:tbl>
    <w:p w14:paraId="0F9C33B1" w14:textId="77777777" w:rsidR="002603B4" w:rsidRPr="000F7B09" w:rsidRDefault="002603B4" w:rsidP="002603B4">
      <w:pPr>
        <w:spacing w:after="0" w:line="240" w:lineRule="auto"/>
        <w:jc w:val="center"/>
      </w:pPr>
      <w:r w:rsidRPr="000F7B09">
        <w:rPr>
          <w:rFonts w:ascii="Arial" w:hAnsi="Arial" w:cs="Arial"/>
          <w:b/>
          <w:bCs/>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2603B4" w:rsidRPr="000F7B09" w14:paraId="235AE2F4" w14:textId="77777777" w:rsidTr="00DE77D0">
        <w:tc>
          <w:tcPr>
            <w:tcW w:w="0" w:type="auto"/>
            <w:tcMar>
              <w:top w:w="0" w:type="auto"/>
              <w:bottom w:w="0" w:type="auto"/>
            </w:tcMar>
          </w:tcPr>
          <w:p w14:paraId="7677B948" w14:textId="5FA3FDCA" w:rsidR="002603B4" w:rsidRPr="000F7B09" w:rsidRDefault="002603B4" w:rsidP="00DE77D0">
            <w:pPr>
              <w:spacing w:before="225" w:after="225"/>
              <w:jc w:val="both"/>
            </w:pPr>
            <w:r w:rsidRPr="000F7B09">
              <w:rPr>
                <w:rFonts w:ascii="Arial" w:hAnsi="Arial" w:cs="Arial"/>
                <w:sz w:val="18"/>
                <w:szCs w:val="18"/>
              </w:rPr>
              <w:t>Izvajalec s podpisom te pogodbe potrjuje, da je v celoti seznanjen z obsegom in zahtevnostjo pogodbenih storitev ter z lokacijo, kjer se bodo pogodbene storitve izvajale.</w:t>
            </w:r>
          </w:p>
          <w:p w14:paraId="6A0BF0E5" w14:textId="77777777" w:rsidR="002603B4" w:rsidRPr="000F7B09" w:rsidRDefault="002603B4" w:rsidP="00DE77D0">
            <w:pPr>
              <w:spacing w:before="225" w:after="225"/>
              <w:jc w:val="both"/>
            </w:pPr>
            <w:r w:rsidRPr="000F7B09">
              <w:rPr>
                <w:rFonts w:ascii="Arial" w:hAnsi="Arial" w:cs="Arial"/>
                <w:sz w:val="18"/>
                <w:szCs w:val="18"/>
              </w:rPr>
              <w:t>Izvajalec zagotavlja, da bo pogodbene storitve opravil pravilno in kvalitetno po pravilih stroke, v skladu z veljavnimi predpisi (zakoni, pravilniki, standardi), tehničnimi navodili in priporočili ter normativi.</w:t>
            </w:r>
          </w:p>
          <w:p w14:paraId="67257734" w14:textId="77777777" w:rsidR="002603B4" w:rsidRPr="000F7B09" w:rsidRDefault="002603B4" w:rsidP="00DE77D0">
            <w:pPr>
              <w:spacing w:before="225" w:after="225"/>
              <w:jc w:val="both"/>
            </w:pPr>
            <w:r w:rsidRPr="000F7B09">
              <w:rPr>
                <w:rFonts w:ascii="Arial" w:hAnsi="Arial" w:cs="Arial"/>
                <w:sz w:val="18"/>
                <w:szCs w:val="18"/>
              </w:rPr>
              <w:t>Izvajalec bo pogodbene storitve izvajal s strokovno usposobljenimi delavci in podizvajalci. Seznam ključnih delavcev oz. podizvajalcev je sestavni del pogodbe. V primeru morebitne zamenjave ključnih delavcev oz. podizvajalcev mora izvajalec predložiti naročniku v predhodno potrditev nov seznam, vključno z vso z javnim razpisom zahtevano dokumentacijo, ki potrjuje usposobljenost novega kadra oz. podizvajalca.</w:t>
            </w:r>
          </w:p>
        </w:tc>
      </w:tr>
    </w:tbl>
    <w:p w14:paraId="70C1750B" w14:textId="77777777" w:rsidR="002603B4" w:rsidRPr="000F7B09" w:rsidRDefault="002603B4" w:rsidP="002603B4">
      <w:pPr>
        <w:spacing w:before="225" w:after="225" w:line="240" w:lineRule="auto"/>
        <w:jc w:val="both"/>
      </w:pPr>
      <w:r w:rsidRPr="000F7B09">
        <w:rPr>
          <w:rFonts w:ascii="Arial" w:hAnsi="Arial" w:cs="Arial"/>
          <w:b/>
          <w:bCs/>
          <w:sz w:val="18"/>
          <w:szCs w:val="18"/>
        </w:rPr>
        <w:t>III. ROKI</w:t>
      </w:r>
    </w:p>
    <w:p w14:paraId="48B40EFF" w14:textId="77777777" w:rsidR="002603B4" w:rsidRPr="000F7B09" w:rsidRDefault="002603B4" w:rsidP="002603B4">
      <w:pPr>
        <w:spacing w:after="0" w:line="240" w:lineRule="auto"/>
        <w:jc w:val="center"/>
      </w:pPr>
      <w:r w:rsidRPr="000F7B09">
        <w:rPr>
          <w:rFonts w:ascii="Arial" w:hAnsi="Arial" w:cs="Arial"/>
          <w:b/>
          <w:bCs/>
          <w:sz w:val="18"/>
          <w:szCs w:val="18"/>
        </w:rPr>
        <w:t>5. člen</w:t>
      </w:r>
    </w:p>
    <w:p w14:paraId="3EB02AF9" w14:textId="15BD48C1" w:rsidR="00A47723" w:rsidRPr="00985888" w:rsidRDefault="002603B4" w:rsidP="00A47723">
      <w:pPr>
        <w:spacing w:before="225" w:after="225"/>
        <w:jc w:val="both"/>
        <w:rPr>
          <w:rFonts w:ascii="Arial" w:hAnsi="Arial" w:cs="Arial"/>
          <w:color w:val="EE0000"/>
          <w:sz w:val="18"/>
          <w:szCs w:val="18"/>
        </w:rPr>
      </w:pPr>
      <w:r w:rsidRPr="00924919">
        <w:rPr>
          <w:rFonts w:ascii="Arial" w:hAnsi="Arial" w:cs="Arial"/>
          <w:sz w:val="18"/>
          <w:szCs w:val="18"/>
        </w:rPr>
        <w:t xml:space="preserve">Izvajalec se zavezuje z deli, ki so predmet te pogodbe, pričeti takoj po podpisu te pogodbe ter jih izvajati </w:t>
      </w:r>
      <w:r w:rsidR="00A47723" w:rsidRPr="00924919">
        <w:rPr>
          <w:rFonts w:ascii="Arial" w:hAnsi="Arial" w:cs="Arial"/>
          <w:sz w:val="18"/>
          <w:szCs w:val="18"/>
        </w:rPr>
        <w:t>in zaključiti</w:t>
      </w:r>
      <w:r w:rsidRPr="00924919">
        <w:rPr>
          <w:rFonts w:ascii="Arial" w:hAnsi="Arial" w:cs="Arial"/>
          <w:sz w:val="18"/>
          <w:szCs w:val="18"/>
        </w:rPr>
        <w:t xml:space="preserve"> </w:t>
      </w:r>
      <w:r w:rsidR="00A47723" w:rsidRPr="00924919">
        <w:rPr>
          <w:rFonts w:ascii="Arial" w:hAnsi="Arial" w:cs="Arial"/>
          <w:sz w:val="18"/>
          <w:szCs w:val="18"/>
        </w:rPr>
        <w:t>v roku največ</w:t>
      </w:r>
      <w:r w:rsidR="00A47723" w:rsidRPr="00985888">
        <w:rPr>
          <w:rFonts w:ascii="Arial" w:hAnsi="Arial" w:cs="Arial"/>
          <w:color w:val="EE0000"/>
          <w:sz w:val="18"/>
          <w:szCs w:val="18"/>
        </w:rPr>
        <w:t xml:space="preserve">: </w:t>
      </w:r>
      <w:r w:rsidR="004539C8" w:rsidRPr="00985888">
        <w:rPr>
          <w:rFonts w:ascii="Arial" w:hAnsi="Arial" w:cs="Arial"/>
          <w:color w:val="EE0000"/>
          <w:sz w:val="18"/>
          <w:szCs w:val="18"/>
        </w:rPr>
        <w:t>2</w:t>
      </w:r>
      <w:r w:rsidR="00A47723" w:rsidRPr="00985888">
        <w:rPr>
          <w:rFonts w:ascii="Arial" w:hAnsi="Arial" w:cs="Arial"/>
          <w:color w:val="EE0000"/>
          <w:sz w:val="18"/>
          <w:szCs w:val="18"/>
        </w:rPr>
        <w:t xml:space="preserve"> mesec</w:t>
      </w:r>
      <w:r w:rsidR="00A125C4" w:rsidRPr="00985888">
        <w:rPr>
          <w:rFonts w:ascii="Arial" w:hAnsi="Arial" w:cs="Arial"/>
          <w:color w:val="EE0000"/>
          <w:sz w:val="18"/>
          <w:szCs w:val="18"/>
        </w:rPr>
        <w:t>a</w:t>
      </w:r>
      <w:r w:rsidR="00465ED9" w:rsidRPr="00985888">
        <w:rPr>
          <w:rFonts w:ascii="Arial" w:hAnsi="Arial" w:cs="Arial"/>
          <w:color w:val="EE0000"/>
          <w:sz w:val="18"/>
          <w:szCs w:val="18"/>
        </w:rPr>
        <w:t xml:space="preserve"> </w:t>
      </w:r>
      <w:r w:rsidR="00985888">
        <w:rPr>
          <w:rFonts w:ascii="Arial" w:hAnsi="Arial" w:cs="Arial"/>
          <w:color w:val="EE0000"/>
          <w:sz w:val="18"/>
          <w:szCs w:val="18"/>
        </w:rPr>
        <w:t xml:space="preserve">(60 dni) </w:t>
      </w:r>
      <w:r w:rsidR="00465ED9" w:rsidRPr="00985888">
        <w:rPr>
          <w:rFonts w:ascii="Arial" w:hAnsi="Arial" w:cs="Arial"/>
          <w:color w:val="EE0000"/>
          <w:sz w:val="18"/>
          <w:szCs w:val="18"/>
        </w:rPr>
        <w:t>od podpisa pogodbe</w:t>
      </w:r>
      <w:r w:rsidR="00A47723" w:rsidRPr="00985888">
        <w:rPr>
          <w:rFonts w:ascii="Arial" w:hAnsi="Arial" w:cs="Arial"/>
          <w:color w:val="EE0000"/>
          <w:sz w:val="18"/>
          <w:szCs w:val="18"/>
        </w:rPr>
        <w:t>.</w:t>
      </w:r>
    </w:p>
    <w:p w14:paraId="7888F36D" w14:textId="77777777" w:rsidR="002603B4" w:rsidRPr="00A47723" w:rsidRDefault="002603B4" w:rsidP="002603B4">
      <w:pPr>
        <w:spacing w:before="225" w:after="225"/>
        <w:jc w:val="both"/>
      </w:pPr>
      <w:r w:rsidRPr="00A47723">
        <w:rPr>
          <w:rFonts w:ascii="Arial" w:hAnsi="Arial" w:cs="Arial"/>
          <w:sz w:val="18"/>
          <w:szCs w:val="18"/>
        </w:rPr>
        <w:t>Če med izvajanjem pogodbe izvajalec ne spoštuje dogovorjenih pogodbenih obveznosti, ga lahko naročnik na to opozori in mu določi primeren naknadni rok za izpolnitev njegovih pogodbenih obveznosti. Če do izteka naknadnega roka izvajalec ne izpolni naročnikove zahteve znotraj pogodbenih obveznosti, lahko naročnik unovči zavarovanje za dobro izvedbo posla in/ali pogodbeno kazen (neodvisno od nastanka dejanske škode) in/ali odstopi od pogodbe ter zahteva povrnitev škode. Odpoved mora biti pisna. </w:t>
      </w:r>
    </w:p>
    <w:p w14:paraId="38EF82CD" w14:textId="77777777" w:rsidR="002603B4" w:rsidRPr="00A47723" w:rsidRDefault="002603B4" w:rsidP="002603B4">
      <w:pPr>
        <w:spacing w:before="225" w:after="225"/>
        <w:jc w:val="both"/>
      </w:pPr>
      <w:r w:rsidRPr="00A47723">
        <w:rPr>
          <w:rFonts w:ascii="Arial" w:hAnsi="Arial" w:cs="Arial"/>
          <w:sz w:val="18"/>
          <w:szCs w:val="18"/>
        </w:rPr>
        <w:t>Roki se lahko spremenijo le v primeru, če po sklenitvi pogodbe nastopijo okoliščine, ki jih izvajalec ni mogel predvideti, preprečiti, ne odpraviti in se jim tudi ne izogniti, spremenjene roke pa mora potrditi naročnik. Niti vremenski pogoji niti stavke ne morejo biti razlog za podaljšanje roka. Izvajalec se zavezuje, da bo dela po potrebi izvajal tudi izven običajnega delovnega časa, ne da bi zato zahteval posebna denarna nadomestila.</w:t>
      </w:r>
    </w:p>
    <w:p w14:paraId="5779C305" w14:textId="77777777" w:rsidR="002603B4" w:rsidRPr="00A47723" w:rsidRDefault="002603B4" w:rsidP="002603B4">
      <w:pPr>
        <w:spacing w:before="225" w:after="225"/>
        <w:jc w:val="both"/>
      </w:pPr>
      <w:r w:rsidRPr="00A47723">
        <w:rPr>
          <w:rFonts w:ascii="Arial" w:hAnsi="Arial" w:cs="Arial"/>
          <w:sz w:val="18"/>
          <w:szCs w:val="18"/>
        </w:rPr>
        <w:t>Izvajalec mora nemudoma ob nastanku razlogov za podaljšanje pogodbenega roka o tem pisno obvestiti naročnika. V nasprotnem primeru izvajalec ni upravičen do podaljšanja pogodbenega roka. Morebitne spremembe pogodbenega roka naročnik in izvajalec dogovorita z aneksom k pogodbi.</w:t>
      </w:r>
    </w:p>
    <w:p w14:paraId="753B7AC5" w14:textId="77777777" w:rsidR="002603B4" w:rsidRPr="0031408E" w:rsidRDefault="002603B4" w:rsidP="002603B4">
      <w:pPr>
        <w:spacing w:before="225" w:after="225" w:line="240" w:lineRule="auto"/>
        <w:jc w:val="both"/>
        <w:rPr>
          <w:rFonts w:ascii="Arial" w:hAnsi="Arial" w:cs="Arial"/>
          <w:b/>
          <w:bCs/>
          <w:sz w:val="18"/>
          <w:szCs w:val="18"/>
        </w:rPr>
      </w:pPr>
      <w:r w:rsidRPr="00A47723">
        <w:rPr>
          <w:rFonts w:ascii="Arial" w:hAnsi="Arial" w:cs="Arial"/>
          <w:sz w:val="18"/>
          <w:szCs w:val="18"/>
        </w:rPr>
        <w:t>V primeru kakršnega koli podaljšanja pogodbenega roka  izvajalec ni upravičen do povišanja pogodbene vrednosti.</w:t>
      </w:r>
    </w:p>
    <w:p w14:paraId="0812DA21" w14:textId="77777777" w:rsidR="002603B4" w:rsidRPr="000F7B09" w:rsidRDefault="002603B4" w:rsidP="002603B4">
      <w:pPr>
        <w:spacing w:before="225" w:after="225" w:line="240" w:lineRule="auto"/>
        <w:jc w:val="both"/>
      </w:pPr>
      <w:r w:rsidRPr="000F7B09">
        <w:rPr>
          <w:rFonts w:ascii="Arial" w:hAnsi="Arial" w:cs="Arial"/>
          <w:b/>
          <w:bCs/>
          <w:sz w:val="18"/>
          <w:szCs w:val="18"/>
        </w:rPr>
        <w:t>IV. CENA</w:t>
      </w:r>
    </w:p>
    <w:p w14:paraId="2F4B55E6" w14:textId="77777777" w:rsidR="00985888" w:rsidRDefault="00985888" w:rsidP="002603B4">
      <w:pPr>
        <w:spacing w:after="0" w:line="240" w:lineRule="auto"/>
        <w:jc w:val="center"/>
        <w:rPr>
          <w:rFonts w:ascii="Arial" w:hAnsi="Arial" w:cs="Arial"/>
          <w:b/>
          <w:bCs/>
          <w:sz w:val="18"/>
          <w:szCs w:val="18"/>
        </w:rPr>
      </w:pPr>
    </w:p>
    <w:p w14:paraId="2A369584" w14:textId="77777777" w:rsidR="00985888" w:rsidRDefault="00985888" w:rsidP="002603B4">
      <w:pPr>
        <w:spacing w:after="0" w:line="240" w:lineRule="auto"/>
        <w:jc w:val="center"/>
        <w:rPr>
          <w:rFonts w:ascii="Arial" w:hAnsi="Arial" w:cs="Arial"/>
          <w:b/>
          <w:bCs/>
          <w:sz w:val="18"/>
          <w:szCs w:val="18"/>
        </w:rPr>
      </w:pPr>
    </w:p>
    <w:p w14:paraId="5646DC8F" w14:textId="782B24FA" w:rsidR="002603B4" w:rsidRPr="000F7B09" w:rsidRDefault="002603B4" w:rsidP="002603B4">
      <w:pPr>
        <w:spacing w:after="0" w:line="240" w:lineRule="auto"/>
        <w:jc w:val="center"/>
      </w:pPr>
      <w:r w:rsidRPr="000F7B09">
        <w:rPr>
          <w:rFonts w:ascii="Arial" w:hAnsi="Arial" w:cs="Arial"/>
          <w:b/>
          <w:bCs/>
          <w:sz w:val="18"/>
          <w:szCs w:val="18"/>
        </w:rPr>
        <w:lastRenderedPageBreak/>
        <w:t>6. člen</w:t>
      </w:r>
    </w:p>
    <w:tbl>
      <w:tblPr>
        <w:tblStyle w:val="NormalTablePHPDOCX"/>
        <w:tblW w:w="0" w:type="auto"/>
        <w:tblInd w:w="108" w:type="dxa"/>
        <w:tblLook w:val="04A0" w:firstRow="1" w:lastRow="0" w:firstColumn="1" w:lastColumn="0" w:noHBand="0" w:noVBand="1"/>
      </w:tblPr>
      <w:tblGrid>
        <w:gridCol w:w="8962"/>
      </w:tblGrid>
      <w:tr w:rsidR="002603B4" w:rsidRPr="001038D4" w14:paraId="167F01B4" w14:textId="77777777" w:rsidTr="00DE77D0">
        <w:tc>
          <w:tcPr>
            <w:tcW w:w="0" w:type="auto"/>
            <w:tcMar>
              <w:top w:w="0" w:type="auto"/>
              <w:bottom w:w="0" w:type="auto"/>
            </w:tcMar>
          </w:tcPr>
          <w:p w14:paraId="7788391B" w14:textId="77777777" w:rsidR="002603B4" w:rsidRPr="001038D4" w:rsidRDefault="002603B4" w:rsidP="00DE77D0">
            <w:pPr>
              <w:spacing w:before="225" w:after="225"/>
              <w:jc w:val="both"/>
              <w:rPr>
                <w:rFonts w:ascii="Arial" w:hAnsi="Arial" w:cs="Arial"/>
                <w:sz w:val="18"/>
                <w:szCs w:val="18"/>
              </w:rPr>
            </w:pPr>
            <w:r w:rsidRPr="001038D4">
              <w:rPr>
                <w:rFonts w:ascii="Arial" w:hAnsi="Arial" w:cs="Arial"/>
                <w:sz w:val="18"/>
                <w:szCs w:val="18"/>
              </w:rPr>
              <w:t>Skupna okvirna pogodbena vrednost znaša__________ EUR brez DDV oz. __________EUR z DDV.</w:t>
            </w:r>
          </w:p>
          <w:p w14:paraId="25F72CD1" w14:textId="0E785CC8" w:rsidR="002603B4" w:rsidRPr="001038D4" w:rsidRDefault="002603B4" w:rsidP="00DE77D0">
            <w:pPr>
              <w:spacing w:before="225" w:after="225"/>
              <w:jc w:val="both"/>
              <w:rPr>
                <w:rFonts w:ascii="Arial" w:hAnsi="Arial" w:cs="Arial"/>
                <w:sz w:val="18"/>
                <w:szCs w:val="18"/>
              </w:rPr>
            </w:pPr>
            <w:r w:rsidRPr="001038D4">
              <w:rPr>
                <w:rFonts w:ascii="Arial" w:hAnsi="Arial" w:cs="Arial"/>
                <w:sz w:val="18"/>
                <w:szCs w:val="18"/>
              </w:rPr>
              <w:t xml:space="preserve">Pogodbena vrednost za projektno </w:t>
            </w:r>
            <w:r w:rsidR="003753EB">
              <w:rPr>
                <w:rFonts w:ascii="Arial" w:hAnsi="Arial" w:cs="Arial"/>
                <w:sz w:val="18"/>
                <w:szCs w:val="18"/>
              </w:rPr>
              <w:t>nalogo</w:t>
            </w:r>
            <w:r w:rsidRPr="001038D4">
              <w:rPr>
                <w:rFonts w:ascii="Arial" w:hAnsi="Arial" w:cs="Arial"/>
                <w:sz w:val="18"/>
                <w:szCs w:val="18"/>
              </w:rPr>
              <w:t xml:space="preserve"> je fiksna in nespremenljiva do konca izvedbe del po tej pogodbi ter zajema vse elemente cene vključno s popusti, davkom na dodano vrednost in drugimi odvisnimi stroški do predaje vseh delov dokumentacije in zaključka projektantskega nadzora ter ostalih storitev. </w:t>
            </w:r>
          </w:p>
        </w:tc>
      </w:tr>
    </w:tbl>
    <w:p w14:paraId="21711D93" w14:textId="77777777" w:rsidR="002603B4" w:rsidRPr="000F7B09" w:rsidRDefault="002603B4" w:rsidP="002603B4">
      <w:pPr>
        <w:spacing w:before="225" w:after="225" w:line="240" w:lineRule="auto"/>
        <w:jc w:val="both"/>
      </w:pPr>
      <w:r w:rsidRPr="000F7B09">
        <w:rPr>
          <w:rFonts w:ascii="Arial" w:hAnsi="Arial" w:cs="Arial"/>
          <w:b/>
          <w:bCs/>
          <w:sz w:val="18"/>
          <w:szCs w:val="18"/>
        </w:rPr>
        <w:t>V. PODIZVAJALCI</w:t>
      </w:r>
    </w:p>
    <w:p w14:paraId="0B885950" w14:textId="77777777" w:rsidR="002603B4" w:rsidRPr="000F7B09" w:rsidRDefault="002603B4" w:rsidP="002603B4">
      <w:pPr>
        <w:spacing w:after="0" w:line="240" w:lineRule="auto"/>
        <w:jc w:val="center"/>
      </w:pPr>
      <w:r w:rsidRPr="000F7B09">
        <w:rPr>
          <w:rFonts w:ascii="Arial" w:hAnsi="Arial" w:cs="Arial"/>
          <w:b/>
          <w:bCs/>
          <w:sz w:val="18"/>
          <w:szCs w:val="18"/>
        </w:rPr>
        <w:t>7. člen</w:t>
      </w:r>
    </w:p>
    <w:tbl>
      <w:tblPr>
        <w:tblStyle w:val="NormalTablePHPDOCX"/>
        <w:tblW w:w="0" w:type="auto"/>
        <w:tblInd w:w="108" w:type="dxa"/>
        <w:tblLook w:val="04A0" w:firstRow="1" w:lastRow="0" w:firstColumn="1" w:lastColumn="0" w:noHBand="0" w:noVBand="1"/>
      </w:tblPr>
      <w:tblGrid>
        <w:gridCol w:w="8962"/>
      </w:tblGrid>
      <w:tr w:rsidR="002603B4" w:rsidRPr="000F7B09" w14:paraId="622E327C" w14:textId="77777777" w:rsidTr="00DE77D0">
        <w:tc>
          <w:tcPr>
            <w:tcW w:w="0" w:type="auto"/>
            <w:tcMar>
              <w:top w:w="0" w:type="auto"/>
              <w:bottom w:w="0" w:type="auto"/>
            </w:tcMar>
          </w:tcPr>
          <w:p w14:paraId="08D6FB6D" w14:textId="77777777" w:rsidR="002603B4" w:rsidRDefault="002603B4" w:rsidP="00DE77D0">
            <w:pPr>
              <w:spacing w:before="225" w:after="225"/>
              <w:jc w:val="both"/>
              <w:rPr>
                <w:rFonts w:ascii="Arial" w:hAnsi="Arial" w:cs="Arial"/>
                <w:sz w:val="18"/>
                <w:szCs w:val="18"/>
              </w:rPr>
            </w:pPr>
            <w:r w:rsidRPr="000F7B09">
              <w:rPr>
                <w:rFonts w:ascii="Arial" w:hAnsi="Arial" w:cs="Arial"/>
                <w:sz w:val="18"/>
                <w:szCs w:val="18"/>
              </w:rPr>
              <w:t>Pri izvedbi te pogodbe bodo sodelovali sledeči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3753EB" w14:paraId="4A33DBEC" w14:textId="77777777" w:rsidTr="003753EB">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784244" w14:textId="54BC22BC" w:rsidR="003753EB" w:rsidRDefault="003753EB" w:rsidP="003753EB">
                  <w:pPr>
                    <w:jc w:val="right"/>
                  </w:pPr>
                  <w:r>
                    <w:rPr>
                      <w:rFonts w:ascii="Arial" w:hAnsi="Arial" w:cs="Arial"/>
                      <w:b/>
                      <w:bCs/>
                      <w:color w:val="000000"/>
                      <w:position w:val="-2"/>
                      <w:sz w:val="18"/>
                      <w:szCs w:val="18"/>
                      <w:shd w:val="clear" w:color="auto" w:fill="D1D1D1"/>
                    </w:rPr>
                    <w:t xml:space="preserve">Podizvajalec 1 (firma, naslov, </w:t>
                  </w:r>
                  <w:proofErr w:type="spellStart"/>
                  <w:r>
                    <w:rPr>
                      <w:rFonts w:ascii="Arial" w:hAnsi="Arial" w:cs="Arial"/>
                      <w:b/>
                      <w:bCs/>
                      <w:color w:val="000000"/>
                      <w:position w:val="-2"/>
                      <w:sz w:val="18"/>
                      <w:szCs w:val="18"/>
                      <w:shd w:val="clear" w:color="auto" w:fill="D1D1D1"/>
                    </w:rPr>
                    <w:t>mat.št</w:t>
                  </w:r>
                  <w:proofErr w:type="spellEnd"/>
                  <w:r>
                    <w:rPr>
                      <w:rFonts w:ascii="Arial" w:hAnsi="Arial" w:cs="Arial"/>
                      <w:b/>
                      <w:bCs/>
                      <w:color w:val="000000"/>
                      <w:position w:val="-2"/>
                      <w:sz w:val="18"/>
                      <w:szCs w:val="18"/>
                      <w:shd w:val="clear" w:color="auto" w:fill="D1D1D1"/>
                    </w:rPr>
                    <w:t>., ID za DDV in TRR):</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292F0FD" w14:textId="5A99D14A" w:rsidR="003753EB" w:rsidRDefault="003753EB" w:rsidP="003753EB">
                  <w:r>
                    <w:rPr>
                      <w:rFonts w:ascii="Arial" w:hAnsi="Arial" w:cs="Arial"/>
                      <w:color w:val="000000"/>
                      <w:position w:val="-2"/>
                      <w:sz w:val="18"/>
                      <w:szCs w:val="18"/>
                    </w:rPr>
                    <w:t> </w:t>
                  </w:r>
                </w:p>
              </w:tc>
            </w:tr>
            <w:tr w:rsidR="003753EB" w14:paraId="33EE8182" w14:textId="77777777" w:rsidTr="003753EB">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288C78C" w14:textId="25CE42DE" w:rsidR="003753EB" w:rsidRDefault="003753EB" w:rsidP="003753EB">
                  <w:pPr>
                    <w:jc w:val="right"/>
                  </w:pPr>
                  <w:r>
                    <w:rPr>
                      <w:rFonts w:ascii="Arial" w:hAnsi="Arial" w:cs="Arial"/>
                      <w:b/>
                      <w:bCs/>
                      <w:color w:val="000000"/>
                      <w:position w:val="-2"/>
                      <w:sz w:val="18"/>
                      <w:szCs w:val="18"/>
                      <w:shd w:val="clear" w:color="auto" w:fill="D1D1D1"/>
                    </w:rPr>
                    <w:t>VRSTA DEL (predmet, % in vrednost):</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D5D511" w14:textId="77777777" w:rsidR="003753EB" w:rsidRDefault="003753EB" w:rsidP="003753EB">
                  <w:pPr>
                    <w:spacing w:before="135" w:after="135"/>
                    <w:jc w:val="both"/>
                    <w:textAlignment w:val="center"/>
                  </w:pPr>
                  <w:r>
                    <w:rPr>
                      <w:rFonts w:ascii="Arial" w:hAnsi="Arial" w:cs="Arial"/>
                      <w:color w:val="000000"/>
                      <w:position w:val="-2"/>
                      <w:sz w:val="18"/>
                      <w:szCs w:val="18"/>
                    </w:rPr>
                    <w:t>Opis del, ki jih bo izvedel podizvajalec:</w:t>
                  </w:r>
                </w:p>
                <w:p w14:paraId="605B9AA8" w14:textId="77777777" w:rsidR="003753EB" w:rsidRDefault="003753EB" w:rsidP="003753EB">
                  <w:pPr>
                    <w:spacing w:before="135" w:after="135"/>
                    <w:jc w:val="both"/>
                    <w:textAlignment w:val="center"/>
                  </w:pPr>
                  <w:r>
                    <w:rPr>
                      <w:rFonts w:ascii="Arial" w:hAnsi="Arial" w:cs="Arial"/>
                      <w:color w:val="000000"/>
                      <w:position w:val="-2"/>
                      <w:sz w:val="18"/>
                      <w:szCs w:val="18"/>
                    </w:rPr>
                    <w:t> </w:t>
                  </w:r>
                </w:p>
                <w:p w14:paraId="3805071C" w14:textId="354902B0" w:rsidR="003753EB" w:rsidRDefault="003753EB" w:rsidP="003753EB">
                  <w:pPr>
                    <w:spacing w:before="135" w:after="135"/>
                    <w:jc w:val="both"/>
                    <w:textAlignment w:val="center"/>
                  </w:pPr>
                  <w:r>
                    <w:rPr>
                      <w:rFonts w:ascii="Arial" w:hAnsi="Arial" w:cs="Arial"/>
                      <w:color w:val="000000"/>
                      <w:position w:val="-2"/>
                      <w:sz w:val="18"/>
                      <w:szCs w:val="18"/>
                    </w:rPr>
                    <w:t>% končne ponudbe vrednosti, ki jo bo izvedel podizvajalec: ____, kar znaša __________ EUR brez DDV</w:t>
                  </w:r>
                </w:p>
              </w:tc>
            </w:tr>
            <w:tr w:rsidR="003753EB" w14:paraId="28BB9C77" w14:textId="77777777" w:rsidTr="003753EB">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EB24E0" w14:textId="06B83EF1" w:rsidR="003753EB" w:rsidRDefault="003753EB" w:rsidP="003753EB">
                  <w:pPr>
                    <w:jc w:val="right"/>
                  </w:pPr>
                  <w:r>
                    <w:rPr>
                      <w:rFonts w:ascii="Arial" w:hAnsi="Arial" w:cs="Arial"/>
                      <w:b/>
                      <w:bCs/>
                      <w:color w:val="000000"/>
                      <w:position w:val="-2"/>
                      <w:sz w:val="18"/>
                      <w:szCs w:val="18"/>
                      <w:shd w:val="clear" w:color="auto" w:fill="D1D1D1"/>
                    </w:rPr>
                    <w:t xml:space="preserve">Podizvajalec 2 (firma, naslov, </w:t>
                  </w:r>
                  <w:proofErr w:type="spellStart"/>
                  <w:r>
                    <w:rPr>
                      <w:rFonts w:ascii="Arial" w:hAnsi="Arial" w:cs="Arial"/>
                      <w:b/>
                      <w:bCs/>
                      <w:color w:val="000000"/>
                      <w:position w:val="-2"/>
                      <w:sz w:val="18"/>
                      <w:szCs w:val="18"/>
                      <w:shd w:val="clear" w:color="auto" w:fill="D1D1D1"/>
                    </w:rPr>
                    <w:t>mat.št</w:t>
                  </w:r>
                  <w:proofErr w:type="spellEnd"/>
                  <w:r>
                    <w:rPr>
                      <w:rFonts w:ascii="Arial" w:hAnsi="Arial" w:cs="Arial"/>
                      <w:b/>
                      <w:bCs/>
                      <w:color w:val="000000"/>
                      <w:position w:val="-2"/>
                      <w:sz w:val="18"/>
                      <w:szCs w:val="18"/>
                      <w:shd w:val="clear" w:color="auto" w:fill="D1D1D1"/>
                    </w:rPr>
                    <w:t>., ID za DDV in TRR):</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AF29E9C" w14:textId="493B9958" w:rsidR="003753EB" w:rsidRDefault="003753EB" w:rsidP="003753EB">
                  <w:r>
                    <w:rPr>
                      <w:rFonts w:ascii="Arial" w:hAnsi="Arial" w:cs="Arial"/>
                      <w:color w:val="000000"/>
                      <w:position w:val="-2"/>
                      <w:sz w:val="18"/>
                      <w:szCs w:val="18"/>
                    </w:rPr>
                    <w:t> </w:t>
                  </w:r>
                </w:p>
              </w:tc>
            </w:tr>
            <w:tr w:rsidR="003753EB" w14:paraId="6A417C91" w14:textId="77777777" w:rsidTr="003753EB">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06E5A3F" w14:textId="78441688" w:rsidR="003753EB" w:rsidRDefault="003753EB" w:rsidP="003753EB">
                  <w:pPr>
                    <w:jc w:val="right"/>
                  </w:pPr>
                  <w:r>
                    <w:rPr>
                      <w:rFonts w:ascii="Arial" w:hAnsi="Arial" w:cs="Arial"/>
                      <w:b/>
                      <w:bCs/>
                      <w:color w:val="000000"/>
                      <w:position w:val="-2"/>
                      <w:sz w:val="18"/>
                      <w:szCs w:val="18"/>
                      <w:shd w:val="clear" w:color="auto" w:fill="D1D1D1"/>
                    </w:rPr>
                    <w:t>VRSTA DEL (predmet, % in vrednost):</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4C867BC" w14:textId="77777777" w:rsidR="003753EB" w:rsidRDefault="003753EB" w:rsidP="003753EB">
                  <w:pPr>
                    <w:spacing w:before="135" w:after="135"/>
                    <w:jc w:val="both"/>
                    <w:textAlignment w:val="center"/>
                  </w:pPr>
                  <w:r>
                    <w:rPr>
                      <w:rFonts w:ascii="Arial" w:hAnsi="Arial" w:cs="Arial"/>
                      <w:color w:val="000000"/>
                      <w:position w:val="-2"/>
                      <w:sz w:val="18"/>
                      <w:szCs w:val="18"/>
                    </w:rPr>
                    <w:t>Opis del, ki jih bo izvedel podizvajalec:</w:t>
                  </w:r>
                </w:p>
                <w:p w14:paraId="17403785" w14:textId="77777777" w:rsidR="003753EB" w:rsidRDefault="003753EB" w:rsidP="003753EB">
                  <w:pPr>
                    <w:spacing w:before="135" w:after="135"/>
                    <w:jc w:val="both"/>
                    <w:textAlignment w:val="center"/>
                  </w:pPr>
                  <w:r>
                    <w:rPr>
                      <w:rFonts w:ascii="Arial" w:hAnsi="Arial" w:cs="Arial"/>
                      <w:color w:val="000000"/>
                      <w:position w:val="-2"/>
                      <w:sz w:val="18"/>
                      <w:szCs w:val="18"/>
                    </w:rPr>
                    <w:t> </w:t>
                  </w:r>
                </w:p>
                <w:p w14:paraId="7367A568" w14:textId="159EA0D7" w:rsidR="003753EB" w:rsidRDefault="003753EB" w:rsidP="003753EB">
                  <w:pPr>
                    <w:spacing w:before="135" w:after="135"/>
                    <w:jc w:val="both"/>
                    <w:textAlignment w:val="center"/>
                  </w:pPr>
                  <w:r>
                    <w:rPr>
                      <w:rFonts w:ascii="Arial" w:hAnsi="Arial" w:cs="Arial"/>
                      <w:color w:val="000000"/>
                      <w:position w:val="-2"/>
                      <w:sz w:val="18"/>
                      <w:szCs w:val="18"/>
                    </w:rPr>
                    <w:t>% končne ponudbe vrednosti, ki jo bo izvedel podizvajalec: ____, kar znaša __________ EUR brez DDV </w:t>
                  </w:r>
                </w:p>
              </w:tc>
            </w:tr>
          </w:tbl>
          <w:p w14:paraId="5F9DCB48" w14:textId="77777777" w:rsidR="002603B4" w:rsidRDefault="002603B4" w:rsidP="00DE77D0">
            <w:pPr>
              <w:spacing w:before="225" w:after="225"/>
              <w:jc w:val="both"/>
              <w:rPr>
                <w:rFonts w:ascii="Arial" w:hAnsi="Arial" w:cs="Arial"/>
                <w:sz w:val="18"/>
                <w:szCs w:val="18"/>
              </w:rPr>
            </w:pPr>
            <w:r w:rsidRPr="000F7B09">
              <w:rPr>
                <w:rFonts w:ascii="Arial" w:hAnsi="Arial" w:cs="Arial"/>
                <w:sz w:val="18"/>
                <w:szCs w:val="18"/>
              </w:rPr>
              <w:t>Naročnik si pridržuje pravico, da od izvajalca zahteva na vpogled in potrditev konkretnih pogodb, ki jih bo izvajalec podpisal s svojimi podizvajalci.</w:t>
            </w:r>
          </w:p>
          <w:p w14:paraId="65B815EE" w14:textId="23A488CD" w:rsidR="003753EB" w:rsidRPr="003753EB" w:rsidRDefault="003753EB" w:rsidP="003753EB">
            <w:pPr>
              <w:widowControl w:val="0"/>
              <w:jc w:val="both"/>
              <w:rPr>
                <w:rFonts w:ascii="Arial" w:hAnsi="Arial" w:cs="Arial"/>
                <w:sz w:val="18"/>
                <w:szCs w:val="18"/>
              </w:rPr>
            </w:pPr>
            <w:r w:rsidRPr="003979D0">
              <w:rPr>
                <w:rFonts w:ascii="Arial" w:hAnsi="Arial" w:cs="Arial"/>
                <w:sz w:val="18"/>
                <w:szCs w:val="18"/>
              </w:rPr>
              <w:t>Izvajalec ne sme brez predhodnega soglasja naročnika spreminjati podizvajalcev ali sodelovati z drugimi podizvajalci, ki niso navedeni v pogodbi.</w:t>
            </w:r>
          </w:p>
        </w:tc>
      </w:tr>
    </w:tbl>
    <w:p w14:paraId="522C9CF9" w14:textId="77777777" w:rsidR="00AB51A9" w:rsidRDefault="00AB51A9" w:rsidP="002603B4">
      <w:pPr>
        <w:spacing w:after="0" w:line="240" w:lineRule="auto"/>
        <w:jc w:val="center"/>
        <w:rPr>
          <w:rFonts w:ascii="Arial" w:hAnsi="Arial" w:cs="Arial"/>
          <w:b/>
          <w:bCs/>
          <w:sz w:val="18"/>
          <w:szCs w:val="18"/>
        </w:rPr>
      </w:pPr>
    </w:p>
    <w:p w14:paraId="48947E33" w14:textId="77777777" w:rsidR="00AB51A9" w:rsidRDefault="00AB51A9" w:rsidP="002603B4">
      <w:pPr>
        <w:spacing w:after="0" w:line="240" w:lineRule="auto"/>
        <w:jc w:val="center"/>
        <w:rPr>
          <w:rFonts w:ascii="Arial" w:hAnsi="Arial" w:cs="Arial"/>
          <w:b/>
          <w:bCs/>
          <w:sz w:val="18"/>
          <w:szCs w:val="18"/>
        </w:rPr>
      </w:pPr>
    </w:p>
    <w:p w14:paraId="1E9DDC23" w14:textId="77777777" w:rsidR="00AB51A9" w:rsidRDefault="00AB51A9" w:rsidP="002603B4">
      <w:pPr>
        <w:spacing w:after="0" w:line="240" w:lineRule="auto"/>
        <w:jc w:val="center"/>
        <w:rPr>
          <w:rFonts w:ascii="Arial" w:hAnsi="Arial" w:cs="Arial"/>
          <w:b/>
          <w:bCs/>
          <w:sz w:val="18"/>
          <w:szCs w:val="18"/>
        </w:rPr>
      </w:pPr>
    </w:p>
    <w:p w14:paraId="57BCC31D" w14:textId="77777777" w:rsidR="00AB51A9" w:rsidRDefault="00AB51A9" w:rsidP="002603B4">
      <w:pPr>
        <w:spacing w:after="0" w:line="240" w:lineRule="auto"/>
        <w:jc w:val="center"/>
        <w:rPr>
          <w:rFonts w:ascii="Arial" w:hAnsi="Arial" w:cs="Arial"/>
          <w:b/>
          <w:bCs/>
          <w:sz w:val="18"/>
          <w:szCs w:val="18"/>
        </w:rPr>
      </w:pPr>
    </w:p>
    <w:p w14:paraId="3AC4501B" w14:textId="77777777" w:rsidR="00AB51A9" w:rsidRDefault="00AB51A9" w:rsidP="002603B4">
      <w:pPr>
        <w:spacing w:after="0" w:line="240" w:lineRule="auto"/>
        <w:jc w:val="center"/>
        <w:rPr>
          <w:rFonts w:ascii="Arial" w:hAnsi="Arial" w:cs="Arial"/>
          <w:b/>
          <w:bCs/>
          <w:sz w:val="18"/>
          <w:szCs w:val="18"/>
        </w:rPr>
      </w:pPr>
    </w:p>
    <w:p w14:paraId="2153B5E3" w14:textId="7F960ED7" w:rsidR="002603B4" w:rsidRPr="000F7B09" w:rsidRDefault="002603B4" w:rsidP="002603B4">
      <w:pPr>
        <w:spacing w:after="0" w:line="240" w:lineRule="auto"/>
        <w:jc w:val="center"/>
      </w:pPr>
      <w:r w:rsidRPr="000F7B09">
        <w:rPr>
          <w:rFonts w:ascii="Arial" w:hAnsi="Arial" w:cs="Arial"/>
          <w:b/>
          <w:bCs/>
          <w:sz w:val="18"/>
          <w:szCs w:val="18"/>
        </w:rPr>
        <w:t>8. člen</w:t>
      </w:r>
    </w:p>
    <w:tbl>
      <w:tblPr>
        <w:tblStyle w:val="NormalTablePHPDOCX"/>
        <w:tblW w:w="0" w:type="auto"/>
        <w:tblInd w:w="108" w:type="dxa"/>
        <w:tblLook w:val="04A0" w:firstRow="1" w:lastRow="0" w:firstColumn="1" w:lastColumn="0" w:noHBand="0" w:noVBand="1"/>
      </w:tblPr>
      <w:tblGrid>
        <w:gridCol w:w="8962"/>
      </w:tblGrid>
      <w:tr w:rsidR="002603B4" w:rsidRPr="000F7B09" w14:paraId="2B7EF545" w14:textId="77777777" w:rsidTr="00DE77D0">
        <w:tc>
          <w:tcPr>
            <w:tcW w:w="0" w:type="auto"/>
            <w:tcMar>
              <w:top w:w="0" w:type="auto"/>
              <w:bottom w:w="0" w:type="auto"/>
            </w:tcMar>
          </w:tcPr>
          <w:p w14:paraId="23757C17" w14:textId="77777777" w:rsidR="002603B4" w:rsidRPr="000F7B09" w:rsidRDefault="002603B4" w:rsidP="00DE77D0">
            <w:pPr>
              <w:spacing w:before="225" w:after="225"/>
              <w:jc w:val="both"/>
            </w:pPr>
            <w:r w:rsidRPr="000F7B09">
              <w:rPr>
                <w:rFonts w:ascii="Arial" w:hAnsi="Arial" w:cs="Arial"/>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6D2641CA" w14:textId="77777777" w:rsidR="002603B4" w:rsidRPr="000F7B09" w:rsidRDefault="002603B4" w:rsidP="00DE77D0">
            <w:pPr>
              <w:spacing w:before="225" w:after="225"/>
              <w:jc w:val="both"/>
            </w:pPr>
            <w:r w:rsidRPr="000F7B09">
              <w:rPr>
                <w:rFonts w:ascii="Arial" w:hAnsi="Arial" w:cs="Arial"/>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2603B4" w:rsidRPr="000F7B09" w14:paraId="29CC2BF4" w14:textId="77777777" w:rsidTr="00DE77D0">
              <w:tc>
                <w:tcPr>
                  <w:tcW w:w="0" w:type="auto"/>
                  <w:tcMar>
                    <w:top w:w="0" w:type="auto"/>
                    <w:bottom w:w="0" w:type="auto"/>
                  </w:tcMar>
                </w:tcPr>
                <w:p w14:paraId="6FB6CE80" w14:textId="77777777" w:rsidR="002603B4" w:rsidRPr="000F7B09" w:rsidRDefault="002603B4">
                  <w:pPr>
                    <w:numPr>
                      <w:ilvl w:val="0"/>
                      <w:numId w:val="18"/>
                    </w:numPr>
                    <w:jc w:val="both"/>
                    <w:rPr>
                      <w:rFonts w:ascii="Arial" w:hAnsi="Arial" w:cs="Arial"/>
                      <w:sz w:val="18"/>
                      <w:szCs w:val="18"/>
                    </w:rPr>
                  </w:pPr>
                  <w:r w:rsidRPr="000F7B09">
                    <w:rPr>
                      <w:rFonts w:ascii="Arial" w:hAnsi="Arial" w:cs="Arial"/>
                      <w:sz w:val="18"/>
                      <w:szCs w:val="18"/>
                    </w:rPr>
                    <w:lastRenderedPageBreak/>
                    <w:t>glavni izvajalec s podpisom te pogodbe pooblašča naročnika, da na podlagi potrjenega računa oziroma situacije s strani glavnega izvajalca neposredno plačuje podizvajalcu,</w:t>
                  </w:r>
                </w:p>
                <w:p w14:paraId="531D08E6" w14:textId="77777777" w:rsidR="002603B4" w:rsidRPr="000F7B09" w:rsidRDefault="002603B4">
                  <w:pPr>
                    <w:numPr>
                      <w:ilvl w:val="0"/>
                      <w:numId w:val="18"/>
                    </w:numPr>
                    <w:jc w:val="both"/>
                    <w:rPr>
                      <w:rFonts w:ascii="Arial" w:hAnsi="Arial" w:cs="Arial"/>
                      <w:sz w:val="18"/>
                      <w:szCs w:val="18"/>
                    </w:rPr>
                  </w:pPr>
                  <w:r w:rsidRPr="000F7B09">
                    <w:rPr>
                      <w:rFonts w:ascii="Arial" w:hAnsi="Arial" w:cs="Arial"/>
                      <w:sz w:val="18"/>
                      <w:szCs w:val="18"/>
                    </w:rPr>
                    <w:t>je podizvajalec dolžan najkasneje z izstavitvijo prvega računa predložiti soglasje, na podlagi katerega naročnik namesto ponudnika poravna podizvajalčevo terjatev do ponudnika, </w:t>
                  </w:r>
                </w:p>
                <w:p w14:paraId="1BEB37E6" w14:textId="77777777" w:rsidR="002603B4" w:rsidRPr="000F7B09" w:rsidRDefault="002603B4">
                  <w:pPr>
                    <w:numPr>
                      <w:ilvl w:val="0"/>
                      <w:numId w:val="18"/>
                    </w:numPr>
                    <w:jc w:val="both"/>
                    <w:rPr>
                      <w:rFonts w:ascii="Arial" w:hAnsi="Arial" w:cs="Arial"/>
                      <w:sz w:val="18"/>
                      <w:szCs w:val="18"/>
                    </w:rPr>
                  </w:pPr>
                  <w:r w:rsidRPr="000F7B09">
                    <w:rPr>
                      <w:rFonts w:ascii="Arial" w:hAnsi="Arial" w:cs="Arial"/>
                      <w:sz w:val="18"/>
                      <w:szCs w:val="18"/>
                    </w:rPr>
                    <w:t>glavni izvajalec svojemu računu ali situaciji priložiti račun ali situacijo podizvajalca, ki ga je predhodno potrdil.</w:t>
                  </w:r>
                </w:p>
              </w:tc>
            </w:tr>
          </w:tbl>
          <w:p w14:paraId="18BEE85D" w14:textId="77777777" w:rsidR="002603B4" w:rsidRPr="000F7B09" w:rsidRDefault="002603B4" w:rsidP="00DE77D0">
            <w:pPr>
              <w:spacing w:before="225" w:after="225"/>
              <w:jc w:val="both"/>
            </w:pPr>
            <w:r w:rsidRPr="000F7B09">
              <w:rPr>
                <w:rFonts w:ascii="Arial" w:hAnsi="Arial" w:cs="Arial"/>
                <w:sz w:val="18"/>
                <w:szCs w:val="18"/>
              </w:rPr>
              <w:t>Zgolj ob izpolnitvi vseh pogojev iz predhodnega odstavka, je naročnik obvezan izvršiti neposredno plačilo podizvajalcu. </w:t>
            </w:r>
          </w:p>
          <w:p w14:paraId="6EE4FE84" w14:textId="77777777" w:rsidR="002603B4" w:rsidRPr="000F7B09" w:rsidRDefault="002603B4" w:rsidP="00DE77D0">
            <w:pPr>
              <w:spacing w:before="225" w:after="225"/>
              <w:jc w:val="both"/>
            </w:pPr>
            <w:r w:rsidRPr="000F7B09">
              <w:rPr>
                <w:rFonts w:ascii="Arial" w:hAnsi="Arial" w:cs="Arial"/>
                <w:sz w:val="18"/>
                <w:szCs w:val="18"/>
              </w:rPr>
              <w:t>Plačila podizvajalcem se izvedejo v rokih in na enak način kot velja za plačila izvajalcu.</w:t>
            </w:r>
          </w:p>
          <w:p w14:paraId="6204F9C6" w14:textId="77777777" w:rsidR="002603B4" w:rsidRDefault="002603B4" w:rsidP="00DE77D0">
            <w:pPr>
              <w:spacing w:before="225" w:after="225"/>
              <w:jc w:val="both"/>
              <w:rPr>
                <w:rFonts w:ascii="Arial" w:hAnsi="Arial" w:cs="Arial"/>
                <w:sz w:val="18"/>
                <w:szCs w:val="18"/>
              </w:rPr>
            </w:pPr>
            <w:r w:rsidRPr="000F7B09">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65B43F6" w14:textId="77777777" w:rsidR="003753EB" w:rsidRPr="003979D0" w:rsidRDefault="003753EB" w:rsidP="003753EB">
            <w:pPr>
              <w:keepNext/>
              <w:keepLines/>
              <w:jc w:val="both"/>
              <w:rPr>
                <w:rFonts w:ascii="Arial" w:hAnsi="Arial" w:cs="Arial"/>
                <w:sz w:val="18"/>
                <w:szCs w:val="18"/>
              </w:rPr>
            </w:pPr>
            <w:r w:rsidRPr="00BC10C9">
              <w:rPr>
                <w:rFonts w:ascii="Arial" w:hAnsi="Arial" w:cs="Arial"/>
                <w:sz w:val="18"/>
                <w:szCs w:val="18"/>
              </w:rPr>
              <w:t xml:space="preserve">Naročnik bo preveril primernost in zmogljivost podizvajalca in odločil, ali bo novo nominiranega podizvajalca odobril. </w:t>
            </w:r>
            <w:r w:rsidRPr="002422F9">
              <w:rPr>
                <w:rFonts w:ascii="Arial" w:hAnsi="Arial" w:cs="Arial"/>
                <w:sz w:val="18"/>
                <w:szCs w:val="18"/>
              </w:rPr>
              <w:t>Naročnik je dolžan soglašati zgolj z zamenjavami podizvajalcev na podlagi objektivnih in preverljivih razlogov (npr. prenehanje delovnega razmerja strokovnjakov, ki jih zagotavlja podizvajalec, prenehanje delovanja subjekta podizvajalca, stečaj podizvajalca,…).</w:t>
            </w:r>
          </w:p>
          <w:p w14:paraId="73EF0974" w14:textId="77777777" w:rsidR="002603B4" w:rsidRPr="000F7B09" w:rsidRDefault="002603B4" w:rsidP="00DE77D0">
            <w:pPr>
              <w:spacing w:before="225" w:after="225"/>
              <w:jc w:val="both"/>
            </w:pPr>
            <w:r w:rsidRPr="000F7B09">
              <w:rPr>
                <w:rFonts w:ascii="Arial" w:hAnsi="Arial" w:cs="Arial"/>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44A8FE4" w14:textId="77777777" w:rsidR="002603B4" w:rsidRPr="000F7B09" w:rsidRDefault="002603B4" w:rsidP="00DE77D0">
            <w:pPr>
              <w:spacing w:before="225" w:after="225"/>
              <w:jc w:val="both"/>
            </w:pPr>
            <w:r w:rsidRPr="000F7B09">
              <w:rPr>
                <w:rFonts w:ascii="Arial" w:hAnsi="Arial" w:cs="Arial"/>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0F7B09">
              <w:rPr>
                <w:rFonts w:ascii="Arial" w:hAnsi="Arial" w:cs="Arial"/>
                <w:sz w:val="18"/>
                <w:szCs w:val="18"/>
              </w:rPr>
              <w:t>Nepredložitev</w:t>
            </w:r>
            <w:proofErr w:type="spellEnd"/>
            <w:r w:rsidRPr="000F7B09">
              <w:rPr>
                <w:rFonts w:ascii="Arial" w:hAnsi="Arial" w:cs="Arial"/>
                <w:sz w:val="18"/>
                <w:szCs w:val="18"/>
              </w:rPr>
              <w:t xml:space="preserve"> izjave v roku je razlog za uvedbo </w:t>
            </w:r>
            <w:proofErr w:type="spellStart"/>
            <w:r w:rsidRPr="000F7B09">
              <w:rPr>
                <w:rFonts w:ascii="Arial" w:hAnsi="Arial" w:cs="Arial"/>
                <w:sz w:val="18"/>
                <w:szCs w:val="18"/>
              </w:rPr>
              <w:t>prekrškovnega</w:t>
            </w:r>
            <w:proofErr w:type="spellEnd"/>
            <w:r w:rsidRPr="000F7B09">
              <w:rPr>
                <w:rFonts w:ascii="Arial" w:hAnsi="Arial" w:cs="Arial"/>
                <w:sz w:val="18"/>
                <w:szCs w:val="18"/>
              </w:rPr>
              <w:t xml:space="preserve"> postopka zoper izvajalca pred Državno revizijsko komisijo. Poleg globe je sankcija tudi izločitev iz postopkov naročanja za predpisano obdobje.</w:t>
            </w:r>
          </w:p>
        </w:tc>
      </w:tr>
    </w:tbl>
    <w:p w14:paraId="409430EF" w14:textId="77777777" w:rsidR="002603B4" w:rsidRPr="000F7B09" w:rsidRDefault="002603B4" w:rsidP="002603B4">
      <w:pPr>
        <w:spacing w:after="0" w:line="240" w:lineRule="auto"/>
        <w:jc w:val="center"/>
      </w:pPr>
      <w:r w:rsidRPr="000F7B09">
        <w:rPr>
          <w:rFonts w:ascii="Arial" w:hAnsi="Arial" w:cs="Arial"/>
          <w:b/>
          <w:bCs/>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2603B4" w:rsidRPr="000F7B09" w14:paraId="3767627F" w14:textId="77777777" w:rsidTr="00DE77D0">
        <w:tc>
          <w:tcPr>
            <w:tcW w:w="0" w:type="auto"/>
            <w:tcMar>
              <w:top w:w="0" w:type="auto"/>
              <w:bottom w:w="0" w:type="auto"/>
            </w:tcMar>
          </w:tcPr>
          <w:p w14:paraId="102604A3" w14:textId="77777777" w:rsidR="002603B4" w:rsidRPr="000F7B09" w:rsidRDefault="002603B4" w:rsidP="00DE77D0">
            <w:pPr>
              <w:spacing w:before="225" w:after="225"/>
              <w:jc w:val="both"/>
            </w:pPr>
            <w:r w:rsidRPr="000F7B09">
              <w:rPr>
                <w:rFonts w:ascii="Arial" w:hAnsi="Arial" w:cs="Arial"/>
                <w:sz w:val="18"/>
                <w:szCs w:val="18"/>
              </w:rPr>
              <w:t>Naročnik plača podizvajalcu za opravljena dela po tem, ko izvajalec potrdi račun podizvajalca in ga skupaj s svojimi računi brez odlašanja posreduje naročniku.</w:t>
            </w:r>
          </w:p>
          <w:p w14:paraId="1D8CA374" w14:textId="77777777" w:rsidR="002603B4" w:rsidRPr="000F7B09" w:rsidRDefault="002603B4" w:rsidP="00DE77D0">
            <w:pPr>
              <w:spacing w:before="225" w:after="225"/>
              <w:jc w:val="both"/>
            </w:pPr>
            <w:r w:rsidRPr="000F7B09">
              <w:rPr>
                <w:rFonts w:ascii="Arial" w:hAnsi="Arial" w:cs="Arial"/>
                <w:sz w:val="18"/>
                <w:szCs w:val="18"/>
              </w:rPr>
              <w:t>V primeru delne potrditve računa podizvajalca s strani glavnega izvajalca ali nadzornika, plača naročnik podizvajalcu nesporen del računa podizvajalca.</w:t>
            </w:r>
          </w:p>
        </w:tc>
      </w:tr>
    </w:tbl>
    <w:p w14:paraId="143A754F" w14:textId="77777777" w:rsidR="002603B4" w:rsidRDefault="002603B4" w:rsidP="002603B4">
      <w:pPr>
        <w:spacing w:before="225" w:after="225" w:line="240" w:lineRule="auto"/>
        <w:jc w:val="both"/>
        <w:rPr>
          <w:rFonts w:ascii="Arial" w:hAnsi="Arial" w:cs="Arial"/>
          <w:b/>
          <w:bCs/>
          <w:sz w:val="18"/>
          <w:szCs w:val="18"/>
        </w:rPr>
      </w:pPr>
      <w:r w:rsidRPr="000F7B09">
        <w:rPr>
          <w:rFonts w:ascii="Arial" w:hAnsi="Arial" w:cs="Arial"/>
          <w:b/>
          <w:bCs/>
          <w:sz w:val="18"/>
          <w:szCs w:val="18"/>
        </w:rPr>
        <w:t>VI. OBRAČUN IN PLAČILA</w:t>
      </w:r>
    </w:p>
    <w:p w14:paraId="21B32301" w14:textId="77777777" w:rsidR="002603B4" w:rsidRPr="000F7B09" w:rsidRDefault="002603B4" w:rsidP="002603B4">
      <w:pPr>
        <w:spacing w:after="0" w:line="240" w:lineRule="auto"/>
        <w:jc w:val="center"/>
      </w:pPr>
      <w:r w:rsidRPr="000F7B09">
        <w:rPr>
          <w:rFonts w:ascii="Arial" w:hAnsi="Arial" w:cs="Arial"/>
          <w:b/>
          <w:bCs/>
          <w:sz w:val="18"/>
          <w:szCs w:val="18"/>
        </w:rPr>
        <w:t>10. člen</w:t>
      </w:r>
    </w:p>
    <w:tbl>
      <w:tblPr>
        <w:tblStyle w:val="NormalTablePHPDOCX"/>
        <w:tblW w:w="0" w:type="auto"/>
        <w:tblInd w:w="108" w:type="dxa"/>
        <w:tblLook w:val="04A0" w:firstRow="1" w:lastRow="0" w:firstColumn="1" w:lastColumn="0" w:noHBand="0" w:noVBand="1"/>
      </w:tblPr>
      <w:tblGrid>
        <w:gridCol w:w="8962"/>
      </w:tblGrid>
      <w:tr w:rsidR="002603B4" w:rsidRPr="000F7B09" w14:paraId="6F35DFCD" w14:textId="77777777" w:rsidTr="00DE77D0">
        <w:tc>
          <w:tcPr>
            <w:tcW w:w="0" w:type="auto"/>
            <w:tcMar>
              <w:top w:w="0" w:type="auto"/>
              <w:bottom w:w="0" w:type="auto"/>
            </w:tcMar>
          </w:tcPr>
          <w:p w14:paraId="7052A5E4" w14:textId="1C739EB5" w:rsidR="002603B4" w:rsidRDefault="002603B4" w:rsidP="00DE77D0">
            <w:pPr>
              <w:spacing w:before="225" w:after="225"/>
              <w:jc w:val="both"/>
              <w:rPr>
                <w:rFonts w:ascii="Arial" w:hAnsi="Arial" w:cs="Arial"/>
                <w:sz w:val="18"/>
                <w:szCs w:val="18"/>
              </w:rPr>
            </w:pPr>
            <w:r w:rsidRPr="007644B2">
              <w:rPr>
                <w:rFonts w:ascii="Arial" w:hAnsi="Arial" w:cs="Arial"/>
                <w:sz w:val="18"/>
                <w:szCs w:val="18"/>
              </w:rPr>
              <w:t xml:space="preserve">Naročnik bo pogodbena dela – izdelavo projektne </w:t>
            </w:r>
            <w:r w:rsidR="003753EB">
              <w:rPr>
                <w:rFonts w:ascii="Arial" w:hAnsi="Arial" w:cs="Arial"/>
                <w:sz w:val="18"/>
                <w:szCs w:val="18"/>
              </w:rPr>
              <w:t>naloge</w:t>
            </w:r>
            <w:r w:rsidRPr="007644B2">
              <w:rPr>
                <w:rFonts w:ascii="Arial" w:hAnsi="Arial" w:cs="Arial"/>
                <w:sz w:val="18"/>
                <w:szCs w:val="18"/>
              </w:rPr>
              <w:t xml:space="preserve"> plačal v roku 30 dni od uradnega prejema pravilno izstavljenega </w:t>
            </w:r>
            <w:r w:rsidR="003753EB">
              <w:rPr>
                <w:rFonts w:ascii="Arial" w:hAnsi="Arial" w:cs="Arial"/>
                <w:sz w:val="18"/>
                <w:szCs w:val="18"/>
              </w:rPr>
              <w:t>e-</w:t>
            </w:r>
            <w:r w:rsidRPr="007644B2">
              <w:rPr>
                <w:rFonts w:ascii="Arial" w:hAnsi="Arial" w:cs="Arial"/>
                <w:sz w:val="18"/>
                <w:szCs w:val="18"/>
              </w:rPr>
              <w:t>računa, ki se izstavi po zaključku del in pisni potrditvi naročnika o prejemu ustrezne dokumentacije.</w:t>
            </w:r>
          </w:p>
          <w:p w14:paraId="7896C3B8" w14:textId="36E174A5" w:rsidR="003753EB" w:rsidRPr="007644B2" w:rsidRDefault="003753EB" w:rsidP="00DE77D0">
            <w:pPr>
              <w:spacing w:before="225" w:after="225"/>
              <w:jc w:val="both"/>
              <w:rPr>
                <w:rFonts w:ascii="Arial" w:hAnsi="Arial" w:cs="Arial"/>
                <w:sz w:val="18"/>
                <w:szCs w:val="18"/>
              </w:rPr>
            </w:pPr>
            <w:r>
              <w:rPr>
                <w:rFonts w:ascii="Arial" w:hAnsi="Arial" w:cs="Arial"/>
                <w:sz w:val="18"/>
                <w:szCs w:val="18"/>
              </w:rPr>
              <w:t>Izvajalec mora ob izstavitvi e-računa, v za to predvideno polje v e-računu navesti naročnikovo št. pogodbe (16-17/26).</w:t>
            </w:r>
          </w:p>
          <w:p w14:paraId="4A4A3C09" w14:textId="77777777" w:rsidR="002603B4" w:rsidRPr="007644B2" w:rsidRDefault="002603B4" w:rsidP="00DE77D0">
            <w:pPr>
              <w:spacing w:before="225" w:after="225"/>
              <w:jc w:val="both"/>
            </w:pPr>
            <w:r w:rsidRPr="007644B2">
              <w:rPr>
                <w:rFonts w:ascii="Arial" w:hAnsi="Arial" w:cs="Arial"/>
                <w:sz w:val="18"/>
                <w:szCs w:val="18"/>
              </w:rPr>
              <w:t>V primeru zamude lahko izvajalec naročniku zaračuna zakonske zamudne obresti.</w:t>
            </w:r>
          </w:p>
          <w:p w14:paraId="1CEDF0A6" w14:textId="77777777" w:rsidR="002603B4" w:rsidRPr="000F7B09" w:rsidRDefault="002603B4" w:rsidP="00DE77D0">
            <w:pPr>
              <w:spacing w:before="225" w:after="225"/>
              <w:jc w:val="both"/>
            </w:pPr>
            <w:r w:rsidRPr="007644B2">
              <w:rPr>
                <w:rFonts w:ascii="Arial" w:hAnsi="Arial" w:cs="Arial"/>
                <w:sz w:val="18"/>
                <w:szCs w:val="18"/>
              </w:rPr>
              <w:lastRenderedPageBreak/>
              <w:t>Izvajalec izda naročniku račun v osmih (8) dneh po opravljeni storitvi. Izvajalec izstavi račun v elektronski obliki (</w:t>
            </w:r>
            <w:proofErr w:type="spellStart"/>
            <w:r w:rsidRPr="007644B2">
              <w:rPr>
                <w:rFonts w:ascii="Arial" w:hAnsi="Arial" w:cs="Arial"/>
                <w:sz w:val="18"/>
                <w:szCs w:val="18"/>
              </w:rPr>
              <w:t>eRačun</w:t>
            </w:r>
            <w:proofErr w:type="spellEnd"/>
            <w:r w:rsidRPr="007644B2">
              <w:rPr>
                <w:rFonts w:ascii="Arial" w:hAnsi="Arial" w:cs="Arial"/>
                <w:sz w:val="18"/>
                <w:szCs w:val="18"/>
              </w:rPr>
              <w:t xml:space="preserve">) preko spletnega portala </w:t>
            </w:r>
            <w:proofErr w:type="spellStart"/>
            <w:r w:rsidRPr="007644B2">
              <w:rPr>
                <w:rFonts w:ascii="Arial" w:hAnsi="Arial" w:cs="Arial"/>
                <w:sz w:val="18"/>
                <w:szCs w:val="18"/>
              </w:rPr>
              <w:t>UJPnet</w:t>
            </w:r>
            <w:proofErr w:type="spellEnd"/>
            <w:r w:rsidRPr="007644B2">
              <w:rPr>
                <w:rFonts w:ascii="Arial" w:hAnsi="Arial" w:cs="Arial"/>
                <w:sz w:val="18"/>
                <w:szCs w:val="18"/>
              </w:rPr>
              <w:t xml:space="preserve">. Kot uradni prejem računa se šteje datum vnosa računa v sistem </w:t>
            </w:r>
            <w:proofErr w:type="spellStart"/>
            <w:r w:rsidRPr="007644B2">
              <w:rPr>
                <w:rFonts w:ascii="Arial" w:hAnsi="Arial" w:cs="Arial"/>
                <w:sz w:val="18"/>
                <w:szCs w:val="18"/>
              </w:rPr>
              <w:t>UJPnet</w:t>
            </w:r>
            <w:proofErr w:type="spellEnd"/>
            <w:r w:rsidRPr="007644B2">
              <w:rPr>
                <w:rFonts w:ascii="Arial" w:hAnsi="Arial" w:cs="Arial"/>
                <w:sz w:val="18"/>
                <w:szCs w:val="18"/>
              </w:rPr>
              <w:t>.</w:t>
            </w:r>
          </w:p>
        </w:tc>
      </w:tr>
    </w:tbl>
    <w:p w14:paraId="00D7B0F7" w14:textId="77777777" w:rsidR="002603B4" w:rsidRDefault="002603B4" w:rsidP="002603B4">
      <w:pPr>
        <w:spacing w:before="225" w:after="225" w:line="240" w:lineRule="auto"/>
        <w:jc w:val="both"/>
        <w:rPr>
          <w:rFonts w:ascii="Arial" w:hAnsi="Arial" w:cs="Arial"/>
          <w:b/>
          <w:bCs/>
          <w:sz w:val="18"/>
          <w:szCs w:val="18"/>
        </w:rPr>
      </w:pPr>
      <w:r w:rsidRPr="000F7B09">
        <w:rPr>
          <w:rFonts w:ascii="Arial" w:hAnsi="Arial" w:cs="Arial"/>
          <w:b/>
          <w:bCs/>
          <w:sz w:val="18"/>
          <w:szCs w:val="18"/>
        </w:rPr>
        <w:lastRenderedPageBreak/>
        <w:t>VII. OSTALE MEDSEBOJNE OBVEZNOSTI</w:t>
      </w:r>
    </w:p>
    <w:p w14:paraId="6DACA003" w14:textId="77777777" w:rsidR="002603B4" w:rsidRPr="000F7B09" w:rsidRDefault="002603B4" w:rsidP="002603B4">
      <w:pPr>
        <w:spacing w:after="0" w:line="240" w:lineRule="auto"/>
        <w:jc w:val="center"/>
      </w:pPr>
      <w:r w:rsidRPr="000F7B09">
        <w:rPr>
          <w:rFonts w:ascii="Arial" w:hAnsi="Arial" w:cs="Arial"/>
          <w:b/>
          <w:bCs/>
          <w:sz w:val="18"/>
          <w:szCs w:val="18"/>
        </w:rPr>
        <w:t>11. člen</w:t>
      </w:r>
    </w:p>
    <w:tbl>
      <w:tblPr>
        <w:tblStyle w:val="NormalTablePHPDOCX"/>
        <w:tblW w:w="0" w:type="auto"/>
        <w:tblInd w:w="108" w:type="dxa"/>
        <w:tblLook w:val="04A0" w:firstRow="1" w:lastRow="0" w:firstColumn="1" w:lastColumn="0" w:noHBand="0" w:noVBand="1"/>
      </w:tblPr>
      <w:tblGrid>
        <w:gridCol w:w="8962"/>
      </w:tblGrid>
      <w:tr w:rsidR="002603B4" w:rsidRPr="000F7B09" w14:paraId="1FC47275" w14:textId="77777777" w:rsidTr="00DE77D0">
        <w:tc>
          <w:tcPr>
            <w:tcW w:w="0" w:type="auto"/>
            <w:tcMar>
              <w:top w:w="0" w:type="auto"/>
              <w:bottom w:w="0" w:type="auto"/>
            </w:tcMar>
          </w:tcPr>
          <w:p w14:paraId="12837A58" w14:textId="77777777" w:rsidR="002603B4" w:rsidRPr="000F7B09" w:rsidRDefault="002603B4" w:rsidP="00DE77D0">
            <w:pPr>
              <w:spacing w:before="225" w:after="225"/>
              <w:jc w:val="both"/>
            </w:pPr>
            <w:r w:rsidRPr="000F7B09">
              <w:rPr>
                <w:rFonts w:ascii="Arial" w:hAnsi="Arial" w:cs="Arial"/>
                <w:sz w:val="18"/>
                <w:szCs w:val="18"/>
              </w:rPr>
              <w:t>Izvajalec se zaveže:</w:t>
            </w:r>
          </w:p>
          <w:tbl>
            <w:tblPr>
              <w:tblStyle w:val="NormalTablePHPDOCX"/>
              <w:tblW w:w="0" w:type="auto"/>
              <w:tblLook w:val="04A0" w:firstRow="1" w:lastRow="0" w:firstColumn="1" w:lastColumn="0" w:noHBand="0" w:noVBand="1"/>
            </w:tblPr>
            <w:tblGrid>
              <w:gridCol w:w="8746"/>
            </w:tblGrid>
            <w:tr w:rsidR="002603B4" w:rsidRPr="000F7B09" w14:paraId="0556476D" w14:textId="77777777" w:rsidTr="00DE77D0">
              <w:tc>
                <w:tcPr>
                  <w:tcW w:w="0" w:type="auto"/>
                  <w:tcMar>
                    <w:top w:w="0" w:type="auto"/>
                    <w:bottom w:w="0" w:type="auto"/>
                  </w:tcMar>
                </w:tcPr>
                <w:p w14:paraId="58F94C85" w14:textId="77777777" w:rsidR="002603B4" w:rsidRPr="00A47723" w:rsidRDefault="002603B4">
                  <w:pPr>
                    <w:pStyle w:val="Odstavekseznama"/>
                    <w:numPr>
                      <w:ilvl w:val="0"/>
                      <w:numId w:val="25"/>
                    </w:numPr>
                    <w:jc w:val="both"/>
                    <w:rPr>
                      <w:rFonts w:ascii="Arial" w:eastAsia="Calibri" w:hAnsi="Arial" w:cs="Arial"/>
                      <w:sz w:val="18"/>
                      <w:szCs w:val="18"/>
                      <w:shd w:val="clear" w:color="auto" w:fill="FFFF00"/>
                    </w:rPr>
                  </w:pPr>
                  <w:r w:rsidRPr="00A47723">
                    <w:rPr>
                      <w:rFonts w:ascii="Arial" w:hAnsi="Arial" w:cs="Arial"/>
                      <w:sz w:val="18"/>
                      <w:szCs w:val="18"/>
                    </w:rPr>
                    <w:t xml:space="preserve">pogodbeno dogovorjeno delo opraviti vestno, pošteno, s skrbnostjo dobrega strokovnjaka in pravočasno, skladno s to pogodbo, predmetno razpisno dokumentacijo, ponudbo, veljavnim predpisi in pravili stroke, vse </w:t>
                  </w:r>
                  <w:r w:rsidRPr="00A47723">
                    <w:rPr>
                      <w:rFonts w:ascii="Arial" w:eastAsia="Calibri" w:hAnsi="Arial" w:cs="Arial"/>
                      <w:sz w:val="18"/>
                      <w:szCs w:val="18"/>
                    </w:rPr>
                    <w:t>s ciljem izvesti projekt pravočasno, racionalno in gospodarno</w:t>
                  </w:r>
                </w:p>
                <w:p w14:paraId="6EF98040" w14:textId="77777777" w:rsidR="002603B4" w:rsidRPr="00A47723" w:rsidRDefault="002603B4">
                  <w:pPr>
                    <w:numPr>
                      <w:ilvl w:val="0"/>
                      <w:numId w:val="19"/>
                    </w:numPr>
                    <w:jc w:val="both"/>
                    <w:rPr>
                      <w:rFonts w:ascii="Arial" w:hAnsi="Arial" w:cs="Arial"/>
                      <w:sz w:val="18"/>
                      <w:szCs w:val="18"/>
                    </w:rPr>
                  </w:pPr>
                  <w:r w:rsidRPr="00A47723">
                    <w:rPr>
                      <w:rFonts w:ascii="Arial" w:hAnsi="Arial" w:cs="Arial"/>
                      <w:sz w:val="18"/>
                      <w:szCs w:val="18"/>
                    </w:rPr>
                    <w:t>da bo ob podpisu pogodbe priložil kopijo zavarovalne police, s katero ima zavarovano svojo odgovornost za škodo, ki bi utegnila nastati investitorju in tretjim osebam v zvezi z opravljanjem izvajalčeve dejavnosti, ki jo opravlja, vse skladno z minimalnimi pogoji 15. člena Zakon o arhitekturni in inženirski dejavnosti  (Ur.l.RS, št. 61/17, 133/22,- odl.US in 85/24) in da bo predmetno zavarovanje vzdrževal ves čas trajanja izvedbe del;</w:t>
                  </w:r>
                </w:p>
                <w:p w14:paraId="74BA13B4" w14:textId="77777777" w:rsidR="002603B4" w:rsidRPr="00A47723" w:rsidRDefault="002603B4">
                  <w:pPr>
                    <w:numPr>
                      <w:ilvl w:val="0"/>
                      <w:numId w:val="19"/>
                    </w:numPr>
                    <w:jc w:val="both"/>
                    <w:rPr>
                      <w:rFonts w:ascii="Arial" w:hAnsi="Arial" w:cs="Arial"/>
                      <w:sz w:val="18"/>
                      <w:szCs w:val="18"/>
                    </w:rPr>
                  </w:pPr>
                  <w:r w:rsidRPr="00A47723">
                    <w:rPr>
                      <w:rFonts w:ascii="Arial" w:hAnsi="Arial" w:cs="Arial"/>
                      <w:sz w:val="18"/>
                      <w:szCs w:val="18"/>
                    </w:rPr>
                    <w:t>da bo nemudoma popravil morebitne s strani naročnika ugotovljene napake;</w:t>
                  </w:r>
                </w:p>
                <w:p w14:paraId="190FCC5E" w14:textId="77777777" w:rsidR="002603B4" w:rsidRPr="00A47723" w:rsidRDefault="002603B4">
                  <w:pPr>
                    <w:numPr>
                      <w:ilvl w:val="0"/>
                      <w:numId w:val="19"/>
                    </w:numPr>
                    <w:jc w:val="both"/>
                    <w:rPr>
                      <w:rFonts w:ascii="Arial" w:hAnsi="Arial" w:cs="Arial"/>
                      <w:sz w:val="18"/>
                      <w:szCs w:val="18"/>
                    </w:rPr>
                  </w:pPr>
                  <w:r w:rsidRPr="00A47723">
                    <w:rPr>
                      <w:rFonts w:ascii="Arial" w:hAnsi="Arial" w:cs="Arial"/>
                      <w:sz w:val="18"/>
                      <w:szCs w:val="18"/>
                    </w:rPr>
                    <w:t>redno se udeleževati sestankov, ki jih sklicuje naročnik oz. njegov pooblaščeni zastopnik, predstavnik naročnika in nadzornik;</w:t>
                  </w:r>
                </w:p>
                <w:p w14:paraId="0E1FF07E" w14:textId="77777777" w:rsidR="002603B4" w:rsidRPr="00A47723" w:rsidRDefault="002603B4">
                  <w:pPr>
                    <w:numPr>
                      <w:ilvl w:val="0"/>
                      <w:numId w:val="19"/>
                    </w:numPr>
                    <w:jc w:val="both"/>
                    <w:rPr>
                      <w:rFonts w:ascii="Arial" w:hAnsi="Arial" w:cs="Arial"/>
                      <w:sz w:val="18"/>
                      <w:szCs w:val="18"/>
                    </w:rPr>
                  </w:pPr>
                  <w:r w:rsidRPr="00A47723">
                    <w:rPr>
                      <w:rFonts w:ascii="Arial" w:hAnsi="Arial" w:cs="Arial"/>
                      <w:sz w:val="18"/>
                      <w:szCs w:val="18"/>
                    </w:rPr>
                    <w:t>redno dostavljati tedenska poročila o napredovanju del;</w:t>
                  </w:r>
                </w:p>
                <w:p w14:paraId="7A59CA0B" w14:textId="77777777" w:rsidR="002603B4" w:rsidRPr="00A47723" w:rsidRDefault="002603B4">
                  <w:pPr>
                    <w:numPr>
                      <w:ilvl w:val="0"/>
                      <w:numId w:val="19"/>
                    </w:numPr>
                    <w:jc w:val="both"/>
                    <w:rPr>
                      <w:rFonts w:ascii="Arial" w:hAnsi="Arial" w:cs="Arial"/>
                      <w:sz w:val="18"/>
                      <w:szCs w:val="18"/>
                    </w:rPr>
                  </w:pPr>
                  <w:r w:rsidRPr="00A47723">
                    <w:rPr>
                      <w:rFonts w:ascii="Arial" w:hAnsi="Arial" w:cs="Arial"/>
                      <w:sz w:val="18"/>
                      <w:szCs w:val="18"/>
                    </w:rPr>
                    <w:t xml:space="preserve">da bo v celotnem procesu deloval v skladu z veljavno </w:t>
                  </w:r>
                  <w:proofErr w:type="spellStart"/>
                  <w:r w:rsidRPr="00A47723">
                    <w:rPr>
                      <w:rFonts w:ascii="Arial" w:hAnsi="Arial" w:cs="Arial"/>
                      <w:sz w:val="18"/>
                      <w:szCs w:val="18"/>
                    </w:rPr>
                    <w:t>okoljsko</w:t>
                  </w:r>
                  <w:proofErr w:type="spellEnd"/>
                  <w:r w:rsidRPr="00A47723">
                    <w:rPr>
                      <w:rFonts w:ascii="Arial" w:hAnsi="Arial" w:cs="Arial"/>
                      <w:sz w:val="18"/>
                      <w:szCs w:val="18"/>
                    </w:rPr>
                    <w:t xml:space="preserve"> zakonodajo in tehnološkimi postopki, običaji in prakso, predvidel ekološko prijazne materiale, uporabljal okolju prijazno tehnologijo, upošteval določila veljavne Uredbe o zelenem javnem naročanju ter upošteval standarde za dostop za invalidne osebe ali standarde za gradbene objekte, namenjene vsem uporabnikom;</w:t>
                  </w:r>
                </w:p>
                <w:p w14:paraId="61A8F1A5" w14:textId="77777777" w:rsidR="002603B4" w:rsidRPr="00A47723" w:rsidRDefault="002603B4">
                  <w:pPr>
                    <w:numPr>
                      <w:ilvl w:val="0"/>
                      <w:numId w:val="19"/>
                    </w:numPr>
                    <w:jc w:val="both"/>
                    <w:rPr>
                      <w:rFonts w:ascii="Arial" w:hAnsi="Arial" w:cs="Arial"/>
                      <w:sz w:val="18"/>
                      <w:szCs w:val="18"/>
                    </w:rPr>
                  </w:pPr>
                  <w:r w:rsidRPr="00A47723">
                    <w:rPr>
                      <w:rFonts w:ascii="Arial" w:hAnsi="Arial" w:cs="Arial"/>
                      <w:sz w:val="18"/>
                      <w:szCs w:val="18"/>
                    </w:rPr>
                    <w:t>da bo izvedel druga spremljajoča dela, ki so potrebna za izvedbo predmeta pogodbe, ne glede na njihovo vrsto in obseg in ne glede na to, ali so ali niso izrecno navedena v tej pogodbi oz. razpisni dokumentaciji in pogodbenih specifikacijah, pri čemer se uporabljajo določila te pogodbe (določila o fiksni ceni in ostala določila);</w:t>
                  </w:r>
                </w:p>
                <w:p w14:paraId="294B2547" w14:textId="77777777" w:rsidR="002603B4" w:rsidRPr="00A47723" w:rsidRDefault="002603B4">
                  <w:pPr>
                    <w:numPr>
                      <w:ilvl w:val="0"/>
                      <w:numId w:val="19"/>
                    </w:numPr>
                    <w:jc w:val="both"/>
                    <w:rPr>
                      <w:rFonts w:ascii="Arial" w:hAnsi="Arial" w:cs="Arial"/>
                      <w:sz w:val="18"/>
                      <w:szCs w:val="18"/>
                    </w:rPr>
                  </w:pPr>
                  <w:r w:rsidRPr="00A47723">
                    <w:rPr>
                      <w:rFonts w:ascii="Arial" w:hAnsi="Arial" w:cs="Arial"/>
                      <w:sz w:val="18"/>
                      <w:szCs w:val="18"/>
                    </w:rPr>
                    <w:t>da bo vodil vse s predpisi določene evidence in listine transparentno in pregledno ter zagotovil evidentiranje in hrambo dokumentov na način, ki zagotavlja ustrezno revizijsko sled; da bo hranil vso dokumentacijo vezano na to pogodbo, zagotavljal revizijsko sledljivost, hrambo, vpogled in posredovanje naročniku, v skladu z veljavno zakonodajo in naročniku brezplačno posredoval fotokopije vseh zahtevanih dokumentov v vsaki fazi izvajanja projekta in po zaključku projekta;</w:t>
                  </w:r>
                </w:p>
                <w:p w14:paraId="42E1E292" w14:textId="77777777" w:rsidR="002603B4" w:rsidRPr="00A47723" w:rsidRDefault="002603B4">
                  <w:pPr>
                    <w:numPr>
                      <w:ilvl w:val="0"/>
                      <w:numId w:val="19"/>
                    </w:numPr>
                    <w:jc w:val="both"/>
                    <w:rPr>
                      <w:rFonts w:ascii="Arial" w:hAnsi="Arial" w:cs="Arial"/>
                      <w:sz w:val="18"/>
                      <w:szCs w:val="18"/>
                    </w:rPr>
                  </w:pPr>
                  <w:r w:rsidRPr="00A47723">
                    <w:rPr>
                      <w:rFonts w:ascii="Arial" w:hAnsi="Arial" w:cs="Arial"/>
                      <w:sz w:val="18"/>
                      <w:szCs w:val="18"/>
                    </w:rPr>
                    <w:t>da bo poročal o napredku pri izvajanju del na vsak pisni poziv naročnika v vsebini in obsegu, ki jo določi naročnik;</w:t>
                  </w:r>
                </w:p>
                <w:p w14:paraId="00FBEBAD" w14:textId="044A29AD" w:rsidR="002603B4" w:rsidRPr="00A47723" w:rsidRDefault="00416D06">
                  <w:pPr>
                    <w:numPr>
                      <w:ilvl w:val="0"/>
                      <w:numId w:val="19"/>
                    </w:numPr>
                    <w:jc w:val="both"/>
                    <w:rPr>
                      <w:rFonts w:ascii="Arial" w:hAnsi="Arial" w:cs="Arial"/>
                      <w:sz w:val="18"/>
                      <w:szCs w:val="18"/>
                    </w:rPr>
                  </w:pPr>
                  <w:r w:rsidRPr="00416D06">
                    <w:rPr>
                      <w:rFonts w:ascii="Arial" w:hAnsi="Arial" w:cs="Arial"/>
                      <w:color w:val="EE0000"/>
                      <w:sz w:val="18"/>
                      <w:szCs w:val="18"/>
                    </w:rPr>
                    <w:t>da bo arhitekturno in tehnično (konstrukcijsko in tehnološko) zasnovo objekta, opreme in materiale načrtoval oz. v projektni nalogi predvidel tako, da bodo gradnja objekta ter obratovanje in vzdrževanje v celotnem življenjskem ciklusu objekta ekonomsko sprejemljivi in učinkoviti, in tako, da bo izvedba projekta glede na finančne okvire naložbe mogoča</w:t>
                  </w:r>
                  <w:r w:rsidR="002603B4" w:rsidRPr="00A47723">
                    <w:rPr>
                      <w:rFonts w:ascii="Arial" w:hAnsi="Arial" w:cs="Arial"/>
                      <w:sz w:val="18"/>
                      <w:szCs w:val="18"/>
                    </w:rPr>
                    <w:t>;</w:t>
                  </w:r>
                </w:p>
                <w:p w14:paraId="4BE3DC8C" w14:textId="2A791F8F" w:rsidR="002603B4" w:rsidRPr="00A47723" w:rsidRDefault="002603B4">
                  <w:pPr>
                    <w:numPr>
                      <w:ilvl w:val="0"/>
                      <w:numId w:val="19"/>
                    </w:numPr>
                    <w:jc w:val="both"/>
                    <w:rPr>
                      <w:rFonts w:ascii="Arial" w:hAnsi="Arial" w:cs="Arial"/>
                      <w:sz w:val="18"/>
                      <w:szCs w:val="18"/>
                    </w:rPr>
                  </w:pPr>
                  <w:r w:rsidRPr="00A47723">
                    <w:rPr>
                      <w:rFonts w:ascii="Arial" w:hAnsi="Arial" w:cs="Arial"/>
                      <w:sz w:val="18"/>
                      <w:szCs w:val="18"/>
                    </w:rPr>
                    <w:t xml:space="preserve">pri izdelavi projektne </w:t>
                  </w:r>
                  <w:r w:rsidR="00BD2618" w:rsidRPr="00A47723">
                    <w:rPr>
                      <w:rFonts w:ascii="Arial" w:hAnsi="Arial" w:cs="Arial"/>
                      <w:sz w:val="18"/>
                      <w:szCs w:val="18"/>
                    </w:rPr>
                    <w:t>naloge</w:t>
                  </w:r>
                  <w:r w:rsidRPr="00A47723">
                    <w:rPr>
                      <w:rFonts w:ascii="Arial" w:hAnsi="Arial" w:cs="Arial"/>
                      <w:sz w:val="18"/>
                      <w:szCs w:val="18"/>
                    </w:rPr>
                    <w:t xml:space="preserve"> upošteval upravičene pripombe naročnika ter jih tudi odpravil brez nadomestila stroškov;</w:t>
                  </w:r>
                </w:p>
                <w:p w14:paraId="719BE969" w14:textId="77777777" w:rsidR="002603B4" w:rsidRPr="00A47723" w:rsidRDefault="002603B4">
                  <w:pPr>
                    <w:numPr>
                      <w:ilvl w:val="0"/>
                      <w:numId w:val="19"/>
                    </w:numPr>
                    <w:jc w:val="both"/>
                    <w:rPr>
                      <w:rFonts w:ascii="Arial" w:hAnsi="Arial" w:cs="Arial"/>
                      <w:sz w:val="18"/>
                      <w:szCs w:val="18"/>
                    </w:rPr>
                  </w:pPr>
                  <w:r w:rsidRPr="00A47723">
                    <w:rPr>
                      <w:rFonts w:ascii="Arial" w:hAnsi="Arial" w:cs="Arial"/>
                      <w:sz w:val="18"/>
                      <w:szCs w:val="18"/>
                    </w:rPr>
                    <w:t>spoštovati hišni red naročnika.</w:t>
                  </w:r>
                </w:p>
              </w:tc>
            </w:tr>
          </w:tbl>
          <w:p w14:paraId="59FED1D3" w14:textId="09D56E18" w:rsidR="002603B4" w:rsidRPr="000F7B09" w:rsidRDefault="002603B4" w:rsidP="00DE77D0">
            <w:pPr>
              <w:spacing w:before="225" w:after="225"/>
              <w:jc w:val="both"/>
            </w:pPr>
            <w:r w:rsidRPr="000F7B09">
              <w:rPr>
                <w:rFonts w:ascii="Arial" w:hAnsi="Arial" w:cs="Arial"/>
                <w:sz w:val="18"/>
                <w:szCs w:val="18"/>
              </w:rPr>
              <w:t xml:space="preserve">V primeru, da </w:t>
            </w:r>
            <w:r w:rsidR="00BD2618">
              <w:rPr>
                <w:rFonts w:ascii="Arial" w:hAnsi="Arial" w:cs="Arial"/>
                <w:sz w:val="18"/>
                <w:szCs w:val="18"/>
              </w:rPr>
              <w:t xml:space="preserve">izvajalec </w:t>
            </w:r>
            <w:r w:rsidRPr="000F7B09">
              <w:rPr>
                <w:rFonts w:ascii="Arial" w:hAnsi="Arial" w:cs="Arial"/>
                <w:sz w:val="18"/>
                <w:szCs w:val="18"/>
              </w:rPr>
              <w:t xml:space="preserve">ne izpolnjuje pogodbenih obveznosti na način, predviden v </w:t>
            </w:r>
            <w:r>
              <w:rPr>
                <w:rFonts w:ascii="Arial" w:hAnsi="Arial" w:cs="Arial"/>
                <w:sz w:val="18"/>
                <w:szCs w:val="18"/>
              </w:rPr>
              <w:t xml:space="preserve">tej </w:t>
            </w:r>
            <w:r w:rsidRPr="000F7B09">
              <w:rPr>
                <w:rFonts w:ascii="Arial" w:hAnsi="Arial" w:cs="Arial"/>
                <w:sz w:val="18"/>
                <w:szCs w:val="18"/>
              </w:rPr>
              <w:t>pogodbi, začne naročnik ustrezne postopke za njeno prekinitev</w:t>
            </w:r>
            <w:r>
              <w:rPr>
                <w:rFonts w:ascii="Arial" w:hAnsi="Arial" w:cs="Arial"/>
                <w:sz w:val="18"/>
                <w:szCs w:val="18"/>
              </w:rPr>
              <w:t xml:space="preserve"> oziroma odstopa od pogodbe</w:t>
            </w:r>
            <w:r w:rsidRPr="000F7B09">
              <w:rPr>
                <w:rFonts w:ascii="Arial" w:hAnsi="Arial" w:cs="Arial"/>
                <w:sz w:val="18"/>
                <w:szCs w:val="18"/>
              </w:rPr>
              <w:t>.</w:t>
            </w:r>
          </w:p>
        </w:tc>
      </w:tr>
    </w:tbl>
    <w:p w14:paraId="4E67AE12" w14:textId="77777777" w:rsidR="002603B4" w:rsidRPr="000F7B09" w:rsidRDefault="002603B4" w:rsidP="002603B4">
      <w:pPr>
        <w:spacing w:after="0" w:line="240" w:lineRule="auto"/>
        <w:jc w:val="center"/>
      </w:pPr>
      <w:r w:rsidRPr="000F7B09">
        <w:rPr>
          <w:rFonts w:ascii="Arial" w:hAnsi="Arial" w:cs="Arial"/>
          <w:b/>
          <w:bCs/>
          <w:sz w:val="18"/>
          <w:szCs w:val="18"/>
        </w:rPr>
        <w:t>12. člen</w:t>
      </w:r>
    </w:p>
    <w:tbl>
      <w:tblPr>
        <w:tblStyle w:val="NormalTablePHPDOCX"/>
        <w:tblW w:w="0" w:type="auto"/>
        <w:tblInd w:w="108" w:type="dxa"/>
        <w:tblLook w:val="04A0" w:firstRow="1" w:lastRow="0" w:firstColumn="1" w:lastColumn="0" w:noHBand="0" w:noVBand="1"/>
      </w:tblPr>
      <w:tblGrid>
        <w:gridCol w:w="8962"/>
      </w:tblGrid>
      <w:tr w:rsidR="002603B4" w:rsidRPr="000F7B09" w14:paraId="1E1F6BBC" w14:textId="77777777" w:rsidTr="00DE77D0">
        <w:tc>
          <w:tcPr>
            <w:tcW w:w="0" w:type="auto"/>
            <w:tcMar>
              <w:top w:w="0" w:type="auto"/>
              <w:bottom w:w="0" w:type="auto"/>
            </w:tcMar>
          </w:tcPr>
          <w:p w14:paraId="7A8DD1E3" w14:textId="77777777" w:rsidR="002603B4" w:rsidRPr="000F7B09" w:rsidRDefault="002603B4" w:rsidP="00DE77D0">
            <w:pPr>
              <w:spacing w:before="225" w:after="225"/>
              <w:jc w:val="both"/>
            </w:pPr>
            <w:r w:rsidRPr="000F7B09">
              <w:rPr>
                <w:rFonts w:ascii="Arial" w:hAnsi="Arial" w:cs="Arial"/>
                <w:sz w:val="18"/>
                <w:szCs w:val="18"/>
              </w:rPr>
              <w:t>Naročnik se obvezuje:</w:t>
            </w:r>
          </w:p>
          <w:tbl>
            <w:tblPr>
              <w:tblStyle w:val="NormalTablePHPDOCX"/>
              <w:tblW w:w="0" w:type="auto"/>
              <w:tblLook w:val="04A0" w:firstRow="1" w:lastRow="0" w:firstColumn="1" w:lastColumn="0" w:noHBand="0" w:noVBand="1"/>
            </w:tblPr>
            <w:tblGrid>
              <w:gridCol w:w="8746"/>
            </w:tblGrid>
            <w:tr w:rsidR="002603B4" w:rsidRPr="000F7B09" w14:paraId="26670B10" w14:textId="77777777" w:rsidTr="00DE77D0">
              <w:tc>
                <w:tcPr>
                  <w:tcW w:w="0" w:type="auto"/>
                  <w:tcMar>
                    <w:top w:w="0" w:type="auto"/>
                    <w:bottom w:w="0" w:type="auto"/>
                  </w:tcMar>
                </w:tcPr>
                <w:p w14:paraId="2DB9DA24" w14:textId="77777777" w:rsidR="002603B4" w:rsidRPr="000F7B09" w:rsidRDefault="002603B4">
                  <w:pPr>
                    <w:numPr>
                      <w:ilvl w:val="0"/>
                      <w:numId w:val="20"/>
                    </w:numPr>
                    <w:jc w:val="both"/>
                    <w:rPr>
                      <w:rFonts w:ascii="Arial" w:hAnsi="Arial" w:cs="Arial"/>
                      <w:sz w:val="18"/>
                      <w:szCs w:val="18"/>
                    </w:rPr>
                  </w:pPr>
                  <w:r w:rsidRPr="000F7B09">
                    <w:rPr>
                      <w:rFonts w:ascii="Arial" w:hAnsi="Arial" w:cs="Arial"/>
                      <w:sz w:val="18"/>
                      <w:szCs w:val="18"/>
                    </w:rPr>
                    <w:t>sodelovati z izvajalcem s ciljem, da se prevzete obveznosti izvršijo pravočasno in v obojestransko zadovoljstvo,</w:t>
                  </w:r>
                </w:p>
                <w:p w14:paraId="4DF2677A" w14:textId="77777777" w:rsidR="002603B4" w:rsidRPr="000F7B09" w:rsidRDefault="002603B4">
                  <w:pPr>
                    <w:numPr>
                      <w:ilvl w:val="0"/>
                      <w:numId w:val="20"/>
                    </w:numPr>
                    <w:jc w:val="both"/>
                    <w:rPr>
                      <w:rFonts w:ascii="Arial" w:hAnsi="Arial" w:cs="Arial"/>
                      <w:sz w:val="18"/>
                      <w:szCs w:val="18"/>
                    </w:rPr>
                  </w:pPr>
                  <w:r w:rsidRPr="000F7B09">
                    <w:rPr>
                      <w:rFonts w:ascii="Arial" w:hAnsi="Arial" w:cs="Arial"/>
                      <w:sz w:val="18"/>
                      <w:szCs w:val="18"/>
                    </w:rPr>
                    <w:t>dati na razpolago izvajalcu vso dokumentacijo in informacije</w:t>
                  </w:r>
                  <w:r>
                    <w:rPr>
                      <w:rFonts w:ascii="Arial" w:hAnsi="Arial" w:cs="Arial"/>
                      <w:sz w:val="18"/>
                      <w:szCs w:val="18"/>
                    </w:rPr>
                    <w:t>,</w:t>
                  </w:r>
                  <w:r w:rsidRPr="000F7B09">
                    <w:rPr>
                      <w:rFonts w:ascii="Arial" w:hAnsi="Arial" w:cs="Arial"/>
                      <w:sz w:val="18"/>
                      <w:szCs w:val="18"/>
                    </w:rPr>
                    <w:t xml:space="preserve"> s katerimi razpolaga in so za realizacijo investicije potrebni,</w:t>
                  </w:r>
                </w:p>
                <w:p w14:paraId="67788956" w14:textId="45D11227" w:rsidR="002603B4" w:rsidRPr="000F7B09" w:rsidRDefault="002603B4">
                  <w:pPr>
                    <w:numPr>
                      <w:ilvl w:val="0"/>
                      <w:numId w:val="20"/>
                    </w:numPr>
                    <w:jc w:val="both"/>
                    <w:rPr>
                      <w:rFonts w:ascii="Arial" w:hAnsi="Arial" w:cs="Arial"/>
                      <w:sz w:val="18"/>
                      <w:szCs w:val="18"/>
                    </w:rPr>
                  </w:pPr>
                  <w:r w:rsidRPr="000F7B09">
                    <w:rPr>
                      <w:rFonts w:ascii="Arial" w:hAnsi="Arial" w:cs="Arial"/>
                      <w:sz w:val="18"/>
                      <w:szCs w:val="18"/>
                    </w:rPr>
                    <w:t xml:space="preserve">sodelovati v času izdelave projektne </w:t>
                  </w:r>
                  <w:r w:rsidR="00BD2618">
                    <w:rPr>
                      <w:rFonts w:ascii="Arial" w:hAnsi="Arial" w:cs="Arial"/>
                      <w:sz w:val="18"/>
                      <w:szCs w:val="18"/>
                    </w:rPr>
                    <w:t>naloge</w:t>
                  </w:r>
                  <w:r w:rsidRPr="000F7B09">
                    <w:rPr>
                      <w:rFonts w:ascii="Arial" w:hAnsi="Arial" w:cs="Arial"/>
                      <w:sz w:val="18"/>
                      <w:szCs w:val="18"/>
                    </w:rPr>
                    <w:t xml:space="preserve"> s pooblaščenim predstavnikom izvajalca,</w:t>
                  </w:r>
                </w:p>
                <w:p w14:paraId="1639962A" w14:textId="77777777" w:rsidR="002603B4" w:rsidRPr="000F7B09" w:rsidRDefault="002603B4">
                  <w:pPr>
                    <w:numPr>
                      <w:ilvl w:val="0"/>
                      <w:numId w:val="20"/>
                    </w:numPr>
                    <w:jc w:val="both"/>
                    <w:rPr>
                      <w:rFonts w:ascii="Arial" w:hAnsi="Arial" w:cs="Arial"/>
                      <w:sz w:val="18"/>
                      <w:szCs w:val="18"/>
                    </w:rPr>
                  </w:pPr>
                  <w:r w:rsidRPr="000F7B09">
                    <w:rPr>
                      <w:rFonts w:ascii="Arial" w:hAnsi="Arial" w:cs="Arial"/>
                      <w:sz w:val="18"/>
                      <w:szCs w:val="18"/>
                    </w:rPr>
                    <w:t>pravočasno obveščati izvajalca o vseh spremembah in novo nastalih situacijah, ki bi lahko imele vpliv na izvršitev prevzetih storitev in realizacijo investicije,</w:t>
                  </w:r>
                </w:p>
                <w:p w14:paraId="3A428EA4" w14:textId="77777777" w:rsidR="002603B4" w:rsidRPr="000F7B09" w:rsidRDefault="002603B4">
                  <w:pPr>
                    <w:numPr>
                      <w:ilvl w:val="0"/>
                      <w:numId w:val="20"/>
                    </w:numPr>
                    <w:jc w:val="both"/>
                    <w:rPr>
                      <w:rFonts w:ascii="Arial" w:hAnsi="Arial" w:cs="Arial"/>
                      <w:sz w:val="18"/>
                      <w:szCs w:val="18"/>
                    </w:rPr>
                  </w:pPr>
                  <w:r w:rsidRPr="000F7B09">
                    <w:rPr>
                      <w:rFonts w:ascii="Arial" w:hAnsi="Arial" w:cs="Arial"/>
                      <w:sz w:val="18"/>
                      <w:szCs w:val="18"/>
                    </w:rPr>
                    <w:t>urediti plačilne obveznosti, izhajajoč iz pogodbe.</w:t>
                  </w:r>
                </w:p>
              </w:tc>
            </w:tr>
          </w:tbl>
          <w:p w14:paraId="5A20245A" w14:textId="77777777" w:rsidR="002603B4" w:rsidRPr="000F7B09" w:rsidRDefault="002603B4" w:rsidP="00DE77D0"/>
        </w:tc>
      </w:tr>
    </w:tbl>
    <w:p w14:paraId="3674D960" w14:textId="77777777" w:rsidR="002603B4" w:rsidRDefault="002603B4" w:rsidP="002603B4">
      <w:pPr>
        <w:spacing w:before="225" w:after="225" w:line="240" w:lineRule="auto"/>
        <w:jc w:val="both"/>
        <w:rPr>
          <w:rFonts w:ascii="Arial" w:hAnsi="Arial" w:cs="Arial"/>
          <w:b/>
          <w:bCs/>
          <w:sz w:val="18"/>
          <w:szCs w:val="18"/>
        </w:rPr>
      </w:pPr>
      <w:r w:rsidRPr="000F7B09">
        <w:rPr>
          <w:rFonts w:ascii="Arial" w:hAnsi="Arial" w:cs="Arial"/>
          <w:b/>
          <w:bCs/>
          <w:sz w:val="18"/>
          <w:szCs w:val="18"/>
        </w:rPr>
        <w:lastRenderedPageBreak/>
        <w:t>VIII. ODSTOP OD POGODBE</w:t>
      </w:r>
    </w:p>
    <w:p w14:paraId="3BC3F5B1" w14:textId="77777777" w:rsidR="002603B4" w:rsidRPr="000F7B09" w:rsidRDefault="002603B4" w:rsidP="002603B4">
      <w:pPr>
        <w:spacing w:after="0" w:line="240" w:lineRule="auto"/>
        <w:jc w:val="center"/>
      </w:pPr>
      <w:r w:rsidRPr="000F7B09">
        <w:rPr>
          <w:rFonts w:ascii="Arial" w:hAnsi="Arial" w:cs="Arial"/>
          <w:b/>
          <w:bCs/>
          <w:sz w:val="18"/>
          <w:szCs w:val="18"/>
        </w:rPr>
        <w:t>13. člen</w:t>
      </w:r>
    </w:p>
    <w:tbl>
      <w:tblPr>
        <w:tblStyle w:val="NormalTablePHPDOCX"/>
        <w:tblW w:w="0" w:type="auto"/>
        <w:tblInd w:w="108" w:type="dxa"/>
        <w:tblLook w:val="04A0" w:firstRow="1" w:lastRow="0" w:firstColumn="1" w:lastColumn="0" w:noHBand="0" w:noVBand="1"/>
      </w:tblPr>
      <w:tblGrid>
        <w:gridCol w:w="8962"/>
      </w:tblGrid>
      <w:tr w:rsidR="002603B4" w:rsidRPr="000F7B09" w14:paraId="327317BD" w14:textId="77777777" w:rsidTr="00DE77D0">
        <w:tc>
          <w:tcPr>
            <w:tcW w:w="0" w:type="auto"/>
            <w:tcMar>
              <w:top w:w="0" w:type="auto"/>
              <w:bottom w:w="0" w:type="auto"/>
            </w:tcMar>
          </w:tcPr>
          <w:p w14:paraId="67B55B85" w14:textId="77777777" w:rsidR="002603B4" w:rsidRDefault="002603B4" w:rsidP="00DE77D0">
            <w:pPr>
              <w:spacing w:before="225" w:after="225"/>
              <w:jc w:val="both"/>
              <w:rPr>
                <w:rFonts w:ascii="Arial" w:hAnsi="Arial" w:cs="Arial"/>
                <w:sz w:val="18"/>
                <w:szCs w:val="18"/>
              </w:rPr>
            </w:pPr>
            <w:r w:rsidRPr="00A13EED">
              <w:rPr>
                <w:rFonts w:ascii="Arial" w:hAnsi="Arial" w:cs="Arial"/>
                <w:sz w:val="18"/>
                <w:szCs w:val="18"/>
              </w:rPr>
              <w:t>Vsaka od pogodbenih strank lahko zaradi kršitve pogodbenih določil odpove to pogodbo z enomesečnim odpovednim rokom s priporočenem pismom po pošti. Odpovedni rok prične teči z dnem prejema poštne pošiljke.</w:t>
            </w:r>
          </w:p>
          <w:p w14:paraId="3384DD73" w14:textId="77777777" w:rsidR="002603B4" w:rsidRPr="000F7B09" w:rsidRDefault="002603B4" w:rsidP="00DE77D0">
            <w:pPr>
              <w:spacing w:before="225" w:after="225"/>
              <w:jc w:val="both"/>
            </w:pPr>
            <w:r w:rsidRPr="000F7B09">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0B306058" w14:textId="77777777" w:rsidR="002603B4" w:rsidRPr="000F7B09" w:rsidRDefault="002603B4" w:rsidP="00DE77D0">
            <w:pPr>
              <w:spacing w:before="225" w:after="225"/>
              <w:jc w:val="both"/>
            </w:pPr>
            <w:r w:rsidRPr="000F7B09">
              <w:rPr>
                <w:rFonts w:ascii="Arial" w:hAnsi="Arial" w:cs="Arial"/>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2603B4" w:rsidRPr="000F7B09" w14:paraId="44167940" w14:textId="77777777" w:rsidTr="00DE77D0">
              <w:tc>
                <w:tcPr>
                  <w:tcW w:w="0" w:type="auto"/>
                  <w:tcMar>
                    <w:top w:w="0" w:type="auto"/>
                    <w:bottom w:w="0" w:type="auto"/>
                  </w:tcMar>
                </w:tcPr>
                <w:p w14:paraId="59ECC218" w14:textId="77777777" w:rsidR="002603B4" w:rsidRPr="000F7B09" w:rsidRDefault="002603B4">
                  <w:pPr>
                    <w:numPr>
                      <w:ilvl w:val="0"/>
                      <w:numId w:val="21"/>
                    </w:numPr>
                    <w:jc w:val="both"/>
                    <w:rPr>
                      <w:rFonts w:ascii="Arial" w:hAnsi="Arial" w:cs="Arial"/>
                      <w:sz w:val="18"/>
                      <w:szCs w:val="18"/>
                    </w:rPr>
                  </w:pPr>
                  <w:r w:rsidRPr="000F7B09">
                    <w:rPr>
                      <w:rFonts w:ascii="Arial" w:hAnsi="Arial" w:cs="Arial"/>
                      <w:sz w:val="18"/>
                      <w:szCs w:val="18"/>
                    </w:rPr>
                    <w:t>pride izvajalec v takšno finančno situacijo, ki bi mu onemogočila izvedbo pogodbenih obveznosti;</w:t>
                  </w:r>
                </w:p>
                <w:p w14:paraId="6ADF0069" w14:textId="77777777" w:rsidR="002603B4" w:rsidRPr="000F7B09" w:rsidRDefault="002603B4">
                  <w:pPr>
                    <w:numPr>
                      <w:ilvl w:val="0"/>
                      <w:numId w:val="21"/>
                    </w:numPr>
                    <w:jc w:val="both"/>
                    <w:rPr>
                      <w:rFonts w:ascii="Arial" w:hAnsi="Arial" w:cs="Arial"/>
                      <w:sz w:val="18"/>
                      <w:szCs w:val="18"/>
                    </w:rPr>
                  </w:pPr>
                  <w:r w:rsidRPr="000F7B09">
                    <w:rPr>
                      <w:rFonts w:ascii="Arial" w:hAnsi="Arial" w:cs="Arial"/>
                      <w:sz w:val="18"/>
                      <w:szCs w:val="18"/>
                    </w:rPr>
                    <w:t>izvajalec po svoji krivdi v roku 14 dni od veljavnosti pogodbe ne prične z delom;</w:t>
                  </w:r>
                </w:p>
                <w:p w14:paraId="081FB95A" w14:textId="77777777" w:rsidR="002603B4" w:rsidRPr="000F7B09" w:rsidRDefault="002603B4">
                  <w:pPr>
                    <w:numPr>
                      <w:ilvl w:val="0"/>
                      <w:numId w:val="21"/>
                    </w:numPr>
                    <w:jc w:val="both"/>
                    <w:rPr>
                      <w:rFonts w:ascii="Arial" w:hAnsi="Arial" w:cs="Arial"/>
                      <w:sz w:val="18"/>
                      <w:szCs w:val="18"/>
                    </w:rPr>
                  </w:pPr>
                  <w:r w:rsidRPr="000F7B09">
                    <w:rPr>
                      <w:rFonts w:ascii="Arial" w:hAnsi="Arial" w:cs="Arial"/>
                      <w:sz w:val="18"/>
                      <w:szCs w:val="18"/>
                    </w:rPr>
                    <w:t xml:space="preserve">izvajalec po svoji krivdi kasni z deli po faznih rokih iz potrjenega terminskega plana del </w:t>
                  </w:r>
                  <w:r>
                    <w:rPr>
                      <w:rFonts w:ascii="Arial" w:hAnsi="Arial" w:cs="Arial"/>
                      <w:sz w:val="18"/>
                      <w:szCs w:val="18"/>
                    </w:rPr>
                    <w:t>in/ali</w:t>
                  </w:r>
                  <w:r w:rsidRPr="000F7B09">
                    <w:rPr>
                      <w:rFonts w:ascii="Arial" w:hAnsi="Arial" w:cs="Arial"/>
                      <w:sz w:val="18"/>
                      <w:szCs w:val="18"/>
                    </w:rPr>
                    <w:t xml:space="preserve"> če ne dosega pogodbeno dogovorjene kvalitete in standardov in je ne more vzpostaviti niti v naknadno dogovorjenem roku, ki mu ga določi naročnik.</w:t>
                  </w:r>
                </w:p>
              </w:tc>
            </w:tr>
          </w:tbl>
          <w:p w14:paraId="2D367800" w14:textId="77777777" w:rsidR="002603B4" w:rsidRPr="000F7B09" w:rsidRDefault="002603B4" w:rsidP="00DE77D0">
            <w:pPr>
              <w:spacing w:before="225" w:after="225"/>
              <w:jc w:val="both"/>
            </w:pPr>
            <w:r w:rsidRPr="000F7B09">
              <w:rPr>
                <w:rFonts w:ascii="Arial" w:hAnsi="Arial" w:cs="Arial"/>
                <w:sz w:val="18"/>
                <w:szCs w:val="18"/>
              </w:rPr>
              <w:t xml:space="preserve">Med veljavnostjo </w:t>
            </w:r>
            <w:r>
              <w:rPr>
                <w:rFonts w:ascii="Arial" w:hAnsi="Arial" w:cs="Arial"/>
                <w:sz w:val="18"/>
                <w:szCs w:val="18"/>
              </w:rPr>
              <w:t xml:space="preserve">te </w:t>
            </w:r>
            <w:r w:rsidRPr="000F7B09">
              <w:rPr>
                <w:rFonts w:ascii="Arial" w:hAnsi="Arial" w:cs="Arial"/>
                <w:sz w:val="18"/>
                <w:szCs w:val="18"/>
              </w:rPr>
              <w:t>pogodbe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2603B4" w:rsidRPr="000F7B09" w14:paraId="1359F9AB" w14:textId="77777777" w:rsidTr="00DE77D0">
              <w:tc>
                <w:tcPr>
                  <w:tcW w:w="0" w:type="auto"/>
                  <w:tcMar>
                    <w:top w:w="0" w:type="auto"/>
                    <w:bottom w:w="0" w:type="auto"/>
                  </w:tcMar>
                </w:tcPr>
                <w:p w14:paraId="1DA6531F" w14:textId="77777777" w:rsidR="002603B4" w:rsidRPr="000F7B09" w:rsidRDefault="002603B4">
                  <w:pPr>
                    <w:numPr>
                      <w:ilvl w:val="0"/>
                      <w:numId w:val="22"/>
                    </w:numPr>
                    <w:jc w:val="both"/>
                    <w:rPr>
                      <w:rFonts w:ascii="Arial" w:hAnsi="Arial" w:cs="Arial"/>
                      <w:sz w:val="18"/>
                      <w:szCs w:val="18"/>
                    </w:rPr>
                  </w:pPr>
                  <w:r w:rsidRPr="000F7B09">
                    <w:rPr>
                      <w:rFonts w:ascii="Arial" w:hAnsi="Arial" w:cs="Arial"/>
                      <w:sz w:val="18"/>
                      <w:szCs w:val="18"/>
                    </w:rPr>
                    <w:t>javno naročilo je bilo bistveno spremenjeno, kar terja nov postopek javnega naročanja;</w:t>
                  </w:r>
                </w:p>
                <w:p w14:paraId="10CF8BCE" w14:textId="77777777" w:rsidR="002603B4" w:rsidRPr="000F7B09" w:rsidRDefault="002603B4">
                  <w:pPr>
                    <w:numPr>
                      <w:ilvl w:val="0"/>
                      <w:numId w:val="22"/>
                    </w:numPr>
                    <w:jc w:val="both"/>
                    <w:rPr>
                      <w:rFonts w:ascii="Arial" w:hAnsi="Arial" w:cs="Arial"/>
                      <w:sz w:val="18"/>
                      <w:szCs w:val="18"/>
                    </w:rPr>
                  </w:pPr>
                  <w:r w:rsidRPr="000F7B09">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331284" w14:textId="77777777" w:rsidR="002603B4" w:rsidRPr="000F7B09" w:rsidRDefault="002603B4">
                  <w:pPr>
                    <w:numPr>
                      <w:ilvl w:val="0"/>
                      <w:numId w:val="22"/>
                    </w:numPr>
                    <w:jc w:val="both"/>
                    <w:rPr>
                      <w:rFonts w:ascii="Arial" w:hAnsi="Arial" w:cs="Arial"/>
                      <w:sz w:val="18"/>
                      <w:szCs w:val="18"/>
                    </w:rPr>
                  </w:pPr>
                  <w:r w:rsidRPr="000F7B09">
                    <w:rPr>
                      <w:rFonts w:ascii="Arial" w:hAnsi="Arial" w:cs="Arial"/>
                      <w:sz w:val="18"/>
                      <w:szCs w:val="18"/>
                    </w:rPr>
                    <w:t>zaradi hudih kršitev obveznosti iz PEU, PDEU in tega zakona, ki jih je po postopku v skladu z 258. členom PDEU ugotovilo Sodišče Evropske unije, javno naročilo ne bi smelo biti oddano izvajalcu.</w:t>
                  </w:r>
                </w:p>
              </w:tc>
            </w:tr>
          </w:tbl>
          <w:p w14:paraId="0F681569" w14:textId="77777777" w:rsidR="002603B4" w:rsidRDefault="002603B4" w:rsidP="00DE77D0">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2 tedenski odpovedni rok. Odpovedni rok prične teči  z dnem, ko je nasprotna stranka prejme pisno obvestilo o odpovedi pogodbe.</w:t>
            </w:r>
          </w:p>
          <w:p w14:paraId="270A16EB" w14:textId="77777777" w:rsidR="002603B4" w:rsidRDefault="002603B4" w:rsidP="00DE77D0">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491DEA92" w14:textId="77777777" w:rsidR="002603B4" w:rsidRPr="000F7B09" w:rsidRDefault="002603B4" w:rsidP="00DE77D0">
            <w:pPr>
              <w:spacing w:before="225" w:after="225"/>
              <w:jc w:val="both"/>
            </w:pPr>
            <w:r w:rsidRPr="001B2EC7">
              <w:rPr>
                <w:rFonts w:ascii="Arial" w:hAnsi="Arial" w:cs="Arial"/>
                <w:sz w:val="18"/>
                <w:szCs w:val="18"/>
              </w:rPr>
              <w:t xml:space="preserve">Naročnik bo istočasno z odstopom od pogodbe zaradi razlogov na strani izvajalca, pričel s postopki za plačilo pogodbene kazni </w:t>
            </w:r>
            <w:r>
              <w:rPr>
                <w:rFonts w:ascii="Arial" w:hAnsi="Arial" w:cs="Arial"/>
                <w:sz w:val="18"/>
                <w:szCs w:val="18"/>
              </w:rPr>
              <w:t>in/ali</w:t>
            </w:r>
            <w:r w:rsidRPr="001B2EC7">
              <w:rPr>
                <w:rFonts w:ascii="Arial" w:hAnsi="Arial" w:cs="Arial"/>
                <w:sz w:val="18"/>
                <w:szCs w:val="18"/>
              </w:rPr>
              <w:t xml:space="preserve"> unovčenjem zavarovanja za dobro izvedbo pogodbenih obveznosti.</w:t>
            </w:r>
          </w:p>
          <w:p w14:paraId="1BBCBB88" w14:textId="77777777" w:rsidR="002603B4" w:rsidRPr="007644B2" w:rsidRDefault="002603B4" w:rsidP="00DE77D0">
            <w:pPr>
              <w:spacing w:before="225" w:after="225"/>
              <w:jc w:val="both"/>
              <w:rPr>
                <w:rFonts w:ascii="Arial" w:hAnsi="Arial" w:cs="Arial"/>
                <w:sz w:val="18"/>
                <w:szCs w:val="18"/>
              </w:rPr>
            </w:pPr>
            <w:r w:rsidRPr="000F7B09">
              <w:rPr>
                <w:rFonts w:ascii="Arial" w:hAnsi="Arial" w:cs="Arial"/>
                <w:sz w:val="18"/>
                <w:szCs w:val="18"/>
              </w:rPr>
              <w:t>Naročnik ima pravico enostransko odstopiti od pogodbe brez odpovednega roka v primeru, da nima zagotovljenih sredstev ali v primeru bistveno spremenjenih okoliščin.</w:t>
            </w:r>
          </w:p>
        </w:tc>
      </w:tr>
    </w:tbl>
    <w:p w14:paraId="04628482" w14:textId="77777777" w:rsidR="002603B4" w:rsidRPr="000F7B09" w:rsidRDefault="002603B4" w:rsidP="002603B4">
      <w:pPr>
        <w:spacing w:before="225" w:after="225" w:line="240" w:lineRule="auto"/>
        <w:jc w:val="both"/>
      </w:pPr>
      <w:r w:rsidRPr="000F7B09">
        <w:rPr>
          <w:rFonts w:ascii="Arial" w:hAnsi="Arial" w:cs="Arial"/>
          <w:b/>
          <w:bCs/>
          <w:sz w:val="18"/>
          <w:szCs w:val="18"/>
        </w:rPr>
        <w:t>IX. SOCIALNA KLAVZULA</w:t>
      </w:r>
    </w:p>
    <w:p w14:paraId="52821058" w14:textId="77777777" w:rsidR="002603B4" w:rsidRPr="000F7B09" w:rsidRDefault="002603B4" w:rsidP="002603B4">
      <w:pPr>
        <w:spacing w:after="0" w:line="240" w:lineRule="auto"/>
        <w:jc w:val="center"/>
      </w:pPr>
      <w:r w:rsidRPr="000F7B09">
        <w:rPr>
          <w:rFonts w:ascii="Arial" w:hAnsi="Arial" w:cs="Arial"/>
          <w:b/>
          <w:bCs/>
          <w:sz w:val="18"/>
          <w:szCs w:val="18"/>
        </w:rPr>
        <w:t>14. člen</w:t>
      </w:r>
    </w:p>
    <w:tbl>
      <w:tblPr>
        <w:tblStyle w:val="NormalTablePHPDOCX"/>
        <w:tblW w:w="0" w:type="auto"/>
        <w:tblInd w:w="108" w:type="dxa"/>
        <w:tblLook w:val="04A0" w:firstRow="1" w:lastRow="0" w:firstColumn="1" w:lastColumn="0" w:noHBand="0" w:noVBand="1"/>
      </w:tblPr>
      <w:tblGrid>
        <w:gridCol w:w="8962"/>
      </w:tblGrid>
      <w:tr w:rsidR="002603B4" w:rsidRPr="000F7B09" w14:paraId="277A297B" w14:textId="77777777" w:rsidTr="00DE77D0">
        <w:tc>
          <w:tcPr>
            <w:tcW w:w="0" w:type="auto"/>
            <w:tcMar>
              <w:top w:w="0" w:type="auto"/>
              <w:bottom w:w="0" w:type="auto"/>
            </w:tcMar>
          </w:tcPr>
          <w:p w14:paraId="62B9E4BF" w14:textId="77777777" w:rsidR="002603B4" w:rsidRPr="006D5E5C" w:rsidRDefault="002603B4" w:rsidP="00DE77D0">
            <w:pPr>
              <w:spacing w:before="225" w:after="225"/>
              <w:jc w:val="both"/>
              <w:rPr>
                <w:rFonts w:ascii="Arial" w:hAnsi="Arial" w:cs="Arial"/>
                <w:sz w:val="18"/>
                <w:szCs w:val="18"/>
              </w:rPr>
            </w:pPr>
            <w:r w:rsidRPr="006D5E5C">
              <w:rPr>
                <w:rFonts w:ascii="Arial" w:hAnsi="Arial" w:cs="Arial"/>
                <w:color w:val="000000"/>
                <w:sz w:val="18"/>
                <w:szCs w:val="18"/>
              </w:rPr>
              <w:t>Ta pogodba je sklenjena pod razveznim pogojem, ki se uresniči v primeru izpolnitve ene od naslednjih okoliščin:</w:t>
            </w:r>
          </w:p>
          <w:p w14:paraId="108958FE" w14:textId="77777777" w:rsidR="002603B4" w:rsidRPr="006D5E5C" w:rsidRDefault="002603B4" w:rsidP="00DE77D0">
            <w:pPr>
              <w:spacing w:before="225" w:after="225"/>
              <w:jc w:val="both"/>
              <w:rPr>
                <w:rFonts w:ascii="Arial" w:hAnsi="Arial" w:cs="Arial"/>
                <w:sz w:val="18"/>
                <w:szCs w:val="18"/>
              </w:rPr>
            </w:pPr>
            <w:r w:rsidRPr="006D5E5C">
              <w:rPr>
                <w:rFonts w:ascii="Arial" w:hAnsi="Arial" w:cs="Arial"/>
                <w:color w:val="000000"/>
                <w:sz w:val="18"/>
                <w:szCs w:val="18"/>
              </w:rPr>
              <w:t xml:space="preserve">- če bo naročnik seznanjen, da je sodišče s pravnomočno odločitvijo ugotovilo kršitev obveznosti delovne, </w:t>
            </w:r>
            <w:proofErr w:type="spellStart"/>
            <w:r w:rsidRPr="006D5E5C">
              <w:rPr>
                <w:rFonts w:ascii="Arial" w:hAnsi="Arial" w:cs="Arial"/>
                <w:color w:val="000000"/>
                <w:sz w:val="18"/>
                <w:szCs w:val="18"/>
              </w:rPr>
              <w:t>okoljske</w:t>
            </w:r>
            <w:proofErr w:type="spellEnd"/>
            <w:r w:rsidRPr="006D5E5C">
              <w:rPr>
                <w:rFonts w:ascii="Arial" w:hAnsi="Arial" w:cs="Arial"/>
                <w:color w:val="000000"/>
                <w:sz w:val="18"/>
                <w:szCs w:val="18"/>
              </w:rPr>
              <w:t xml:space="preserve"> ali socialne zakonodaje s strani izvajalca ali podizvajalca ali</w:t>
            </w:r>
          </w:p>
          <w:p w14:paraId="0027C771" w14:textId="77777777" w:rsidR="002603B4" w:rsidRPr="006D5E5C" w:rsidRDefault="002603B4" w:rsidP="00DE77D0">
            <w:pPr>
              <w:spacing w:before="225" w:after="225"/>
              <w:jc w:val="both"/>
              <w:rPr>
                <w:rFonts w:ascii="Arial" w:hAnsi="Arial" w:cs="Arial"/>
                <w:sz w:val="18"/>
                <w:szCs w:val="18"/>
              </w:rPr>
            </w:pPr>
            <w:r w:rsidRPr="006D5E5C">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2603B4" w:rsidRPr="006D5E5C" w14:paraId="441513A9" w14:textId="77777777" w:rsidTr="00DE77D0">
              <w:tc>
                <w:tcPr>
                  <w:tcW w:w="0" w:type="auto"/>
                  <w:tcMar>
                    <w:top w:w="0" w:type="auto"/>
                    <w:bottom w:w="0" w:type="auto"/>
                  </w:tcMar>
                </w:tcPr>
                <w:p w14:paraId="111AF240" w14:textId="77777777" w:rsidR="002603B4" w:rsidRPr="006D5E5C" w:rsidRDefault="002603B4">
                  <w:pPr>
                    <w:numPr>
                      <w:ilvl w:val="0"/>
                      <w:numId w:val="26"/>
                    </w:numPr>
                    <w:jc w:val="both"/>
                    <w:rPr>
                      <w:rFonts w:ascii="Arial" w:hAnsi="Arial" w:cs="Arial"/>
                      <w:color w:val="000000"/>
                      <w:sz w:val="18"/>
                      <w:szCs w:val="18"/>
                    </w:rPr>
                  </w:pPr>
                  <w:r w:rsidRPr="006D5E5C">
                    <w:rPr>
                      <w:rFonts w:ascii="Arial" w:hAnsi="Arial" w:cs="Arial"/>
                      <w:color w:val="000000"/>
                      <w:sz w:val="18"/>
                      <w:szCs w:val="18"/>
                    </w:rPr>
                    <w:t>plačilom za delo,</w:t>
                  </w:r>
                </w:p>
                <w:p w14:paraId="51CC3D91" w14:textId="77777777" w:rsidR="002603B4" w:rsidRPr="006D5E5C" w:rsidRDefault="002603B4">
                  <w:pPr>
                    <w:numPr>
                      <w:ilvl w:val="0"/>
                      <w:numId w:val="26"/>
                    </w:numPr>
                    <w:jc w:val="both"/>
                    <w:rPr>
                      <w:rFonts w:ascii="Arial" w:hAnsi="Arial" w:cs="Arial"/>
                      <w:color w:val="000000"/>
                      <w:sz w:val="18"/>
                      <w:szCs w:val="18"/>
                    </w:rPr>
                  </w:pPr>
                  <w:r w:rsidRPr="006D5E5C">
                    <w:rPr>
                      <w:rFonts w:ascii="Arial" w:hAnsi="Arial" w:cs="Arial"/>
                      <w:color w:val="000000"/>
                      <w:sz w:val="18"/>
                      <w:szCs w:val="18"/>
                    </w:rPr>
                    <w:t>delovnim časom,</w:t>
                  </w:r>
                </w:p>
                <w:p w14:paraId="2362D45A" w14:textId="77777777" w:rsidR="002603B4" w:rsidRPr="006D5E5C" w:rsidRDefault="002603B4">
                  <w:pPr>
                    <w:numPr>
                      <w:ilvl w:val="0"/>
                      <w:numId w:val="26"/>
                    </w:numPr>
                    <w:jc w:val="both"/>
                    <w:rPr>
                      <w:rFonts w:ascii="Arial" w:hAnsi="Arial" w:cs="Arial"/>
                      <w:color w:val="000000"/>
                      <w:sz w:val="18"/>
                      <w:szCs w:val="18"/>
                    </w:rPr>
                  </w:pPr>
                  <w:r w:rsidRPr="006D5E5C">
                    <w:rPr>
                      <w:rFonts w:ascii="Arial" w:hAnsi="Arial" w:cs="Arial"/>
                      <w:color w:val="000000"/>
                      <w:sz w:val="18"/>
                      <w:szCs w:val="18"/>
                    </w:rPr>
                    <w:t>počitki,</w:t>
                  </w:r>
                </w:p>
                <w:p w14:paraId="2179433C" w14:textId="77777777" w:rsidR="002603B4" w:rsidRPr="006D5E5C" w:rsidRDefault="002603B4">
                  <w:pPr>
                    <w:numPr>
                      <w:ilvl w:val="0"/>
                      <w:numId w:val="26"/>
                    </w:numPr>
                    <w:jc w:val="both"/>
                    <w:rPr>
                      <w:rFonts w:ascii="Arial" w:hAnsi="Arial" w:cs="Arial"/>
                      <w:color w:val="000000"/>
                      <w:sz w:val="18"/>
                      <w:szCs w:val="18"/>
                    </w:rPr>
                  </w:pPr>
                  <w:r w:rsidRPr="006D5E5C">
                    <w:rPr>
                      <w:rFonts w:ascii="Arial" w:hAnsi="Arial" w:cs="Arial"/>
                      <w:color w:val="000000"/>
                      <w:sz w:val="18"/>
                      <w:szCs w:val="18"/>
                    </w:rPr>
                    <w:t>opravljanjem dela na podlagi pogodb civilnega prava kljub obstoju elementov delovnega razmerja ali v zvezi z zaposlovanjem na črno </w:t>
                  </w:r>
                </w:p>
              </w:tc>
            </w:tr>
          </w:tbl>
          <w:p w14:paraId="77A02371" w14:textId="77777777" w:rsidR="002603B4" w:rsidRPr="006D5E5C" w:rsidRDefault="002603B4" w:rsidP="00DE77D0">
            <w:pPr>
              <w:spacing w:before="225" w:after="225"/>
              <w:jc w:val="both"/>
              <w:rPr>
                <w:rFonts w:ascii="Arial" w:hAnsi="Arial" w:cs="Arial"/>
                <w:sz w:val="18"/>
                <w:szCs w:val="18"/>
              </w:rPr>
            </w:pPr>
            <w:r w:rsidRPr="006D5E5C">
              <w:rPr>
                <w:rFonts w:ascii="Arial" w:hAnsi="Arial" w:cs="Arial"/>
                <w:color w:val="000000"/>
                <w:sz w:val="18"/>
                <w:szCs w:val="18"/>
              </w:rPr>
              <w:lastRenderedPageBreak/>
              <w:t>in za kateri mu je bila s pravnomočno odločitvijo ali več pravnomočnimi odločitvami izrečena globa za prekršek,</w:t>
            </w:r>
          </w:p>
          <w:p w14:paraId="557C9937" w14:textId="77777777" w:rsidR="002603B4" w:rsidRPr="006D5E5C" w:rsidRDefault="002603B4" w:rsidP="00DE77D0">
            <w:pPr>
              <w:spacing w:before="225" w:after="225"/>
              <w:jc w:val="both"/>
              <w:rPr>
                <w:rFonts w:ascii="Arial" w:hAnsi="Arial" w:cs="Arial"/>
                <w:sz w:val="18"/>
                <w:szCs w:val="18"/>
              </w:rPr>
            </w:pPr>
            <w:r w:rsidRPr="006D5E5C">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280EB3DD" w14:textId="77777777" w:rsidR="002603B4" w:rsidRPr="006D5E5C" w:rsidRDefault="002603B4" w:rsidP="00DE77D0">
            <w:pPr>
              <w:spacing w:before="225" w:after="225"/>
              <w:jc w:val="both"/>
              <w:rPr>
                <w:rFonts w:ascii="Arial" w:hAnsi="Arial" w:cs="Arial"/>
                <w:sz w:val="18"/>
                <w:szCs w:val="18"/>
              </w:rPr>
            </w:pPr>
            <w:r w:rsidRPr="006D5E5C">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5716F9CE" w14:textId="77777777" w:rsidR="002603B4" w:rsidRPr="000F7B09" w:rsidRDefault="002603B4" w:rsidP="00DE77D0">
            <w:pPr>
              <w:spacing w:before="225" w:after="225"/>
              <w:jc w:val="both"/>
            </w:pPr>
            <w:r w:rsidRPr="006D5E5C">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14961EC4" w14:textId="77777777" w:rsidR="002603B4" w:rsidRPr="000F7B09" w:rsidRDefault="002603B4" w:rsidP="002603B4">
      <w:pPr>
        <w:spacing w:before="225" w:after="225" w:line="240" w:lineRule="auto"/>
        <w:jc w:val="both"/>
      </w:pPr>
      <w:r w:rsidRPr="000F7B09">
        <w:rPr>
          <w:rFonts w:ascii="Arial" w:hAnsi="Arial" w:cs="Arial"/>
          <w:b/>
          <w:bCs/>
          <w:sz w:val="18"/>
          <w:szCs w:val="18"/>
        </w:rPr>
        <w:lastRenderedPageBreak/>
        <w:t>X. POGODBENA KAZEN</w:t>
      </w:r>
    </w:p>
    <w:p w14:paraId="5E26F8D4" w14:textId="77777777" w:rsidR="002603B4" w:rsidRPr="000F7B09" w:rsidRDefault="002603B4" w:rsidP="002603B4">
      <w:pPr>
        <w:spacing w:after="0" w:line="240" w:lineRule="auto"/>
        <w:jc w:val="center"/>
      </w:pPr>
      <w:r w:rsidRPr="000F7B09">
        <w:rPr>
          <w:rFonts w:ascii="Arial" w:hAnsi="Arial" w:cs="Arial"/>
          <w:b/>
          <w:bCs/>
          <w:sz w:val="18"/>
          <w:szCs w:val="18"/>
        </w:rPr>
        <w:t>15. člen</w:t>
      </w:r>
    </w:p>
    <w:tbl>
      <w:tblPr>
        <w:tblStyle w:val="NormalTablePHPDOCX"/>
        <w:tblW w:w="0" w:type="auto"/>
        <w:tblInd w:w="108" w:type="dxa"/>
        <w:tblLook w:val="04A0" w:firstRow="1" w:lastRow="0" w:firstColumn="1" w:lastColumn="0" w:noHBand="0" w:noVBand="1"/>
      </w:tblPr>
      <w:tblGrid>
        <w:gridCol w:w="8962"/>
      </w:tblGrid>
      <w:tr w:rsidR="002603B4" w:rsidRPr="007644B2" w14:paraId="53AF766B" w14:textId="77777777" w:rsidTr="00DE77D0">
        <w:tc>
          <w:tcPr>
            <w:tcW w:w="0" w:type="auto"/>
            <w:tcMar>
              <w:top w:w="0" w:type="auto"/>
              <w:bottom w:w="0" w:type="auto"/>
            </w:tcMar>
          </w:tcPr>
          <w:p w14:paraId="1824BCA0" w14:textId="77777777" w:rsidR="002603B4" w:rsidRPr="001F3096" w:rsidRDefault="002603B4" w:rsidP="00DE77D0">
            <w:pPr>
              <w:spacing w:before="225" w:after="225"/>
              <w:jc w:val="both"/>
              <w:rPr>
                <w:rFonts w:ascii="Arial" w:hAnsi="Arial" w:cs="Arial"/>
                <w:color w:val="000000"/>
                <w:sz w:val="18"/>
                <w:szCs w:val="18"/>
              </w:rPr>
            </w:pPr>
            <w:r w:rsidRPr="001F3096">
              <w:rPr>
                <w:rFonts w:ascii="Arial" w:hAnsi="Arial" w:cs="Arial"/>
                <w:color w:val="000000"/>
                <w:sz w:val="18"/>
                <w:szCs w:val="18"/>
              </w:rPr>
              <w:t>Če se izvajalec po svoji krivdi pri izvedbi del ne drži dogovorjenih rokov, sme naročnik za vsak dan zamude zahtevati plačilo pogodbene kazni v višini 2 promila od pogodbene vrednosti z DDV, vendar skupaj ne več kot 10% celotne pogodbene vrednosti z DDV.</w:t>
            </w:r>
          </w:p>
          <w:p w14:paraId="54651745" w14:textId="77777777" w:rsidR="002603B4" w:rsidRPr="001F3096" w:rsidRDefault="002603B4" w:rsidP="00DE77D0">
            <w:pPr>
              <w:spacing w:before="225" w:after="225"/>
              <w:jc w:val="both"/>
              <w:rPr>
                <w:rFonts w:ascii="Arial" w:eastAsia="Calibri" w:hAnsi="Arial" w:cs="Arial"/>
                <w:sz w:val="18"/>
                <w:szCs w:val="18"/>
              </w:rPr>
            </w:pPr>
            <w:r w:rsidRPr="001F3096">
              <w:rPr>
                <w:rFonts w:ascii="Arial" w:eastAsia="Calibri" w:hAnsi="Arial" w:cs="Arial"/>
                <w:sz w:val="18"/>
                <w:szCs w:val="18"/>
              </w:rPr>
              <w:t>Izvajalec se zavezuje naročniku plačati pogodbeno kazen v kolikor izvajalec krši pogodbene določbe ali določbe razpisne dokumentacije vezane na:</w:t>
            </w:r>
          </w:p>
          <w:p w14:paraId="453AA767" w14:textId="77777777" w:rsidR="002603B4" w:rsidRPr="001F3096" w:rsidRDefault="002603B4">
            <w:pPr>
              <w:pStyle w:val="Odstavekseznama"/>
              <w:numPr>
                <w:ilvl w:val="0"/>
                <w:numId w:val="27"/>
              </w:numPr>
              <w:spacing w:before="225" w:after="225"/>
              <w:jc w:val="both"/>
              <w:rPr>
                <w:rFonts w:ascii="Arial" w:eastAsia="Calibri" w:hAnsi="Arial" w:cs="Arial"/>
                <w:sz w:val="18"/>
                <w:szCs w:val="18"/>
                <w:shd w:val="clear" w:color="auto" w:fill="FFFF00"/>
              </w:rPr>
            </w:pPr>
            <w:r w:rsidRPr="001F3096">
              <w:rPr>
                <w:rFonts w:ascii="Arial" w:eastAsia="Calibri" w:hAnsi="Arial" w:cs="Arial"/>
                <w:sz w:val="18"/>
                <w:szCs w:val="18"/>
              </w:rPr>
              <w:t>podizvajalca (izvajalec ga pred pričetkom del ni ustrezno najavil naročniku, naročnik s sodelovanjem podizvajalca ne soglaša, če pri samem izvajanju dejansko dela izvaja podizvajalec podizvajalca), in sicer v vrednosti 1.000,00 EUR za vsak dan kršitve,</w:t>
            </w:r>
          </w:p>
          <w:p w14:paraId="7635057D" w14:textId="77777777" w:rsidR="002603B4" w:rsidRPr="001F3096" w:rsidRDefault="002603B4">
            <w:pPr>
              <w:pStyle w:val="Odstavekseznama"/>
              <w:numPr>
                <w:ilvl w:val="0"/>
                <w:numId w:val="27"/>
              </w:numPr>
              <w:spacing w:before="225" w:after="225"/>
              <w:jc w:val="both"/>
              <w:rPr>
                <w:rFonts w:ascii="Arial" w:eastAsia="Calibri" w:hAnsi="Arial" w:cs="Arial"/>
                <w:sz w:val="18"/>
                <w:szCs w:val="18"/>
                <w:shd w:val="clear" w:color="auto" w:fill="FFFF00"/>
              </w:rPr>
            </w:pPr>
            <w:r w:rsidRPr="001F3096">
              <w:rPr>
                <w:rFonts w:ascii="Arial" w:eastAsia="Calibri" w:hAnsi="Arial" w:cs="Arial"/>
                <w:sz w:val="18"/>
                <w:szCs w:val="18"/>
              </w:rPr>
              <w:t>zavezo izvajalca, da se bo redno udeleževal in aktivno sodeloval na sestankih z naročnikom in drugimi deležniki projekta na željo naročnika tekom projektiranja in tekom izvedbene faze projekta ter dajal pojasnila, rešitve in sodeloval pri projektu s ciljem izvesti projekt pravočasno, racionalno in gospodarno,</w:t>
            </w:r>
          </w:p>
          <w:p w14:paraId="6B207BE7" w14:textId="77777777" w:rsidR="002603B4" w:rsidRPr="001F3096" w:rsidRDefault="002603B4">
            <w:pPr>
              <w:pStyle w:val="Odstavekseznama"/>
              <w:numPr>
                <w:ilvl w:val="0"/>
                <w:numId w:val="27"/>
              </w:numPr>
              <w:spacing w:before="225" w:after="225"/>
              <w:jc w:val="both"/>
              <w:rPr>
                <w:rFonts w:ascii="Arial" w:eastAsia="Calibri" w:hAnsi="Arial" w:cs="Arial"/>
                <w:sz w:val="18"/>
                <w:szCs w:val="18"/>
                <w:shd w:val="clear" w:color="auto" w:fill="FFFF00"/>
              </w:rPr>
            </w:pPr>
            <w:r w:rsidRPr="001F3096">
              <w:rPr>
                <w:rFonts w:ascii="Arial" w:eastAsia="Calibri" w:hAnsi="Arial" w:cs="Arial"/>
                <w:sz w:val="18"/>
                <w:szCs w:val="18"/>
              </w:rPr>
              <w:t>zavezo izvajalca, da bo sodeloval pri interpretiranju vsebine projektne in spremljajoče dokumentacije</w:t>
            </w:r>
            <w:r w:rsidRPr="001F3096">
              <w:rPr>
                <w:rFonts w:ascii="Arial" w:eastAsia="Calibri" w:hAnsi="Arial" w:cs="Arial"/>
                <w:sz w:val="18"/>
                <w:szCs w:val="18"/>
                <w:shd w:val="clear" w:color="auto" w:fill="FFFF00"/>
              </w:rPr>
              <w:t xml:space="preserve"> </w:t>
            </w:r>
            <w:r w:rsidRPr="001F3096">
              <w:rPr>
                <w:rFonts w:ascii="Arial" w:eastAsia="Calibri" w:hAnsi="Arial" w:cs="Arial"/>
                <w:sz w:val="18"/>
                <w:szCs w:val="18"/>
              </w:rPr>
              <w:t>tekom morebitne revizije ter vnosom sprememb in odpravi morebitnih ugotovljenih pomanjkljivosti,</w:t>
            </w:r>
            <w:r w:rsidRPr="001F3096">
              <w:rPr>
                <w:rFonts w:ascii="Arial" w:eastAsia="Calibri" w:hAnsi="Arial" w:cs="Arial"/>
                <w:sz w:val="18"/>
                <w:szCs w:val="18"/>
                <w:shd w:val="clear" w:color="auto" w:fill="FFFF00"/>
              </w:rPr>
              <w:t xml:space="preserve"> </w:t>
            </w:r>
          </w:p>
          <w:p w14:paraId="583E318C" w14:textId="77777777" w:rsidR="002603B4" w:rsidRPr="001F3096" w:rsidRDefault="002603B4">
            <w:pPr>
              <w:pStyle w:val="Odstavekseznama"/>
              <w:numPr>
                <w:ilvl w:val="0"/>
                <w:numId w:val="27"/>
              </w:numPr>
              <w:spacing w:before="225" w:after="225"/>
              <w:jc w:val="both"/>
              <w:rPr>
                <w:rFonts w:ascii="Arial" w:eastAsia="Calibri" w:hAnsi="Arial" w:cs="Arial"/>
                <w:sz w:val="18"/>
                <w:szCs w:val="18"/>
                <w:shd w:val="clear" w:color="auto" w:fill="FFFF00"/>
              </w:rPr>
            </w:pPr>
            <w:r w:rsidRPr="001F3096">
              <w:rPr>
                <w:rFonts w:ascii="Arial" w:eastAsia="Calibri" w:hAnsi="Arial" w:cs="Arial"/>
                <w:sz w:val="18"/>
                <w:szCs w:val="18"/>
              </w:rPr>
              <w:t xml:space="preserve">zavezo striktnega spoštovanja pogodbenih določb ali določb razpisne dokumentacije ali drugih zakonskih oziroma podzakonskih predpisov predmetnega področja, </w:t>
            </w:r>
          </w:p>
          <w:p w14:paraId="64FF9F99" w14:textId="77777777" w:rsidR="002603B4" w:rsidRPr="001F3096" w:rsidRDefault="002603B4" w:rsidP="00DE77D0">
            <w:pPr>
              <w:spacing w:before="225" w:after="225"/>
              <w:jc w:val="both"/>
              <w:rPr>
                <w:rFonts w:ascii="Arial" w:eastAsia="Calibri" w:hAnsi="Arial" w:cs="Arial"/>
                <w:sz w:val="18"/>
                <w:szCs w:val="18"/>
                <w:shd w:val="clear" w:color="auto" w:fill="FFFF00"/>
              </w:rPr>
            </w:pPr>
            <w:r w:rsidRPr="001F3096">
              <w:rPr>
                <w:rFonts w:ascii="Arial" w:eastAsia="Calibri" w:hAnsi="Arial" w:cs="Arial"/>
                <w:sz w:val="18"/>
                <w:szCs w:val="18"/>
              </w:rPr>
              <w:t>in sicer v vrednosti 1.000,00 EUR za vsak dan kršitve.</w:t>
            </w:r>
          </w:p>
          <w:p w14:paraId="3D9AA552" w14:textId="77777777" w:rsidR="002603B4" w:rsidRPr="001F3096" w:rsidRDefault="002603B4" w:rsidP="00DE77D0">
            <w:pPr>
              <w:spacing w:before="225" w:after="225"/>
              <w:jc w:val="both"/>
              <w:rPr>
                <w:rFonts w:ascii="Arial" w:hAnsi="Arial" w:cs="Arial"/>
                <w:color w:val="000000"/>
                <w:sz w:val="18"/>
                <w:szCs w:val="18"/>
              </w:rPr>
            </w:pPr>
            <w:r w:rsidRPr="001F3096">
              <w:rPr>
                <w:rFonts w:ascii="Arial" w:hAnsi="Arial" w:cs="Arial"/>
                <w:color w:val="000000"/>
                <w:sz w:val="18"/>
                <w:szCs w:val="18"/>
              </w:rPr>
              <w:t>Pogodbena kazen se lahko obračuna tekoče ali pri končnem obračunu.</w:t>
            </w:r>
          </w:p>
          <w:p w14:paraId="70C5147A" w14:textId="77777777" w:rsidR="002603B4" w:rsidRPr="007644B2" w:rsidRDefault="002603B4" w:rsidP="00DE77D0">
            <w:pPr>
              <w:spacing w:before="225" w:after="225"/>
              <w:jc w:val="both"/>
            </w:pPr>
            <w:r w:rsidRPr="001F3096">
              <w:rPr>
                <w:rFonts w:ascii="Arial" w:hAnsi="Arial" w:cs="Arial"/>
                <w:color w:val="000000"/>
                <w:sz w:val="18"/>
                <w:szCs w:val="18"/>
              </w:rPr>
              <w:t>Pogodbeni stranki soglašata, da pravica zaračunavati pogodbeno kazen ni pogojena z dejanskim nastankom škode naročniku. 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Povračilo tako nastale škode bo naročnik uveljavljal po splošnih načelih odškodninske odgovornosti, neodvisno od uveljavljanja pogodbene kazni.</w:t>
            </w:r>
          </w:p>
        </w:tc>
      </w:tr>
    </w:tbl>
    <w:p w14:paraId="0D5EC882" w14:textId="77777777" w:rsidR="002603B4" w:rsidRPr="000F7B09" w:rsidRDefault="002603B4" w:rsidP="002603B4">
      <w:pPr>
        <w:spacing w:before="225" w:after="225" w:line="240" w:lineRule="auto"/>
        <w:jc w:val="both"/>
      </w:pPr>
      <w:r w:rsidRPr="000F7B09">
        <w:rPr>
          <w:rFonts w:ascii="Arial" w:hAnsi="Arial" w:cs="Arial"/>
          <w:b/>
          <w:bCs/>
          <w:sz w:val="18"/>
          <w:szCs w:val="18"/>
        </w:rPr>
        <w:t>XI. ZAVAROVANJE ZA DOBRO IZVEDBO</w:t>
      </w:r>
    </w:p>
    <w:p w14:paraId="083ECA58" w14:textId="77777777" w:rsidR="002603B4" w:rsidRPr="000F7B09" w:rsidRDefault="002603B4" w:rsidP="002603B4">
      <w:pPr>
        <w:spacing w:after="0" w:line="240" w:lineRule="auto"/>
        <w:jc w:val="center"/>
      </w:pPr>
      <w:r w:rsidRPr="000F7B09">
        <w:rPr>
          <w:rFonts w:ascii="Arial" w:hAnsi="Arial" w:cs="Arial"/>
          <w:b/>
          <w:bCs/>
          <w:sz w:val="18"/>
          <w:szCs w:val="18"/>
        </w:rPr>
        <w:t>1</w:t>
      </w:r>
      <w:r>
        <w:rPr>
          <w:rFonts w:ascii="Arial" w:hAnsi="Arial" w:cs="Arial"/>
          <w:b/>
          <w:bCs/>
          <w:sz w:val="18"/>
          <w:szCs w:val="18"/>
        </w:rPr>
        <w:t>6</w:t>
      </w:r>
      <w:r w:rsidRPr="000F7B09">
        <w:rPr>
          <w:rFonts w:ascii="Arial" w:hAnsi="Arial" w:cs="Arial"/>
          <w:b/>
          <w:bCs/>
          <w:sz w:val="18"/>
          <w:szCs w:val="18"/>
        </w:rPr>
        <w:t>. člen</w:t>
      </w:r>
    </w:p>
    <w:tbl>
      <w:tblPr>
        <w:tblStyle w:val="NormalTablePHPDOCX"/>
        <w:tblW w:w="0" w:type="auto"/>
        <w:tblInd w:w="108" w:type="dxa"/>
        <w:tblLook w:val="04A0" w:firstRow="1" w:lastRow="0" w:firstColumn="1" w:lastColumn="0" w:noHBand="0" w:noVBand="1"/>
      </w:tblPr>
      <w:tblGrid>
        <w:gridCol w:w="8962"/>
      </w:tblGrid>
      <w:tr w:rsidR="002603B4" w:rsidRPr="000F7B09" w14:paraId="2F8C666A" w14:textId="77777777" w:rsidTr="00DE77D0">
        <w:tc>
          <w:tcPr>
            <w:tcW w:w="0" w:type="auto"/>
            <w:tcMar>
              <w:top w:w="0" w:type="auto"/>
              <w:bottom w:w="0" w:type="auto"/>
            </w:tcMar>
          </w:tcPr>
          <w:p w14:paraId="6BE53E66" w14:textId="77777777" w:rsidR="002603B4" w:rsidRPr="000F7B09" w:rsidRDefault="002603B4" w:rsidP="00DE77D0">
            <w:pPr>
              <w:spacing w:before="225" w:after="225"/>
              <w:jc w:val="both"/>
            </w:pPr>
            <w:r w:rsidRPr="000F7B09">
              <w:rPr>
                <w:rFonts w:ascii="Arial" w:hAnsi="Arial" w:cs="Arial"/>
                <w:sz w:val="18"/>
                <w:szCs w:val="18"/>
              </w:rPr>
              <w:t>Vrsta zavarovanja: menica z menično izjavo</w:t>
            </w:r>
          </w:p>
          <w:p w14:paraId="5497C43E" w14:textId="77777777" w:rsidR="002603B4" w:rsidRPr="000F7B09" w:rsidRDefault="002603B4" w:rsidP="00DE77D0">
            <w:pPr>
              <w:spacing w:before="225" w:after="225"/>
              <w:jc w:val="both"/>
            </w:pPr>
            <w:r w:rsidRPr="000F7B09">
              <w:rPr>
                <w:rFonts w:ascii="Arial" w:hAnsi="Arial" w:cs="Arial"/>
                <w:sz w:val="18"/>
                <w:szCs w:val="18"/>
              </w:rPr>
              <w:t>Višina zavarovanja: 10% pogodbene vrednosti z DDV</w:t>
            </w:r>
          </w:p>
          <w:p w14:paraId="5D505BA8" w14:textId="77777777" w:rsidR="002603B4" w:rsidRPr="000F7B09" w:rsidRDefault="002603B4" w:rsidP="00DE77D0">
            <w:pPr>
              <w:spacing w:before="225" w:after="225"/>
              <w:jc w:val="both"/>
            </w:pPr>
            <w:r w:rsidRPr="000F7B09">
              <w:rPr>
                <w:rFonts w:ascii="Arial" w:hAnsi="Arial" w:cs="Arial"/>
                <w:sz w:val="18"/>
                <w:szCs w:val="18"/>
              </w:rPr>
              <w:t>Čas veljavnosti: </w:t>
            </w:r>
            <w:r>
              <w:rPr>
                <w:rFonts w:ascii="Arial" w:hAnsi="Arial" w:cs="Arial"/>
                <w:sz w:val="18"/>
                <w:szCs w:val="18"/>
              </w:rPr>
              <w:t xml:space="preserve">še en mesec po izpolnitvi vseh pogodbenih obveznosti do izteka vseh pogodbenih obveznosti . </w:t>
            </w:r>
          </w:p>
          <w:p w14:paraId="6ED933C4" w14:textId="77777777" w:rsidR="002603B4" w:rsidRPr="000F7B09" w:rsidRDefault="002603B4" w:rsidP="00DE77D0">
            <w:pPr>
              <w:spacing w:before="225" w:after="225"/>
              <w:jc w:val="both"/>
            </w:pPr>
            <w:r w:rsidRPr="000F7B09">
              <w:rPr>
                <w:rFonts w:ascii="Arial" w:hAnsi="Arial" w:cs="Arial"/>
                <w:sz w:val="18"/>
                <w:szCs w:val="18"/>
              </w:rPr>
              <w:lastRenderedPageBreak/>
              <w:t>Izvajalec mora najpozneje v desetih dneh od sklenitve pogodbe kot pogoj za veljavnost pogodbe izročiti naročniku zavarovanje za dobro izvedbo pogodbenih obveznosti, v nasprotnem primeru lahko naročnik odstopi od pogodbe.</w:t>
            </w:r>
          </w:p>
          <w:p w14:paraId="1DA3CA16" w14:textId="77777777" w:rsidR="002603B4" w:rsidRPr="000F7B09" w:rsidRDefault="002603B4" w:rsidP="00DE77D0">
            <w:pPr>
              <w:spacing w:before="225" w:after="225"/>
              <w:jc w:val="both"/>
            </w:pPr>
            <w:r w:rsidRPr="000F7B09">
              <w:rPr>
                <w:rFonts w:ascii="Arial" w:hAnsi="Arial" w:cs="Arial"/>
                <w:sz w:val="18"/>
                <w:szCs w:val="18"/>
              </w:rPr>
              <w:t>Zavarovanje za dobro izvedbo pogodbenih obveznosti lahko naročnik unovči v vseh primerih kršitev obveznosti izvajalca po tej pogodbi.</w:t>
            </w:r>
          </w:p>
        </w:tc>
      </w:tr>
    </w:tbl>
    <w:p w14:paraId="3841C1BB" w14:textId="77777777" w:rsidR="002603B4" w:rsidRPr="000F7B09" w:rsidRDefault="002603B4" w:rsidP="002603B4">
      <w:pPr>
        <w:spacing w:before="225" w:after="225" w:line="240" w:lineRule="auto"/>
        <w:jc w:val="both"/>
      </w:pPr>
      <w:r w:rsidRPr="000F7B09">
        <w:rPr>
          <w:rFonts w:ascii="Arial" w:hAnsi="Arial" w:cs="Arial"/>
          <w:b/>
          <w:bCs/>
          <w:sz w:val="18"/>
          <w:szCs w:val="18"/>
        </w:rPr>
        <w:lastRenderedPageBreak/>
        <w:t>XII. PREDSTAVNIKI PO POGODBI</w:t>
      </w:r>
      <w:r>
        <w:rPr>
          <w:rFonts w:ascii="Arial" w:hAnsi="Arial" w:cs="Arial"/>
          <w:b/>
          <w:bCs/>
          <w:sz w:val="18"/>
          <w:szCs w:val="18"/>
        </w:rPr>
        <w:t xml:space="preserve"> IN STROKOVNJAKI</w:t>
      </w:r>
    </w:p>
    <w:p w14:paraId="4DB1F8E0" w14:textId="77777777" w:rsidR="002603B4" w:rsidRPr="000F7B09" w:rsidRDefault="002603B4" w:rsidP="002603B4">
      <w:pPr>
        <w:spacing w:after="0" w:line="240" w:lineRule="auto"/>
        <w:jc w:val="center"/>
      </w:pPr>
      <w:r>
        <w:rPr>
          <w:rFonts w:ascii="Arial" w:hAnsi="Arial" w:cs="Arial"/>
          <w:b/>
          <w:bCs/>
          <w:sz w:val="18"/>
          <w:szCs w:val="18"/>
        </w:rPr>
        <w:t>17</w:t>
      </w:r>
      <w:r w:rsidRPr="000F7B09">
        <w:rPr>
          <w:rFonts w:ascii="Arial" w:hAnsi="Arial" w:cs="Arial"/>
          <w:b/>
          <w:bCs/>
          <w:sz w:val="18"/>
          <w:szCs w:val="18"/>
        </w:rPr>
        <w:t>. člen</w:t>
      </w:r>
    </w:p>
    <w:tbl>
      <w:tblPr>
        <w:tblStyle w:val="NormalTablePHPDOCX"/>
        <w:tblW w:w="0" w:type="auto"/>
        <w:tblInd w:w="108" w:type="dxa"/>
        <w:tblLook w:val="04A0" w:firstRow="1" w:lastRow="0" w:firstColumn="1" w:lastColumn="0" w:noHBand="0" w:noVBand="1"/>
      </w:tblPr>
      <w:tblGrid>
        <w:gridCol w:w="7581"/>
      </w:tblGrid>
      <w:tr w:rsidR="002603B4" w:rsidRPr="000F7B09" w14:paraId="39A0D1F0" w14:textId="77777777" w:rsidTr="00DE77D0">
        <w:tc>
          <w:tcPr>
            <w:tcW w:w="0" w:type="auto"/>
            <w:tcMar>
              <w:top w:w="0" w:type="auto"/>
              <w:bottom w:w="0" w:type="auto"/>
            </w:tcMar>
          </w:tcPr>
          <w:p w14:paraId="3FA59054" w14:textId="77777777" w:rsidR="002603B4" w:rsidRPr="007644B2" w:rsidRDefault="002603B4" w:rsidP="00DE77D0">
            <w:pPr>
              <w:spacing w:before="225" w:after="225"/>
              <w:jc w:val="both"/>
            </w:pPr>
            <w:r w:rsidRPr="007644B2">
              <w:rPr>
                <w:rFonts w:ascii="Arial" w:hAnsi="Arial" w:cs="Arial"/>
                <w:sz w:val="18"/>
                <w:szCs w:val="18"/>
              </w:rPr>
              <w:t>Skrbnik pogodbe za naročnika je Barbara Slak Turk, vodja službe za nabavo in skladiščenje.</w:t>
            </w:r>
          </w:p>
          <w:p w14:paraId="4D9EB005" w14:textId="77777777" w:rsidR="002603B4" w:rsidRPr="007644B2" w:rsidRDefault="002603B4" w:rsidP="00DE77D0">
            <w:pPr>
              <w:spacing w:before="225" w:after="225"/>
              <w:jc w:val="both"/>
            </w:pPr>
            <w:r w:rsidRPr="007644B2">
              <w:rPr>
                <w:rFonts w:ascii="Arial" w:hAnsi="Arial" w:cs="Arial"/>
                <w:sz w:val="18"/>
                <w:szCs w:val="18"/>
              </w:rPr>
              <w:t>Skrbnik pogodbe za izvajalca je ___________________.</w:t>
            </w:r>
          </w:p>
          <w:p w14:paraId="5BD390EC" w14:textId="77777777" w:rsidR="002603B4" w:rsidRPr="007644B2" w:rsidRDefault="002603B4" w:rsidP="00DE77D0">
            <w:pPr>
              <w:spacing w:before="225" w:after="225"/>
              <w:jc w:val="both"/>
            </w:pPr>
            <w:r w:rsidRPr="007644B2">
              <w:rPr>
                <w:rFonts w:ascii="Arial" w:hAnsi="Arial" w:cs="Arial"/>
                <w:sz w:val="18"/>
                <w:szCs w:val="18"/>
              </w:rPr>
              <w:t>Pooblaščene osebe za nadzor nad izvajanjem pogodbe so:</w:t>
            </w:r>
          </w:p>
          <w:tbl>
            <w:tblPr>
              <w:tblStyle w:val="NormalTablePHPDOCX"/>
              <w:tblW w:w="0" w:type="auto"/>
              <w:tblLook w:val="04A0" w:firstRow="1" w:lastRow="0" w:firstColumn="1" w:lastColumn="0" w:noHBand="0" w:noVBand="1"/>
            </w:tblPr>
            <w:tblGrid>
              <w:gridCol w:w="4520"/>
            </w:tblGrid>
            <w:tr w:rsidR="002603B4" w:rsidRPr="007644B2" w14:paraId="7A3C8F8C" w14:textId="77777777" w:rsidTr="00DE77D0">
              <w:tc>
                <w:tcPr>
                  <w:tcW w:w="0" w:type="auto"/>
                  <w:tcMar>
                    <w:top w:w="0" w:type="auto"/>
                    <w:bottom w:w="0" w:type="auto"/>
                  </w:tcMar>
                </w:tcPr>
                <w:p w14:paraId="5E6B9728" w14:textId="77777777" w:rsidR="002603B4" w:rsidRPr="007644B2" w:rsidRDefault="002603B4">
                  <w:pPr>
                    <w:numPr>
                      <w:ilvl w:val="0"/>
                      <w:numId w:val="23"/>
                    </w:numPr>
                    <w:jc w:val="both"/>
                    <w:rPr>
                      <w:rFonts w:ascii="Arial" w:hAnsi="Arial" w:cs="Arial"/>
                      <w:sz w:val="18"/>
                      <w:szCs w:val="18"/>
                    </w:rPr>
                  </w:pPr>
                  <w:r w:rsidRPr="007644B2">
                    <w:rPr>
                      <w:rFonts w:ascii="Arial" w:hAnsi="Arial" w:cs="Arial"/>
                      <w:sz w:val="18"/>
                      <w:szCs w:val="18"/>
                    </w:rPr>
                    <w:t>za naročnika: Katja Klobčar</w:t>
                  </w:r>
                </w:p>
                <w:p w14:paraId="6092C92C" w14:textId="77777777" w:rsidR="002603B4" w:rsidRPr="007644B2" w:rsidRDefault="002603B4">
                  <w:pPr>
                    <w:numPr>
                      <w:ilvl w:val="0"/>
                      <w:numId w:val="23"/>
                    </w:numPr>
                    <w:jc w:val="both"/>
                    <w:rPr>
                      <w:rFonts w:ascii="Arial" w:hAnsi="Arial" w:cs="Arial"/>
                      <w:sz w:val="18"/>
                      <w:szCs w:val="18"/>
                    </w:rPr>
                  </w:pPr>
                  <w:r w:rsidRPr="007644B2">
                    <w:rPr>
                      <w:rFonts w:ascii="Arial" w:hAnsi="Arial" w:cs="Arial"/>
                      <w:sz w:val="18"/>
                      <w:szCs w:val="18"/>
                    </w:rPr>
                    <w:t>za izvajalca:__________________________</w:t>
                  </w:r>
                </w:p>
              </w:tc>
            </w:tr>
          </w:tbl>
          <w:p w14:paraId="005BE3A7" w14:textId="226C9913" w:rsidR="002603B4" w:rsidRPr="000F7B09" w:rsidRDefault="00BD2618" w:rsidP="00DE77D0">
            <w:pPr>
              <w:spacing w:before="225" w:after="225"/>
              <w:jc w:val="both"/>
            </w:pPr>
            <w:r>
              <w:rPr>
                <w:rFonts w:ascii="Arial" w:hAnsi="Arial" w:cs="Arial"/>
                <w:sz w:val="18"/>
                <w:szCs w:val="18"/>
              </w:rPr>
              <w:t>Nominirani strokovnjaki</w:t>
            </w:r>
            <w:r w:rsidR="002603B4" w:rsidRPr="000F7B09">
              <w:rPr>
                <w:rFonts w:ascii="Arial" w:hAnsi="Arial" w:cs="Arial"/>
                <w:sz w:val="18"/>
                <w:szCs w:val="18"/>
              </w:rPr>
              <w:t>:</w:t>
            </w:r>
          </w:p>
          <w:p w14:paraId="60391F76" w14:textId="3B393682" w:rsidR="002603B4" w:rsidRPr="000F7B09" w:rsidRDefault="002603B4" w:rsidP="00DE77D0">
            <w:pPr>
              <w:spacing w:before="225" w:after="225"/>
              <w:jc w:val="both"/>
            </w:pPr>
            <w:r w:rsidRPr="000F7B09">
              <w:rPr>
                <w:rFonts w:ascii="Arial" w:hAnsi="Arial" w:cs="Arial"/>
                <w:sz w:val="18"/>
                <w:szCs w:val="18"/>
              </w:rPr>
              <w:t>Vodja  projekta:</w:t>
            </w:r>
            <w:r>
              <w:rPr>
                <w:rFonts w:ascii="Arial" w:hAnsi="Arial" w:cs="Arial"/>
                <w:sz w:val="18"/>
                <w:szCs w:val="18"/>
              </w:rPr>
              <w:t>____________________________</w:t>
            </w:r>
            <w:r w:rsidRPr="000F7B09">
              <w:rPr>
                <w:rFonts w:ascii="Arial" w:hAnsi="Arial" w:cs="Arial"/>
                <w:sz w:val="18"/>
                <w:szCs w:val="18"/>
              </w:rPr>
              <w:t>                             </w:t>
            </w:r>
          </w:p>
          <w:p w14:paraId="0A78C8A4" w14:textId="77777777" w:rsidR="002603B4" w:rsidRDefault="002603B4" w:rsidP="00DE77D0">
            <w:pPr>
              <w:spacing w:before="225" w:after="225"/>
              <w:jc w:val="both"/>
              <w:rPr>
                <w:rFonts w:ascii="Arial" w:hAnsi="Arial" w:cs="Arial"/>
                <w:sz w:val="18"/>
                <w:szCs w:val="18"/>
              </w:rPr>
            </w:pPr>
            <w:r>
              <w:rPr>
                <w:rFonts w:ascii="Arial" w:hAnsi="Arial" w:cs="Arial"/>
                <w:sz w:val="18"/>
                <w:szCs w:val="18"/>
              </w:rPr>
              <w:t>Ostali strokovnjaki (Ime priimek, funkcija)</w:t>
            </w:r>
            <w:r w:rsidRPr="000F7B09">
              <w:rPr>
                <w:rFonts w:ascii="Arial" w:hAnsi="Arial" w:cs="Arial"/>
                <w:sz w:val="18"/>
                <w:szCs w:val="18"/>
              </w:rPr>
              <w:t>:</w:t>
            </w:r>
          </w:p>
          <w:p w14:paraId="56B5E41D" w14:textId="77777777" w:rsidR="002603B4" w:rsidRPr="00EB4E94" w:rsidRDefault="002603B4">
            <w:pPr>
              <w:pStyle w:val="Odstavekseznama"/>
              <w:numPr>
                <w:ilvl w:val="0"/>
                <w:numId w:val="25"/>
              </w:numPr>
              <w:spacing w:before="225" w:after="225"/>
              <w:jc w:val="both"/>
              <w:rPr>
                <w:rFonts w:ascii="Arial" w:hAnsi="Arial" w:cs="Arial"/>
                <w:sz w:val="18"/>
                <w:szCs w:val="18"/>
              </w:rPr>
            </w:pPr>
            <w:r w:rsidRPr="00EB4E94">
              <w:rPr>
                <w:rFonts w:ascii="Arial" w:hAnsi="Arial" w:cs="Arial"/>
                <w:sz w:val="18"/>
                <w:szCs w:val="18"/>
              </w:rPr>
              <w:t>__________________________________________</w:t>
            </w:r>
          </w:p>
          <w:p w14:paraId="1AFD10A4" w14:textId="77777777" w:rsidR="002603B4" w:rsidRPr="00EB4E94" w:rsidRDefault="002603B4">
            <w:pPr>
              <w:pStyle w:val="Odstavekseznama"/>
              <w:numPr>
                <w:ilvl w:val="0"/>
                <w:numId w:val="25"/>
              </w:numPr>
              <w:spacing w:before="225" w:after="225"/>
              <w:jc w:val="both"/>
              <w:rPr>
                <w:rFonts w:ascii="Arial" w:hAnsi="Arial" w:cs="Arial"/>
                <w:sz w:val="18"/>
                <w:szCs w:val="18"/>
              </w:rPr>
            </w:pPr>
            <w:r w:rsidRPr="00EB4E94">
              <w:rPr>
                <w:rFonts w:ascii="Arial" w:hAnsi="Arial" w:cs="Arial"/>
                <w:sz w:val="18"/>
                <w:szCs w:val="18"/>
              </w:rPr>
              <w:t>__________________________________________</w:t>
            </w:r>
          </w:p>
          <w:p w14:paraId="797430D3" w14:textId="77777777" w:rsidR="002603B4" w:rsidRPr="00EB4E94" w:rsidRDefault="002603B4">
            <w:pPr>
              <w:pStyle w:val="Odstavekseznama"/>
              <w:numPr>
                <w:ilvl w:val="0"/>
                <w:numId w:val="25"/>
              </w:numPr>
              <w:spacing w:before="225" w:after="225"/>
              <w:jc w:val="both"/>
              <w:rPr>
                <w:rFonts w:ascii="Arial" w:hAnsi="Arial" w:cs="Arial"/>
                <w:sz w:val="18"/>
                <w:szCs w:val="18"/>
              </w:rPr>
            </w:pPr>
            <w:r w:rsidRPr="00EB4E94">
              <w:rPr>
                <w:rFonts w:ascii="Arial" w:hAnsi="Arial" w:cs="Arial"/>
                <w:sz w:val="18"/>
                <w:szCs w:val="18"/>
              </w:rPr>
              <w:t>__________________________________________</w:t>
            </w:r>
          </w:p>
          <w:p w14:paraId="79821944" w14:textId="77777777" w:rsidR="002603B4" w:rsidRPr="00EB4E94" w:rsidRDefault="002603B4">
            <w:pPr>
              <w:pStyle w:val="Odstavekseznama"/>
              <w:numPr>
                <w:ilvl w:val="0"/>
                <w:numId w:val="25"/>
              </w:numPr>
              <w:spacing w:before="225" w:after="225"/>
              <w:jc w:val="both"/>
              <w:rPr>
                <w:rFonts w:ascii="Arial" w:hAnsi="Arial" w:cs="Arial"/>
                <w:sz w:val="18"/>
                <w:szCs w:val="18"/>
              </w:rPr>
            </w:pPr>
            <w:r w:rsidRPr="00EB4E94">
              <w:rPr>
                <w:rFonts w:ascii="Arial" w:hAnsi="Arial" w:cs="Arial"/>
                <w:sz w:val="18"/>
                <w:szCs w:val="18"/>
              </w:rPr>
              <w:t>__________________________________________</w:t>
            </w:r>
          </w:p>
          <w:p w14:paraId="0F104768" w14:textId="77777777" w:rsidR="002603B4" w:rsidRPr="00EB4E94" w:rsidRDefault="002603B4">
            <w:pPr>
              <w:pStyle w:val="Odstavekseznama"/>
              <w:numPr>
                <w:ilvl w:val="0"/>
                <w:numId w:val="25"/>
              </w:numPr>
              <w:spacing w:before="225" w:after="225"/>
              <w:jc w:val="both"/>
              <w:rPr>
                <w:rFonts w:ascii="Arial" w:hAnsi="Arial" w:cs="Arial"/>
                <w:sz w:val="18"/>
                <w:szCs w:val="18"/>
              </w:rPr>
            </w:pPr>
            <w:r w:rsidRPr="00EB4E94">
              <w:rPr>
                <w:rFonts w:ascii="Arial" w:hAnsi="Arial" w:cs="Arial"/>
                <w:sz w:val="18"/>
                <w:szCs w:val="18"/>
              </w:rPr>
              <w:t>__________________________________________</w:t>
            </w:r>
          </w:p>
          <w:p w14:paraId="7E902470" w14:textId="77777777" w:rsidR="002603B4" w:rsidRPr="00EB4E94" w:rsidRDefault="002603B4">
            <w:pPr>
              <w:pStyle w:val="Odstavekseznama"/>
              <w:numPr>
                <w:ilvl w:val="0"/>
                <w:numId w:val="25"/>
              </w:numPr>
              <w:spacing w:before="225" w:after="225"/>
              <w:jc w:val="both"/>
              <w:rPr>
                <w:rFonts w:ascii="Arial" w:hAnsi="Arial" w:cs="Arial"/>
                <w:sz w:val="18"/>
                <w:szCs w:val="18"/>
              </w:rPr>
            </w:pPr>
            <w:r w:rsidRPr="00EB4E94">
              <w:rPr>
                <w:rFonts w:ascii="Arial" w:hAnsi="Arial" w:cs="Arial"/>
                <w:sz w:val="18"/>
                <w:szCs w:val="18"/>
              </w:rPr>
              <w:t>__________________________________________</w:t>
            </w:r>
          </w:p>
          <w:p w14:paraId="7AD2DDB6" w14:textId="77777777" w:rsidR="002603B4" w:rsidRPr="00EB4E94" w:rsidRDefault="002603B4">
            <w:pPr>
              <w:pStyle w:val="Odstavekseznama"/>
              <w:numPr>
                <w:ilvl w:val="0"/>
                <w:numId w:val="25"/>
              </w:numPr>
              <w:spacing w:before="225" w:after="225"/>
              <w:jc w:val="both"/>
              <w:rPr>
                <w:rFonts w:ascii="Arial" w:hAnsi="Arial" w:cs="Arial"/>
                <w:sz w:val="18"/>
                <w:szCs w:val="18"/>
              </w:rPr>
            </w:pPr>
            <w:r w:rsidRPr="00EB4E94">
              <w:rPr>
                <w:rFonts w:ascii="Arial" w:hAnsi="Arial" w:cs="Arial"/>
                <w:sz w:val="18"/>
                <w:szCs w:val="18"/>
              </w:rPr>
              <w:t>__________________________________________</w:t>
            </w:r>
          </w:p>
          <w:p w14:paraId="0690873B" w14:textId="77777777" w:rsidR="002603B4" w:rsidRPr="00EB4E94" w:rsidRDefault="002603B4">
            <w:pPr>
              <w:pStyle w:val="Odstavekseznama"/>
              <w:numPr>
                <w:ilvl w:val="0"/>
                <w:numId w:val="25"/>
              </w:numPr>
              <w:spacing w:before="225" w:after="225"/>
              <w:jc w:val="both"/>
              <w:rPr>
                <w:rFonts w:ascii="Arial" w:hAnsi="Arial" w:cs="Arial"/>
                <w:sz w:val="18"/>
                <w:szCs w:val="18"/>
              </w:rPr>
            </w:pPr>
            <w:r w:rsidRPr="00EB4E94">
              <w:rPr>
                <w:rFonts w:ascii="Arial" w:hAnsi="Arial" w:cs="Arial"/>
                <w:sz w:val="18"/>
                <w:szCs w:val="18"/>
              </w:rPr>
              <w:t>__________________________________________</w:t>
            </w:r>
          </w:p>
          <w:p w14:paraId="71A09C80" w14:textId="77777777" w:rsidR="002603B4" w:rsidRPr="000F7B09" w:rsidRDefault="002603B4" w:rsidP="00DE77D0">
            <w:pPr>
              <w:spacing w:before="225" w:after="225"/>
              <w:jc w:val="both"/>
              <w:rPr>
                <w:rFonts w:ascii="Arial" w:hAnsi="Arial" w:cs="Arial"/>
                <w:sz w:val="18"/>
                <w:szCs w:val="18"/>
              </w:rPr>
            </w:pPr>
            <w:r w:rsidRPr="000F7B09">
              <w:rPr>
                <w:rFonts w:ascii="Arial" w:hAnsi="Arial" w:cs="Arial"/>
                <w:sz w:val="18"/>
                <w:szCs w:val="18"/>
              </w:rPr>
              <w:t>Nihče od navedenih se ne sme zamenjati brez predhodnega soglasja naročnika.</w:t>
            </w:r>
          </w:p>
        </w:tc>
      </w:tr>
    </w:tbl>
    <w:p w14:paraId="69A2AC57" w14:textId="77777777" w:rsidR="002603B4" w:rsidRPr="000F7B09" w:rsidRDefault="002603B4" w:rsidP="002603B4">
      <w:pPr>
        <w:spacing w:before="225" w:after="225" w:line="240" w:lineRule="auto"/>
        <w:jc w:val="both"/>
      </w:pPr>
      <w:r w:rsidRPr="000F7B09">
        <w:rPr>
          <w:rFonts w:ascii="Arial" w:hAnsi="Arial" w:cs="Arial"/>
          <w:b/>
          <w:bCs/>
          <w:sz w:val="18"/>
          <w:szCs w:val="18"/>
        </w:rPr>
        <w:t>XIII. AVTORSKE PRAVICE</w:t>
      </w:r>
    </w:p>
    <w:p w14:paraId="20BA82BD" w14:textId="77777777" w:rsidR="002603B4" w:rsidRPr="000F7B09" w:rsidRDefault="002603B4" w:rsidP="002603B4">
      <w:pPr>
        <w:spacing w:after="0" w:line="240" w:lineRule="auto"/>
        <w:jc w:val="center"/>
      </w:pPr>
      <w:r>
        <w:rPr>
          <w:rFonts w:ascii="Arial" w:hAnsi="Arial" w:cs="Arial"/>
          <w:b/>
          <w:bCs/>
          <w:sz w:val="18"/>
          <w:szCs w:val="18"/>
        </w:rPr>
        <w:t>18</w:t>
      </w:r>
      <w:r w:rsidRPr="000F7B09">
        <w:rPr>
          <w:rFonts w:ascii="Arial" w:hAnsi="Arial" w:cs="Arial"/>
          <w:b/>
          <w:bCs/>
          <w:sz w:val="18"/>
          <w:szCs w:val="18"/>
        </w:rPr>
        <w:t>. člen</w:t>
      </w:r>
    </w:p>
    <w:tbl>
      <w:tblPr>
        <w:tblStyle w:val="NormalTablePHPDOCX"/>
        <w:tblW w:w="0" w:type="auto"/>
        <w:tblInd w:w="108" w:type="dxa"/>
        <w:tblLook w:val="04A0" w:firstRow="1" w:lastRow="0" w:firstColumn="1" w:lastColumn="0" w:noHBand="0" w:noVBand="1"/>
      </w:tblPr>
      <w:tblGrid>
        <w:gridCol w:w="8962"/>
      </w:tblGrid>
      <w:tr w:rsidR="002603B4" w:rsidRPr="001F3096" w14:paraId="28BFB855" w14:textId="77777777" w:rsidTr="00DE77D0">
        <w:tc>
          <w:tcPr>
            <w:tcW w:w="0" w:type="auto"/>
            <w:tcMar>
              <w:top w:w="0" w:type="auto"/>
              <w:bottom w:w="0" w:type="auto"/>
            </w:tcMar>
          </w:tcPr>
          <w:p w14:paraId="2E364D2D" w14:textId="77777777" w:rsidR="002603B4" w:rsidRPr="001F3096" w:rsidRDefault="002603B4" w:rsidP="00DE77D0">
            <w:pPr>
              <w:spacing w:before="225" w:after="225"/>
              <w:jc w:val="both"/>
            </w:pPr>
            <w:r w:rsidRPr="001F3096">
              <w:rPr>
                <w:rFonts w:ascii="Arial" w:hAnsi="Arial" w:cs="Arial"/>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p w14:paraId="743B79E2" w14:textId="77777777" w:rsidR="002603B4" w:rsidRPr="001F3096" w:rsidRDefault="002603B4" w:rsidP="00DE77D0">
            <w:pPr>
              <w:spacing w:before="225" w:after="225"/>
              <w:jc w:val="both"/>
              <w:rPr>
                <w:rFonts w:ascii="Arial" w:hAnsi="Arial" w:cs="Arial"/>
                <w:sz w:val="18"/>
                <w:szCs w:val="18"/>
              </w:rPr>
            </w:pPr>
            <w:r w:rsidRPr="001F3096">
              <w:rPr>
                <w:rFonts w:ascii="Arial" w:hAnsi="Arial" w:cs="Arial"/>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14:paraId="5E0F57A3" w14:textId="77777777" w:rsidR="002603B4" w:rsidRDefault="002603B4" w:rsidP="002603B4">
      <w:pPr>
        <w:spacing w:before="225" w:after="225" w:line="240" w:lineRule="auto"/>
        <w:jc w:val="both"/>
        <w:rPr>
          <w:rFonts w:ascii="Arial" w:hAnsi="Arial" w:cs="Arial"/>
          <w:b/>
          <w:bCs/>
          <w:sz w:val="18"/>
          <w:szCs w:val="18"/>
        </w:rPr>
      </w:pPr>
      <w:r w:rsidRPr="000F7B09">
        <w:rPr>
          <w:rFonts w:ascii="Arial" w:hAnsi="Arial" w:cs="Arial"/>
          <w:b/>
          <w:bCs/>
          <w:sz w:val="18"/>
          <w:szCs w:val="18"/>
        </w:rPr>
        <w:t>XIV. POSLOVNA SKRIVNOST</w:t>
      </w:r>
    </w:p>
    <w:p w14:paraId="6549EB25" w14:textId="77777777" w:rsidR="00985888" w:rsidRPr="000F7B09" w:rsidRDefault="00985888" w:rsidP="002603B4">
      <w:pPr>
        <w:spacing w:before="225" w:after="225" w:line="240" w:lineRule="auto"/>
        <w:jc w:val="both"/>
      </w:pPr>
    </w:p>
    <w:p w14:paraId="0DA2025A" w14:textId="77777777" w:rsidR="002603B4" w:rsidRPr="000F7B09" w:rsidRDefault="002603B4" w:rsidP="002603B4">
      <w:pPr>
        <w:spacing w:after="0" w:line="240" w:lineRule="auto"/>
        <w:jc w:val="center"/>
      </w:pPr>
      <w:r>
        <w:rPr>
          <w:rFonts w:ascii="Arial" w:hAnsi="Arial" w:cs="Arial"/>
          <w:b/>
          <w:bCs/>
          <w:sz w:val="18"/>
          <w:szCs w:val="18"/>
        </w:rPr>
        <w:t>19</w:t>
      </w:r>
      <w:r w:rsidRPr="000F7B09">
        <w:rPr>
          <w:rFonts w:ascii="Arial" w:hAnsi="Arial" w:cs="Arial"/>
          <w:b/>
          <w:bCs/>
          <w:sz w:val="18"/>
          <w:szCs w:val="18"/>
        </w:rPr>
        <w:t>. člen</w:t>
      </w:r>
    </w:p>
    <w:tbl>
      <w:tblPr>
        <w:tblStyle w:val="NormalTablePHPDOCX"/>
        <w:tblW w:w="0" w:type="auto"/>
        <w:tblInd w:w="108" w:type="dxa"/>
        <w:tblLook w:val="04A0" w:firstRow="1" w:lastRow="0" w:firstColumn="1" w:lastColumn="0" w:noHBand="0" w:noVBand="1"/>
      </w:tblPr>
      <w:tblGrid>
        <w:gridCol w:w="8962"/>
      </w:tblGrid>
      <w:tr w:rsidR="002603B4" w:rsidRPr="000F7B09" w14:paraId="784A511D" w14:textId="77777777" w:rsidTr="00DE77D0">
        <w:tc>
          <w:tcPr>
            <w:tcW w:w="0" w:type="auto"/>
            <w:tcMar>
              <w:top w:w="0" w:type="auto"/>
              <w:bottom w:w="0" w:type="auto"/>
            </w:tcMar>
          </w:tcPr>
          <w:p w14:paraId="1B40ED05" w14:textId="77777777" w:rsidR="002603B4" w:rsidRPr="000F7B09" w:rsidRDefault="002603B4" w:rsidP="00DE77D0">
            <w:pPr>
              <w:spacing w:before="225" w:after="225"/>
              <w:jc w:val="both"/>
            </w:pPr>
            <w:r w:rsidRPr="000F7B09">
              <w:rPr>
                <w:rFonts w:ascii="Arial" w:hAnsi="Arial" w:cs="Arial"/>
                <w:sz w:val="18"/>
                <w:szCs w:val="18"/>
              </w:rPr>
              <w:lastRenderedPageBreak/>
              <w:t>Pogodbeni stranki sta dolžni vse podatke, do katerih prideta pri izpolnjevanju poslovnih obveznosti ali v zvezi z njimi, varovati kot poslovno skrivnost in sta za to odškodninsko odgovorni. </w:t>
            </w:r>
          </w:p>
          <w:p w14:paraId="24D1A6BE" w14:textId="77777777" w:rsidR="002603B4" w:rsidRDefault="002603B4" w:rsidP="00DE77D0">
            <w:pPr>
              <w:spacing w:before="225" w:after="225"/>
              <w:jc w:val="both"/>
              <w:rPr>
                <w:rFonts w:ascii="Arial" w:hAnsi="Arial" w:cs="Arial"/>
                <w:sz w:val="18"/>
                <w:szCs w:val="18"/>
              </w:rPr>
            </w:pPr>
            <w:r w:rsidRPr="000F7B09">
              <w:rPr>
                <w:rFonts w:ascii="Arial"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w:t>
            </w:r>
            <w:r>
              <w:rPr>
                <w:rFonts w:ascii="Arial" w:hAnsi="Arial" w:cs="Arial"/>
                <w:sz w:val="18"/>
                <w:szCs w:val="18"/>
              </w:rPr>
              <w:t>,</w:t>
            </w:r>
            <w:r w:rsidRPr="000F7B09">
              <w:rPr>
                <w:rFonts w:ascii="Arial" w:hAnsi="Arial" w:cs="Arial"/>
                <w:sz w:val="18"/>
                <w:szCs w:val="18"/>
              </w:rPr>
              <w:t xml:space="preserve"> s katero se seznanijo pri svojem delu. Za poslovno skrivnost se ne štejejo podatki, ki so po zakonu javni ali podatki o kršitvi zakona ali dobrih poslovnih običajev.</w:t>
            </w:r>
          </w:p>
          <w:p w14:paraId="19F69D45" w14:textId="77777777" w:rsidR="002603B4" w:rsidRPr="002200E3" w:rsidRDefault="002603B4" w:rsidP="00DE77D0">
            <w:pPr>
              <w:spacing w:before="225" w:after="225"/>
              <w:jc w:val="both"/>
              <w:rPr>
                <w:rFonts w:ascii="Arial" w:hAnsi="Arial" w:cs="Arial"/>
                <w:sz w:val="18"/>
                <w:szCs w:val="18"/>
              </w:rPr>
            </w:pPr>
            <w:r w:rsidRPr="002200E3">
              <w:rPr>
                <w:rFonts w:ascii="Arial" w:hAnsi="Arial" w:cs="Arial"/>
                <w:sz w:val="18"/>
                <w:szCs w:val="18"/>
              </w:rPr>
              <w:t>Izvajalec se zavezuje, da bo pri izvajanju določil te pogodbe in pri obdelavi osebnih podatkov v celoti spoštoval določila Zakona o varstvu osebnih podatkov in določila Uredbe (EU) 2016/679 Evropskega parlamenta in Sveta z dne 27. aprila 2016 o varstvu posameznikov pri obdelavi osebnih podatkov, ne glede na to ali se bo z osebnimi podatki seznanili pri neposrednem opravljanju storitev, pri nadzoru izvajanja določil te pogodbe, preko pisne dokumentacije ali na kakršenkoli drug način. Pogodbeni stranki se dogovorita, da se za podrobnejšo ureditev varstvo osebnih podatkov lahko sklene posebna pogodba.</w:t>
            </w:r>
          </w:p>
          <w:p w14:paraId="24FC162B" w14:textId="77777777" w:rsidR="002603B4" w:rsidRPr="000F7B09" w:rsidRDefault="002603B4" w:rsidP="00DE77D0">
            <w:pPr>
              <w:spacing w:before="225" w:after="225"/>
              <w:jc w:val="both"/>
            </w:pPr>
            <w:r w:rsidRPr="000F7B09">
              <w:rPr>
                <w:rFonts w:ascii="Arial" w:hAnsi="Arial" w:cs="Arial"/>
                <w:b/>
                <w:bCs/>
                <w:sz w:val="18"/>
                <w:szCs w:val="18"/>
              </w:rPr>
              <w:t>XV. OSTALA DOLOČILA</w:t>
            </w:r>
          </w:p>
          <w:p w14:paraId="75EB28A3" w14:textId="77777777" w:rsidR="002603B4" w:rsidRPr="000F7B09" w:rsidRDefault="002603B4" w:rsidP="00DE77D0">
            <w:pPr>
              <w:jc w:val="center"/>
            </w:pPr>
            <w:r w:rsidRPr="000F7B09">
              <w:rPr>
                <w:rFonts w:ascii="Arial" w:hAnsi="Arial" w:cs="Arial"/>
                <w:b/>
                <w:bCs/>
                <w:sz w:val="18"/>
                <w:szCs w:val="18"/>
              </w:rPr>
              <w:t>2</w:t>
            </w:r>
            <w:r>
              <w:rPr>
                <w:rFonts w:ascii="Arial" w:hAnsi="Arial" w:cs="Arial"/>
                <w:b/>
                <w:bCs/>
                <w:sz w:val="18"/>
                <w:szCs w:val="18"/>
              </w:rPr>
              <w:t>0</w:t>
            </w:r>
            <w:r w:rsidRPr="000F7B09">
              <w:rPr>
                <w:rFonts w:ascii="Arial" w:hAnsi="Arial" w:cs="Arial"/>
                <w:b/>
                <w:bCs/>
                <w:sz w:val="18"/>
                <w:szCs w:val="18"/>
              </w:rPr>
              <w:t>. člen</w:t>
            </w:r>
          </w:p>
          <w:p w14:paraId="5982FE2F" w14:textId="77777777" w:rsidR="002603B4" w:rsidRPr="009C5285" w:rsidRDefault="002603B4" w:rsidP="00DE77D0">
            <w:pPr>
              <w:spacing w:before="225" w:after="225"/>
              <w:jc w:val="both"/>
              <w:rPr>
                <w:rFonts w:ascii="Arial" w:hAnsi="Arial" w:cs="Arial"/>
                <w:sz w:val="18"/>
                <w:szCs w:val="18"/>
              </w:rPr>
            </w:pPr>
            <w:r w:rsidRPr="009C5285">
              <w:rPr>
                <w:rFonts w:ascii="Arial" w:hAnsi="Arial" w:cs="Arial"/>
                <w:sz w:val="18"/>
                <w:szCs w:val="18"/>
              </w:rPr>
              <w:t>Vsa dokumentacija, povezana z izvedbo projekta, mora biti hranjena na način, da zagotavlja revizijsko sled izvedbe projekta.</w:t>
            </w:r>
          </w:p>
          <w:p w14:paraId="115E2C6A" w14:textId="77777777" w:rsidR="002603B4" w:rsidRPr="009C5285" w:rsidRDefault="002603B4" w:rsidP="00DE77D0">
            <w:pPr>
              <w:spacing w:before="225" w:after="225"/>
              <w:jc w:val="both"/>
              <w:rPr>
                <w:rFonts w:ascii="Arial" w:hAnsi="Arial" w:cs="Arial"/>
                <w:sz w:val="18"/>
                <w:szCs w:val="18"/>
              </w:rPr>
            </w:pPr>
            <w:r w:rsidRPr="009C5285">
              <w:rPr>
                <w:rFonts w:ascii="Arial" w:hAnsi="Arial" w:cs="Arial"/>
                <w:sz w:val="18"/>
                <w:szCs w:val="18"/>
              </w:rPr>
              <w:t>Izvajalec je vso dokumentacijo, povezano z izvajanjem projekta, dolžan hraniti v skladu z veljavno zakonodajo oziroma še najmanj 10 let po izpolnitvi pogodbenih obveznosti</w:t>
            </w:r>
          </w:p>
          <w:p w14:paraId="64DAA217" w14:textId="77777777" w:rsidR="002603B4" w:rsidRPr="009C5285" w:rsidRDefault="002603B4" w:rsidP="00DE77D0">
            <w:pPr>
              <w:spacing w:before="225" w:after="225"/>
              <w:jc w:val="both"/>
              <w:rPr>
                <w:rFonts w:ascii="Arial" w:hAnsi="Arial" w:cs="Arial"/>
                <w:sz w:val="18"/>
                <w:szCs w:val="18"/>
              </w:rPr>
            </w:pPr>
            <w:r w:rsidRPr="009C5285">
              <w:rPr>
                <w:rFonts w:ascii="Arial" w:hAnsi="Arial" w:cs="Arial"/>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3289466A" w14:textId="77777777" w:rsidR="002603B4" w:rsidRPr="009C5285" w:rsidRDefault="002603B4" w:rsidP="00DE77D0">
            <w:pPr>
              <w:spacing w:before="225" w:after="225"/>
              <w:jc w:val="both"/>
              <w:rPr>
                <w:rFonts w:ascii="Arial" w:hAnsi="Arial" w:cs="Arial"/>
                <w:sz w:val="18"/>
                <w:szCs w:val="18"/>
              </w:rPr>
            </w:pPr>
            <w:r w:rsidRPr="009C5285">
              <w:rPr>
                <w:rFonts w:ascii="Arial" w:hAnsi="Arial" w:cs="Arial"/>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575F263A" w14:textId="77777777" w:rsidR="002603B4" w:rsidRPr="009C5285" w:rsidRDefault="002603B4" w:rsidP="00DE77D0">
            <w:pPr>
              <w:spacing w:before="225" w:after="225"/>
              <w:jc w:val="both"/>
              <w:rPr>
                <w:rFonts w:ascii="Arial" w:hAnsi="Arial" w:cs="Arial"/>
                <w:sz w:val="18"/>
                <w:szCs w:val="18"/>
              </w:rPr>
            </w:pPr>
            <w:r w:rsidRPr="009C5285">
              <w:rPr>
                <w:rFonts w:ascii="Arial" w:hAnsi="Arial" w:cs="Arial"/>
                <w:sz w:val="18"/>
                <w:szCs w:val="18"/>
              </w:rPr>
              <w:t>Informacije, ki jih revizijska sled vključuje, morajo biti takšne, da dokazujejo neoporečnost shranjene informacije. Njihov nastanek in hramba morata zagotavljati njihovo neoporečnost in uporabnost v vsem času hranjenja informacij.</w:t>
            </w:r>
          </w:p>
        </w:tc>
      </w:tr>
    </w:tbl>
    <w:p w14:paraId="5616C1C4" w14:textId="77777777" w:rsidR="002603B4" w:rsidRPr="000F7B09" w:rsidRDefault="002603B4" w:rsidP="002603B4">
      <w:pPr>
        <w:spacing w:after="0" w:line="240" w:lineRule="auto"/>
        <w:jc w:val="center"/>
      </w:pPr>
      <w:r w:rsidRPr="000F7B09">
        <w:rPr>
          <w:rFonts w:ascii="Arial" w:hAnsi="Arial" w:cs="Arial"/>
          <w:b/>
          <w:bCs/>
          <w:sz w:val="18"/>
          <w:szCs w:val="18"/>
        </w:rPr>
        <w:t>2</w:t>
      </w:r>
      <w:r>
        <w:rPr>
          <w:rFonts w:ascii="Arial" w:hAnsi="Arial" w:cs="Arial"/>
          <w:b/>
          <w:bCs/>
          <w:sz w:val="18"/>
          <w:szCs w:val="18"/>
        </w:rPr>
        <w:t>1</w:t>
      </w:r>
      <w:r w:rsidRPr="000F7B09">
        <w:rPr>
          <w:rFonts w:ascii="Arial" w:hAnsi="Arial" w:cs="Arial"/>
          <w:b/>
          <w:bCs/>
          <w:sz w:val="18"/>
          <w:szCs w:val="18"/>
        </w:rPr>
        <w:t>. člen</w:t>
      </w:r>
    </w:p>
    <w:tbl>
      <w:tblPr>
        <w:tblStyle w:val="NormalTablePHPDOCX"/>
        <w:tblW w:w="0" w:type="auto"/>
        <w:tblInd w:w="108" w:type="dxa"/>
        <w:tblLook w:val="04A0" w:firstRow="1" w:lastRow="0" w:firstColumn="1" w:lastColumn="0" w:noHBand="0" w:noVBand="1"/>
      </w:tblPr>
      <w:tblGrid>
        <w:gridCol w:w="8962"/>
      </w:tblGrid>
      <w:tr w:rsidR="002603B4" w:rsidRPr="000F7B09" w14:paraId="62BC9BDC" w14:textId="77777777" w:rsidTr="00DE77D0">
        <w:tc>
          <w:tcPr>
            <w:tcW w:w="0" w:type="auto"/>
            <w:tcMar>
              <w:top w:w="0" w:type="auto"/>
              <w:bottom w:w="0" w:type="auto"/>
            </w:tcMar>
          </w:tcPr>
          <w:p w14:paraId="42145C56" w14:textId="77777777" w:rsidR="002603B4" w:rsidRPr="000F7B09" w:rsidRDefault="002603B4" w:rsidP="00DE77D0">
            <w:pPr>
              <w:spacing w:before="225" w:after="225"/>
              <w:jc w:val="both"/>
            </w:pPr>
            <w:r w:rsidRPr="000F7B09">
              <w:rPr>
                <w:rFonts w:ascii="Arial" w:hAnsi="Arial" w:cs="Arial"/>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2603B4" w:rsidRPr="000F7B09" w14:paraId="0167A555" w14:textId="77777777" w:rsidTr="00DE77D0">
              <w:tc>
                <w:tcPr>
                  <w:tcW w:w="0" w:type="auto"/>
                  <w:tcMar>
                    <w:top w:w="0" w:type="auto"/>
                    <w:bottom w:w="0" w:type="auto"/>
                  </w:tcMar>
                </w:tcPr>
                <w:p w14:paraId="22272ACF" w14:textId="77777777" w:rsidR="002603B4" w:rsidRPr="000F7B09" w:rsidRDefault="002603B4">
                  <w:pPr>
                    <w:numPr>
                      <w:ilvl w:val="0"/>
                      <w:numId w:val="24"/>
                    </w:numPr>
                    <w:jc w:val="both"/>
                    <w:rPr>
                      <w:rFonts w:ascii="Arial" w:hAnsi="Arial" w:cs="Arial"/>
                      <w:sz w:val="18"/>
                      <w:szCs w:val="18"/>
                    </w:rPr>
                  </w:pPr>
                  <w:r w:rsidRPr="000F7B09">
                    <w:rPr>
                      <w:rFonts w:ascii="Arial" w:hAnsi="Arial" w:cs="Arial"/>
                      <w:sz w:val="18"/>
                      <w:szCs w:val="18"/>
                    </w:rPr>
                    <w:t>pridobitev posla ali</w:t>
                  </w:r>
                </w:p>
                <w:p w14:paraId="53A1F953" w14:textId="77777777" w:rsidR="002603B4" w:rsidRPr="000F7B09" w:rsidRDefault="002603B4">
                  <w:pPr>
                    <w:numPr>
                      <w:ilvl w:val="0"/>
                      <w:numId w:val="24"/>
                    </w:numPr>
                    <w:jc w:val="both"/>
                    <w:rPr>
                      <w:rFonts w:ascii="Arial" w:hAnsi="Arial" w:cs="Arial"/>
                      <w:sz w:val="18"/>
                      <w:szCs w:val="18"/>
                    </w:rPr>
                  </w:pPr>
                  <w:r w:rsidRPr="000F7B09">
                    <w:rPr>
                      <w:rFonts w:ascii="Arial" w:hAnsi="Arial" w:cs="Arial"/>
                      <w:sz w:val="18"/>
                      <w:szCs w:val="18"/>
                    </w:rPr>
                    <w:t>za sklenitev posla pod ugodnejšimi pogoji ali</w:t>
                  </w:r>
                </w:p>
                <w:p w14:paraId="07E6D2DA" w14:textId="77777777" w:rsidR="002603B4" w:rsidRPr="000F7B09" w:rsidRDefault="002603B4">
                  <w:pPr>
                    <w:numPr>
                      <w:ilvl w:val="0"/>
                      <w:numId w:val="24"/>
                    </w:numPr>
                    <w:jc w:val="both"/>
                    <w:rPr>
                      <w:rFonts w:ascii="Arial" w:hAnsi="Arial" w:cs="Arial"/>
                      <w:sz w:val="18"/>
                      <w:szCs w:val="18"/>
                    </w:rPr>
                  </w:pPr>
                  <w:r w:rsidRPr="000F7B09">
                    <w:rPr>
                      <w:rFonts w:ascii="Arial" w:hAnsi="Arial" w:cs="Arial"/>
                      <w:sz w:val="18"/>
                      <w:szCs w:val="18"/>
                    </w:rPr>
                    <w:t>za opustitev dolžnega nadzora nad izvajanjem pogodbenih obveznosti ali</w:t>
                  </w:r>
                </w:p>
                <w:p w14:paraId="3D33A5AD" w14:textId="77777777" w:rsidR="002603B4" w:rsidRPr="000F7B09" w:rsidRDefault="002603B4">
                  <w:pPr>
                    <w:numPr>
                      <w:ilvl w:val="0"/>
                      <w:numId w:val="24"/>
                    </w:numPr>
                    <w:jc w:val="both"/>
                    <w:rPr>
                      <w:rFonts w:ascii="Arial" w:hAnsi="Arial" w:cs="Arial"/>
                      <w:sz w:val="18"/>
                      <w:szCs w:val="18"/>
                    </w:rPr>
                  </w:pPr>
                  <w:r w:rsidRPr="000F7B09">
                    <w:rPr>
                      <w:rFonts w:ascii="Arial" w:hAnsi="Arial" w:cs="Arial"/>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tc>
            </w:tr>
          </w:tbl>
          <w:p w14:paraId="003E6C4C" w14:textId="77777777" w:rsidR="002603B4" w:rsidRDefault="002603B4" w:rsidP="00DE77D0">
            <w:pPr>
              <w:spacing w:before="225" w:after="225"/>
              <w:jc w:val="both"/>
              <w:rPr>
                <w:rFonts w:ascii="Arial" w:hAnsi="Arial" w:cs="Arial"/>
                <w:sz w:val="18"/>
                <w:szCs w:val="18"/>
              </w:rPr>
            </w:pPr>
            <w:r w:rsidRPr="000F7B09">
              <w:rPr>
                <w:rFonts w:ascii="Arial" w:hAnsi="Arial" w:cs="Arial"/>
                <w:sz w:val="18"/>
                <w:szCs w:val="18"/>
              </w:rPr>
              <w:t>je nična.</w:t>
            </w:r>
          </w:p>
          <w:p w14:paraId="1FCD5076" w14:textId="77777777" w:rsidR="002603B4" w:rsidRDefault="002603B4" w:rsidP="00DE77D0">
            <w:pPr>
              <w:spacing w:before="225" w:after="225"/>
              <w:jc w:val="both"/>
            </w:pPr>
          </w:p>
          <w:p w14:paraId="75CD5ED9" w14:textId="77777777" w:rsidR="00985888" w:rsidRPr="000F7B09" w:rsidRDefault="00985888" w:rsidP="00DE77D0">
            <w:pPr>
              <w:spacing w:before="225" w:after="225"/>
              <w:jc w:val="both"/>
            </w:pPr>
          </w:p>
        </w:tc>
      </w:tr>
    </w:tbl>
    <w:p w14:paraId="78B42002" w14:textId="77777777" w:rsidR="002603B4" w:rsidRPr="000F7B09" w:rsidRDefault="002603B4" w:rsidP="002603B4">
      <w:pPr>
        <w:spacing w:after="0" w:line="240" w:lineRule="auto"/>
        <w:jc w:val="center"/>
      </w:pPr>
      <w:r w:rsidRPr="000F7B09">
        <w:rPr>
          <w:rFonts w:ascii="Arial" w:hAnsi="Arial" w:cs="Arial"/>
          <w:b/>
          <w:bCs/>
          <w:sz w:val="18"/>
          <w:szCs w:val="18"/>
        </w:rPr>
        <w:t>2</w:t>
      </w:r>
      <w:r>
        <w:rPr>
          <w:rFonts w:ascii="Arial" w:hAnsi="Arial" w:cs="Arial"/>
          <w:b/>
          <w:bCs/>
          <w:sz w:val="18"/>
          <w:szCs w:val="18"/>
        </w:rPr>
        <w:t>2</w:t>
      </w:r>
      <w:r w:rsidRPr="000F7B09">
        <w:rPr>
          <w:rFonts w:ascii="Arial" w:hAnsi="Arial" w:cs="Arial"/>
          <w:b/>
          <w:bCs/>
          <w:sz w:val="18"/>
          <w:szCs w:val="18"/>
        </w:rPr>
        <w:t>. člen</w:t>
      </w:r>
    </w:p>
    <w:tbl>
      <w:tblPr>
        <w:tblStyle w:val="NormalTablePHPDOCX"/>
        <w:tblW w:w="0" w:type="auto"/>
        <w:tblInd w:w="108" w:type="dxa"/>
        <w:tblLook w:val="04A0" w:firstRow="1" w:lastRow="0" w:firstColumn="1" w:lastColumn="0" w:noHBand="0" w:noVBand="1"/>
      </w:tblPr>
      <w:tblGrid>
        <w:gridCol w:w="8962"/>
      </w:tblGrid>
      <w:tr w:rsidR="002603B4" w:rsidRPr="000F7B09" w14:paraId="092F1A14" w14:textId="77777777" w:rsidTr="00DE77D0">
        <w:tc>
          <w:tcPr>
            <w:tcW w:w="0" w:type="auto"/>
            <w:tcMar>
              <w:top w:w="0" w:type="auto"/>
              <w:bottom w:w="0" w:type="auto"/>
            </w:tcMar>
          </w:tcPr>
          <w:p w14:paraId="313CEBCE" w14:textId="77777777" w:rsidR="002603B4" w:rsidRPr="006B6D0D" w:rsidRDefault="002603B4" w:rsidP="00DE77D0">
            <w:pPr>
              <w:spacing w:before="225" w:after="225"/>
              <w:jc w:val="both"/>
              <w:rPr>
                <w:rFonts w:ascii="Arial" w:hAnsi="Arial" w:cs="Arial"/>
                <w:sz w:val="18"/>
                <w:szCs w:val="18"/>
              </w:rPr>
            </w:pPr>
            <w:r w:rsidRPr="000F7B09">
              <w:rPr>
                <w:rFonts w:ascii="Arial" w:hAnsi="Arial" w:cs="Arial"/>
                <w:sz w:val="18"/>
                <w:szCs w:val="18"/>
              </w:rPr>
              <w:lastRenderedPageBreak/>
              <w:t>Spremembe in dopolnitve pogodbe veljajo le, če jih v obliki aneksa k tej pogodbi podpišeta obe pogodbeni stranki.</w:t>
            </w:r>
          </w:p>
        </w:tc>
      </w:tr>
    </w:tbl>
    <w:p w14:paraId="6F081561" w14:textId="77777777" w:rsidR="002603B4" w:rsidRPr="000F7B09" w:rsidRDefault="002603B4" w:rsidP="002603B4">
      <w:pPr>
        <w:spacing w:after="0" w:line="240" w:lineRule="auto"/>
        <w:jc w:val="center"/>
      </w:pPr>
      <w:r>
        <w:rPr>
          <w:rFonts w:ascii="Arial" w:hAnsi="Arial" w:cs="Arial"/>
          <w:b/>
          <w:bCs/>
          <w:sz w:val="18"/>
          <w:szCs w:val="18"/>
        </w:rPr>
        <w:t>23</w:t>
      </w:r>
      <w:r w:rsidRPr="000F7B09">
        <w:rPr>
          <w:rFonts w:ascii="Arial" w:hAnsi="Arial" w:cs="Arial"/>
          <w:b/>
          <w:bCs/>
          <w:sz w:val="18"/>
          <w:szCs w:val="18"/>
        </w:rPr>
        <w:t>. člen</w:t>
      </w:r>
    </w:p>
    <w:tbl>
      <w:tblPr>
        <w:tblStyle w:val="NormalTablePHPDOCX"/>
        <w:tblW w:w="0" w:type="auto"/>
        <w:tblInd w:w="108" w:type="dxa"/>
        <w:tblLook w:val="04A0" w:firstRow="1" w:lastRow="0" w:firstColumn="1" w:lastColumn="0" w:noHBand="0" w:noVBand="1"/>
      </w:tblPr>
      <w:tblGrid>
        <w:gridCol w:w="8962"/>
      </w:tblGrid>
      <w:tr w:rsidR="002603B4" w:rsidRPr="000F7B09" w14:paraId="57B8E08B" w14:textId="77777777" w:rsidTr="00DE77D0">
        <w:tc>
          <w:tcPr>
            <w:tcW w:w="0" w:type="auto"/>
            <w:tcMar>
              <w:top w:w="0" w:type="auto"/>
              <w:bottom w:w="0" w:type="auto"/>
            </w:tcMar>
          </w:tcPr>
          <w:p w14:paraId="24291936" w14:textId="77777777" w:rsidR="002603B4" w:rsidRPr="009C5285" w:rsidRDefault="002603B4" w:rsidP="00DE77D0">
            <w:pPr>
              <w:spacing w:before="225" w:after="225"/>
              <w:jc w:val="both"/>
              <w:rPr>
                <w:rFonts w:ascii="Arial" w:hAnsi="Arial" w:cs="Arial"/>
                <w:sz w:val="18"/>
                <w:szCs w:val="18"/>
              </w:rPr>
            </w:pPr>
            <w:r w:rsidRPr="000F7B09">
              <w:rPr>
                <w:rFonts w:ascii="Arial" w:hAnsi="Arial" w:cs="Arial"/>
                <w:sz w:val="18"/>
                <w:szCs w:val="18"/>
              </w:rPr>
              <w:t xml:space="preserve">Vse spore iz te pogodbe bosta pogodbeni stranki reševali sporazumno, če do sporazuma ne pride, bo spore reševalo </w:t>
            </w:r>
            <w:r>
              <w:rPr>
                <w:rFonts w:ascii="Arial" w:hAnsi="Arial" w:cs="Arial"/>
                <w:sz w:val="18"/>
                <w:szCs w:val="18"/>
              </w:rPr>
              <w:t xml:space="preserve">pristojno </w:t>
            </w:r>
            <w:r w:rsidRPr="000F7B09">
              <w:rPr>
                <w:rFonts w:ascii="Arial" w:hAnsi="Arial" w:cs="Arial"/>
                <w:sz w:val="18"/>
                <w:szCs w:val="18"/>
              </w:rPr>
              <w:t xml:space="preserve">sodišče </w:t>
            </w:r>
            <w:r>
              <w:rPr>
                <w:rFonts w:ascii="Arial" w:hAnsi="Arial" w:cs="Arial"/>
                <w:sz w:val="18"/>
                <w:szCs w:val="18"/>
              </w:rPr>
              <w:t>v Novem mestu</w:t>
            </w:r>
            <w:r w:rsidRPr="000F7B09">
              <w:rPr>
                <w:rFonts w:ascii="Arial" w:hAnsi="Arial" w:cs="Arial"/>
                <w:sz w:val="18"/>
                <w:szCs w:val="18"/>
              </w:rPr>
              <w:t>.</w:t>
            </w:r>
          </w:p>
        </w:tc>
      </w:tr>
    </w:tbl>
    <w:p w14:paraId="6A8B099D" w14:textId="77777777" w:rsidR="002603B4" w:rsidRPr="000F7B09" w:rsidRDefault="002603B4" w:rsidP="002603B4">
      <w:pPr>
        <w:spacing w:after="0" w:line="240" w:lineRule="auto"/>
        <w:jc w:val="center"/>
      </w:pPr>
      <w:r>
        <w:rPr>
          <w:rFonts w:ascii="Arial" w:hAnsi="Arial" w:cs="Arial"/>
          <w:b/>
          <w:bCs/>
          <w:sz w:val="18"/>
          <w:szCs w:val="18"/>
        </w:rPr>
        <w:t>24</w:t>
      </w:r>
      <w:r w:rsidRPr="000F7B09">
        <w:rPr>
          <w:rFonts w:ascii="Arial" w:hAnsi="Arial" w:cs="Arial"/>
          <w:b/>
          <w:bCs/>
          <w:sz w:val="18"/>
          <w:szCs w:val="18"/>
        </w:rPr>
        <w:t>. člen</w:t>
      </w:r>
    </w:p>
    <w:tbl>
      <w:tblPr>
        <w:tblStyle w:val="NormalTablePHPDOCX"/>
        <w:tblW w:w="0" w:type="auto"/>
        <w:tblInd w:w="108" w:type="dxa"/>
        <w:tblLook w:val="04A0" w:firstRow="1" w:lastRow="0" w:firstColumn="1" w:lastColumn="0" w:noHBand="0" w:noVBand="1"/>
      </w:tblPr>
      <w:tblGrid>
        <w:gridCol w:w="8962"/>
      </w:tblGrid>
      <w:tr w:rsidR="002603B4" w:rsidRPr="000F7B09" w14:paraId="1731F6A9" w14:textId="77777777" w:rsidTr="00DE77D0">
        <w:tc>
          <w:tcPr>
            <w:tcW w:w="0" w:type="auto"/>
            <w:tcMar>
              <w:top w:w="0" w:type="auto"/>
              <w:bottom w:w="0" w:type="auto"/>
            </w:tcMar>
          </w:tcPr>
          <w:p w14:paraId="72FCB30F" w14:textId="77777777" w:rsidR="002603B4" w:rsidRPr="000F7B09" w:rsidRDefault="002603B4" w:rsidP="00DE77D0">
            <w:pPr>
              <w:spacing w:before="225" w:after="225"/>
              <w:jc w:val="both"/>
            </w:pPr>
            <w:r w:rsidRPr="000F7B09">
              <w:rPr>
                <w:rFonts w:ascii="Arial" w:hAnsi="Arial" w:cs="Arial"/>
                <w:sz w:val="18"/>
                <w:szCs w:val="18"/>
              </w:rPr>
              <w:t>Pogodba začne veljati, ko jo podpišeta obe pogodbeni stranki</w:t>
            </w:r>
            <w:r>
              <w:rPr>
                <w:rFonts w:ascii="Arial" w:hAnsi="Arial" w:cs="Arial"/>
                <w:sz w:val="18"/>
                <w:szCs w:val="18"/>
              </w:rPr>
              <w:t xml:space="preserve">, pod </w:t>
            </w:r>
            <w:proofErr w:type="spellStart"/>
            <w:r>
              <w:rPr>
                <w:rFonts w:ascii="Arial" w:hAnsi="Arial" w:cs="Arial"/>
                <w:sz w:val="18"/>
                <w:szCs w:val="18"/>
              </w:rPr>
              <w:t>odložnim</w:t>
            </w:r>
            <w:proofErr w:type="spellEnd"/>
            <w:r>
              <w:rPr>
                <w:rFonts w:ascii="Arial" w:hAnsi="Arial" w:cs="Arial"/>
                <w:sz w:val="18"/>
                <w:szCs w:val="18"/>
              </w:rPr>
              <w:t xml:space="preserve"> pogojem predložitve zavarovanja za dobro izvedbo pogodbenih obveznosti</w:t>
            </w:r>
            <w:r w:rsidRPr="000F7B09">
              <w:rPr>
                <w:rFonts w:ascii="Arial" w:hAnsi="Arial" w:cs="Arial"/>
                <w:sz w:val="18"/>
                <w:szCs w:val="18"/>
              </w:rPr>
              <w:t>.</w:t>
            </w:r>
          </w:p>
          <w:p w14:paraId="636E3D49" w14:textId="77777777" w:rsidR="002603B4" w:rsidRPr="000F7B09" w:rsidRDefault="002603B4" w:rsidP="00DE77D0">
            <w:pPr>
              <w:spacing w:before="225" w:after="225"/>
              <w:jc w:val="both"/>
            </w:pPr>
            <w:r w:rsidRPr="000F7B09">
              <w:rPr>
                <w:rFonts w:ascii="Arial" w:hAnsi="Arial" w:cs="Arial"/>
                <w:sz w:val="18"/>
                <w:szCs w:val="18"/>
              </w:rPr>
              <w:t>Pogodba je sestavljena v 2 enakih izvodih, od katerih prejme vsaka stranka po 1 izvod.</w:t>
            </w:r>
          </w:p>
        </w:tc>
      </w:tr>
    </w:tbl>
    <w:p w14:paraId="72D05C67" w14:textId="77777777" w:rsidR="002603B4" w:rsidRDefault="002603B4" w:rsidP="002603B4">
      <w:pPr>
        <w:spacing w:after="0" w:line="240" w:lineRule="auto"/>
        <w:jc w:val="both"/>
        <w:rPr>
          <w:rFonts w:ascii="Arial" w:hAnsi="Arial" w:cs="Arial"/>
          <w:sz w:val="18"/>
          <w:szCs w:val="18"/>
        </w:rPr>
      </w:pPr>
    </w:p>
    <w:p w14:paraId="3E75BF4C" w14:textId="77777777" w:rsidR="002603B4" w:rsidRDefault="002603B4" w:rsidP="002603B4">
      <w:pPr>
        <w:spacing w:after="0" w:line="240" w:lineRule="auto"/>
        <w:jc w:val="both"/>
        <w:rPr>
          <w:rFonts w:ascii="Arial" w:hAnsi="Arial" w:cs="Arial"/>
          <w:sz w:val="18"/>
          <w:szCs w:val="18"/>
        </w:rPr>
      </w:pPr>
    </w:p>
    <w:p w14:paraId="4638A565" w14:textId="77777777" w:rsidR="002603B4" w:rsidRDefault="002603B4" w:rsidP="002603B4">
      <w:pPr>
        <w:spacing w:after="0" w:line="240" w:lineRule="auto"/>
        <w:jc w:val="both"/>
        <w:rPr>
          <w:rFonts w:ascii="Arial" w:hAnsi="Arial" w:cs="Arial"/>
          <w:sz w:val="18"/>
          <w:szCs w:val="18"/>
        </w:rPr>
      </w:pPr>
    </w:p>
    <w:p w14:paraId="062DE4EB" w14:textId="77777777" w:rsidR="002603B4" w:rsidRDefault="002603B4" w:rsidP="002603B4">
      <w:pPr>
        <w:spacing w:after="0" w:line="240" w:lineRule="auto"/>
        <w:jc w:val="both"/>
        <w:rPr>
          <w:rFonts w:ascii="Arial" w:hAnsi="Arial" w:cs="Arial"/>
          <w:sz w:val="18"/>
          <w:szCs w:val="18"/>
        </w:rPr>
      </w:pPr>
    </w:p>
    <w:p w14:paraId="29B3BAF4" w14:textId="77777777" w:rsidR="002603B4" w:rsidRDefault="002603B4" w:rsidP="002603B4">
      <w:pPr>
        <w:spacing w:after="0" w:line="240" w:lineRule="auto"/>
        <w:jc w:val="both"/>
        <w:rPr>
          <w:rFonts w:ascii="Arial" w:hAnsi="Arial" w:cs="Arial"/>
          <w:sz w:val="18"/>
          <w:szCs w:val="18"/>
        </w:rPr>
      </w:pPr>
    </w:p>
    <w:p w14:paraId="6F17E33A" w14:textId="77777777" w:rsidR="002603B4" w:rsidRDefault="002603B4" w:rsidP="002603B4">
      <w:pPr>
        <w:spacing w:after="0" w:line="240" w:lineRule="auto"/>
        <w:jc w:val="both"/>
        <w:rPr>
          <w:rFonts w:ascii="Arial" w:hAnsi="Arial" w:cs="Arial"/>
          <w:sz w:val="18"/>
          <w:szCs w:val="18"/>
        </w:rPr>
      </w:pPr>
      <w:r w:rsidRPr="000F7B09">
        <w:rPr>
          <w:rFonts w:ascii="Arial" w:hAnsi="Arial" w:cs="Arial"/>
          <w:sz w:val="18"/>
          <w:szCs w:val="18"/>
        </w:rPr>
        <w:t>V/na ________________, dne ________________</w:t>
      </w:r>
    </w:p>
    <w:p w14:paraId="027517F1" w14:textId="77777777" w:rsidR="002603B4" w:rsidRDefault="002603B4" w:rsidP="002603B4">
      <w:pPr>
        <w:spacing w:after="0" w:line="240" w:lineRule="auto"/>
        <w:jc w:val="both"/>
        <w:rPr>
          <w:rFonts w:ascii="Arial" w:hAnsi="Arial" w:cs="Arial"/>
          <w:sz w:val="18"/>
          <w:szCs w:val="18"/>
        </w:rPr>
      </w:pPr>
    </w:p>
    <w:p w14:paraId="6124335E" w14:textId="77777777" w:rsidR="002603B4" w:rsidRDefault="002603B4" w:rsidP="002603B4">
      <w:pPr>
        <w:spacing w:after="0" w:line="240" w:lineRule="auto"/>
        <w:jc w:val="both"/>
        <w:rPr>
          <w:rFonts w:ascii="Arial" w:hAnsi="Arial" w:cs="Arial"/>
          <w:sz w:val="18"/>
          <w:szCs w:val="18"/>
        </w:rPr>
      </w:pPr>
    </w:p>
    <w:p w14:paraId="44D38D8B" w14:textId="77777777" w:rsidR="002603B4" w:rsidRDefault="002603B4" w:rsidP="002603B4">
      <w:pPr>
        <w:spacing w:after="0" w:line="240" w:lineRule="auto"/>
        <w:jc w:val="both"/>
        <w:rPr>
          <w:rFonts w:ascii="Arial" w:hAnsi="Arial" w:cs="Arial"/>
          <w:sz w:val="18"/>
          <w:szCs w:val="18"/>
        </w:rPr>
      </w:pPr>
      <w:r>
        <w:rPr>
          <w:rFonts w:ascii="Arial" w:hAnsi="Arial" w:cs="Arial"/>
          <w:sz w:val="18"/>
          <w:szCs w:val="18"/>
        </w:rPr>
        <w:t xml:space="preserve">Priloge: </w:t>
      </w:r>
    </w:p>
    <w:p w14:paraId="02E9E9A9" w14:textId="77777777" w:rsidR="002603B4" w:rsidRDefault="002603B4" w:rsidP="002603B4">
      <w:pPr>
        <w:spacing w:after="0" w:line="240" w:lineRule="auto"/>
        <w:jc w:val="both"/>
        <w:rPr>
          <w:rFonts w:ascii="Arial" w:hAnsi="Arial" w:cs="Arial"/>
          <w:sz w:val="18"/>
          <w:szCs w:val="18"/>
        </w:rPr>
      </w:pPr>
      <w:r>
        <w:rPr>
          <w:rFonts w:ascii="Arial" w:hAnsi="Arial" w:cs="Arial"/>
          <w:sz w:val="18"/>
          <w:szCs w:val="18"/>
        </w:rPr>
        <w:t>-</w:t>
      </w:r>
    </w:p>
    <w:p w14:paraId="62B5BBE7" w14:textId="77777777" w:rsidR="002603B4" w:rsidRDefault="002603B4" w:rsidP="002603B4">
      <w:pPr>
        <w:spacing w:after="0" w:line="240" w:lineRule="auto"/>
        <w:jc w:val="both"/>
        <w:rPr>
          <w:rFonts w:ascii="Arial" w:hAnsi="Arial" w:cs="Arial"/>
          <w:sz w:val="18"/>
          <w:szCs w:val="18"/>
        </w:rPr>
      </w:pPr>
      <w:r>
        <w:rPr>
          <w:rFonts w:ascii="Arial" w:hAnsi="Arial" w:cs="Arial"/>
          <w:sz w:val="18"/>
          <w:szCs w:val="18"/>
        </w:rPr>
        <w:t>-</w:t>
      </w:r>
    </w:p>
    <w:p w14:paraId="70F68002" w14:textId="77777777" w:rsidR="002603B4" w:rsidRDefault="002603B4" w:rsidP="002603B4">
      <w:pPr>
        <w:spacing w:after="0" w:line="240" w:lineRule="auto"/>
        <w:jc w:val="both"/>
        <w:rPr>
          <w:rFonts w:ascii="Arial" w:hAnsi="Arial" w:cs="Arial"/>
          <w:sz w:val="18"/>
          <w:szCs w:val="18"/>
        </w:rPr>
      </w:pPr>
      <w:r>
        <w:rPr>
          <w:rFonts w:ascii="Arial" w:hAnsi="Arial" w:cs="Arial"/>
          <w:sz w:val="18"/>
          <w:szCs w:val="18"/>
        </w:rPr>
        <w:t>-</w:t>
      </w:r>
    </w:p>
    <w:p w14:paraId="3B99BD92" w14:textId="77777777" w:rsidR="002603B4" w:rsidRPr="000F7B09" w:rsidRDefault="002603B4" w:rsidP="002603B4">
      <w:pPr>
        <w:spacing w:after="0" w:line="240" w:lineRule="auto"/>
        <w:jc w:val="both"/>
      </w:pPr>
    </w:p>
    <w:p w14:paraId="140A52CC" w14:textId="77777777" w:rsidR="002603B4" w:rsidRDefault="002603B4" w:rsidP="002603B4">
      <w:pPr>
        <w:rPr>
          <w:rFonts w:ascii="Arial" w:hAnsi="Arial" w:cs="Arial"/>
        </w:rPr>
      </w:pPr>
    </w:p>
    <w:p w14:paraId="6B171DE5" w14:textId="77777777" w:rsidR="002603B4" w:rsidRDefault="002603B4" w:rsidP="002603B4">
      <w:pPr>
        <w:tabs>
          <w:tab w:val="left" w:pos="2775"/>
        </w:tabs>
      </w:pPr>
    </w:p>
    <w:p w14:paraId="70E2C676" w14:textId="77777777" w:rsidR="002603B4" w:rsidRDefault="002603B4" w:rsidP="002603B4">
      <w:pPr>
        <w:tabs>
          <w:tab w:val="left" w:pos="2775"/>
        </w:tabs>
      </w:pPr>
    </w:p>
    <w:p w14:paraId="46E488D7" w14:textId="77777777" w:rsidR="002603B4" w:rsidRDefault="002603B4" w:rsidP="002603B4">
      <w:pPr>
        <w:tabs>
          <w:tab w:val="left" w:pos="2775"/>
        </w:tabs>
      </w:pPr>
    </w:p>
    <w:p w14:paraId="48627034" w14:textId="77777777" w:rsidR="002603B4" w:rsidRDefault="002603B4" w:rsidP="002603B4">
      <w:pPr>
        <w:tabs>
          <w:tab w:val="left" w:pos="2775"/>
        </w:tabs>
      </w:pPr>
    </w:p>
    <w:p w14:paraId="03775B67" w14:textId="77777777" w:rsidR="002603B4" w:rsidRDefault="002603B4" w:rsidP="002603B4">
      <w:pPr>
        <w:tabs>
          <w:tab w:val="left" w:pos="2775"/>
        </w:tabs>
      </w:pPr>
    </w:p>
    <w:p w14:paraId="14FA3019" w14:textId="77777777" w:rsidR="002603B4" w:rsidRDefault="002603B4" w:rsidP="002603B4">
      <w:pPr>
        <w:tabs>
          <w:tab w:val="left" w:pos="2775"/>
        </w:tabs>
      </w:pPr>
    </w:p>
    <w:p w14:paraId="5D13F2F7" w14:textId="77777777" w:rsidR="002603B4" w:rsidRDefault="002603B4" w:rsidP="002603B4">
      <w:pPr>
        <w:tabs>
          <w:tab w:val="left" w:pos="2775"/>
        </w:tabs>
      </w:pPr>
    </w:p>
    <w:p w14:paraId="615CDD4C" w14:textId="77777777" w:rsidR="002603B4" w:rsidRDefault="002603B4" w:rsidP="002603B4">
      <w:pPr>
        <w:tabs>
          <w:tab w:val="left" w:pos="2775"/>
        </w:tabs>
      </w:pPr>
    </w:p>
    <w:p w14:paraId="288F12B8" w14:textId="39DB582F" w:rsidR="00954265" w:rsidRDefault="00954265" w:rsidP="002603B4">
      <w:pPr>
        <w:spacing w:before="224" w:after="224" w:line="240" w:lineRule="auto"/>
        <w:jc w:val="center"/>
        <w:outlineLvl w:val="1"/>
      </w:pPr>
    </w:p>
    <w:p w14:paraId="503D6635" w14:textId="77777777" w:rsidR="00924919" w:rsidRDefault="00924919" w:rsidP="002603B4">
      <w:pPr>
        <w:spacing w:before="224" w:after="224" w:line="240" w:lineRule="auto"/>
        <w:jc w:val="center"/>
        <w:outlineLvl w:val="1"/>
      </w:pPr>
    </w:p>
    <w:p w14:paraId="74DECF6D" w14:textId="77777777" w:rsidR="00924919" w:rsidRDefault="00924919" w:rsidP="002603B4">
      <w:pPr>
        <w:spacing w:before="224" w:after="224" w:line="240" w:lineRule="auto"/>
        <w:jc w:val="center"/>
        <w:outlineLvl w:val="1"/>
      </w:pPr>
    </w:p>
    <w:sectPr w:rsidR="00924919" w:rsidSect="00D931BF">
      <w:footerReference w:type="default" r:id="rId27"/>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DED6F" w14:textId="77777777" w:rsidR="006A15A8" w:rsidRDefault="006A15A8" w:rsidP="006975C6">
      <w:pPr>
        <w:spacing w:after="0" w:line="240" w:lineRule="auto"/>
      </w:pPr>
      <w:r>
        <w:separator/>
      </w:r>
    </w:p>
  </w:endnote>
  <w:endnote w:type="continuationSeparator" w:id="0">
    <w:p w14:paraId="5AB70C19" w14:textId="77777777" w:rsidR="006A15A8" w:rsidRDefault="006A15A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Republika">
    <w:altName w:val="Cambria"/>
    <w:charset w:val="EE"/>
    <w:family w:val="auto"/>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0207"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034BF"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C65C7"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BDB6D"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44016"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BFD4F" w14:textId="77777777" w:rsidR="00F97C8D" w:rsidRPr="006F1DA5" w:rsidRDefault="006A15A8"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F97C8D" w:rsidRPr="006F1DA5">
          <w:rPr>
            <w:rFonts w:ascii="Arial" w:hAnsi="Arial" w:cs="Arial"/>
          </w:rPr>
          <w:fldChar w:fldCharType="begin"/>
        </w:r>
        <w:r w:rsidR="00F97C8D" w:rsidRPr="006F1DA5">
          <w:rPr>
            <w:rFonts w:ascii="Arial" w:hAnsi="Arial" w:cs="Arial"/>
          </w:rPr>
          <w:instrText xml:space="preserve"> PAGE   \* MERGEFORMAT </w:instrText>
        </w:r>
        <w:r w:rsidR="00F97C8D" w:rsidRPr="006F1DA5">
          <w:rPr>
            <w:rFonts w:ascii="Arial" w:hAnsi="Arial" w:cs="Arial"/>
          </w:rPr>
          <w:fldChar w:fldCharType="separate"/>
        </w:r>
        <w:r w:rsidR="00F97C8D">
          <w:rPr>
            <w:rFonts w:ascii="Arial" w:hAnsi="Arial" w:cs="Arial"/>
            <w:noProof/>
          </w:rPr>
          <w:t>1</w:t>
        </w:r>
        <w:r w:rsidR="00F97C8D" w:rsidRPr="006F1DA5">
          <w:rPr>
            <w:rFonts w:ascii="Arial" w:hAnsi="Arial" w:cs="Arial"/>
            <w:noProof/>
          </w:rPr>
          <w:fldChar w:fldCharType="end"/>
        </w:r>
      </w:sdtContent>
    </w:sdt>
  </w:p>
  <w:p w14:paraId="4F91B1F7" w14:textId="77777777" w:rsidR="00F97C8D" w:rsidRDefault="00F97C8D"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B70CF"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6ACDD"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3315F"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CAB78"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85009"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4886C"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285DC"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D9D12" w14:textId="77777777" w:rsidR="006A15A8" w:rsidRDefault="006A15A8" w:rsidP="006975C6">
      <w:pPr>
        <w:spacing w:after="0" w:line="240" w:lineRule="auto"/>
      </w:pPr>
      <w:r>
        <w:separator/>
      </w:r>
    </w:p>
  </w:footnote>
  <w:footnote w:type="continuationSeparator" w:id="0">
    <w:p w14:paraId="7E66F66C" w14:textId="77777777" w:rsidR="006A15A8" w:rsidRDefault="006A15A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3BC67D74" w14:textId="77777777" w:rsidTr="007C4767">
      <w:trPr>
        <w:trHeight w:val="1268"/>
      </w:trPr>
      <w:tc>
        <w:tcPr>
          <w:tcW w:w="1668" w:type="dxa"/>
        </w:tcPr>
        <w:p w14:paraId="59018D29"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B9131BE"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7C2E0350"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0C42043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5BA92220"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028F058A"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43D41F6D"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48C7A85A"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73FED6A4" w14:textId="77777777" w:rsidTr="00B169F3">
      <w:trPr>
        <w:trHeight w:val="1268"/>
      </w:trPr>
      <w:tc>
        <w:tcPr>
          <w:tcW w:w="1668" w:type="dxa"/>
        </w:tcPr>
        <w:p w14:paraId="2DD8D839" w14:textId="77777777" w:rsidR="00F97C8D" w:rsidRPr="006F1DA5" w:rsidRDefault="00F97C8D"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83226046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2EBC82A" w14:textId="77777777" w:rsidR="00F97C8D" w:rsidRPr="006F1DA5" w:rsidRDefault="00F97C8D"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5A6ADBB5" w14:textId="77777777" w:rsidR="00F97C8D" w:rsidRPr="006F1DA5" w:rsidRDefault="00F97C8D"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07B90AF" w14:textId="77777777" w:rsidR="00F97C8D" w:rsidRPr="006F1DA5" w:rsidRDefault="00F97C8D"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2F6A72ED" w14:textId="77777777" w:rsidR="00F97C8D" w:rsidRPr="006F1DA5" w:rsidRDefault="00F97C8D"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21C7B069" w14:textId="77777777" w:rsidR="00F97C8D" w:rsidRPr="006F1DA5" w:rsidRDefault="00F97C8D"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04C77C79" w14:textId="77777777" w:rsidR="00F97C8D" w:rsidRPr="006F1DA5" w:rsidRDefault="00F97C8D"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153DF687" wp14:editId="05276732">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127D439F" w14:textId="77777777" w:rsidR="00F97C8D" w:rsidRPr="006F1DA5" w:rsidRDefault="00F97C8D"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A7909"/>
    <w:multiLevelType w:val="hybridMultilevel"/>
    <w:tmpl w:val="42AE6E4A"/>
    <w:lvl w:ilvl="0" w:tplc="91668444">
      <w:start w:val="1"/>
      <w:numFmt w:val="bullet"/>
      <w:lvlText w:val=""/>
      <w:lvlJc w:val="left"/>
      <w:pPr>
        <w:ind w:left="720" w:hanging="360"/>
      </w:pPr>
      <w:rPr>
        <w:rFonts w:ascii="Symbol" w:hAnsi="Symbol" w:cs="Symbol" w:hint="default"/>
        <w:sz w:val="18"/>
        <w:szCs w:val="18"/>
      </w:rPr>
    </w:lvl>
    <w:lvl w:ilvl="1" w:tplc="C954261C">
      <w:start w:val="1"/>
      <w:numFmt w:val="bullet"/>
      <w:lvlText w:val="o"/>
      <w:lvlJc w:val="left"/>
      <w:pPr>
        <w:ind w:left="1440" w:hanging="360"/>
      </w:pPr>
      <w:rPr>
        <w:rFonts w:ascii="Courier New" w:hAnsi="Courier New" w:cs="Courier New" w:hint="default"/>
      </w:rPr>
    </w:lvl>
    <w:lvl w:ilvl="2" w:tplc="575E1F2E">
      <w:start w:val="1"/>
      <w:numFmt w:val="bullet"/>
      <w:lvlText w:val=""/>
      <w:lvlJc w:val="left"/>
      <w:pPr>
        <w:ind w:left="2160" w:hanging="360"/>
      </w:pPr>
      <w:rPr>
        <w:rFonts w:ascii="Wingdings" w:hAnsi="Wingdings" w:cs="Wingdings" w:hint="default"/>
      </w:rPr>
    </w:lvl>
    <w:lvl w:ilvl="3" w:tplc="6A5A8F56">
      <w:start w:val="1"/>
      <w:numFmt w:val="bullet"/>
      <w:lvlText w:val=""/>
      <w:lvlJc w:val="left"/>
      <w:pPr>
        <w:ind w:left="2880" w:hanging="360"/>
      </w:pPr>
      <w:rPr>
        <w:rFonts w:ascii="Symbol" w:hAnsi="Symbol" w:cs="Symbol" w:hint="default"/>
      </w:rPr>
    </w:lvl>
    <w:lvl w:ilvl="4" w:tplc="6A98C6E2">
      <w:start w:val="1"/>
      <w:numFmt w:val="bullet"/>
      <w:lvlText w:val="o"/>
      <w:lvlJc w:val="left"/>
      <w:pPr>
        <w:ind w:left="3600" w:hanging="360"/>
      </w:pPr>
      <w:rPr>
        <w:rFonts w:ascii="Courier New" w:hAnsi="Courier New" w:cs="Courier New" w:hint="default"/>
      </w:rPr>
    </w:lvl>
    <w:lvl w:ilvl="5" w:tplc="5FD4D588">
      <w:start w:val="1"/>
      <w:numFmt w:val="bullet"/>
      <w:lvlText w:val=""/>
      <w:lvlJc w:val="left"/>
      <w:pPr>
        <w:ind w:left="4320" w:hanging="360"/>
      </w:pPr>
      <w:rPr>
        <w:rFonts w:ascii="Wingdings" w:hAnsi="Wingdings" w:cs="Wingdings" w:hint="default"/>
      </w:rPr>
    </w:lvl>
    <w:lvl w:ilvl="6" w:tplc="7A6C0642">
      <w:start w:val="1"/>
      <w:numFmt w:val="bullet"/>
      <w:lvlText w:val=""/>
      <w:lvlJc w:val="left"/>
      <w:pPr>
        <w:ind w:left="5040" w:hanging="360"/>
      </w:pPr>
      <w:rPr>
        <w:rFonts w:ascii="Symbol" w:hAnsi="Symbol" w:cs="Symbol" w:hint="default"/>
      </w:rPr>
    </w:lvl>
    <w:lvl w:ilvl="7" w:tplc="65C241BA">
      <w:start w:val="1"/>
      <w:numFmt w:val="bullet"/>
      <w:lvlText w:val="o"/>
      <w:lvlJc w:val="left"/>
      <w:pPr>
        <w:ind w:left="5760" w:hanging="360"/>
      </w:pPr>
      <w:rPr>
        <w:rFonts w:ascii="Courier New" w:hAnsi="Courier New" w:cs="Courier New" w:hint="default"/>
      </w:rPr>
    </w:lvl>
    <w:lvl w:ilvl="8" w:tplc="DD86DA82">
      <w:start w:val="1"/>
      <w:numFmt w:val="bullet"/>
      <w:lvlText w:val=""/>
      <w:lvlJc w:val="left"/>
      <w:pPr>
        <w:ind w:left="6480" w:hanging="360"/>
      </w:pPr>
      <w:rPr>
        <w:rFonts w:ascii="Wingdings" w:hAnsi="Wingdings" w:cs="Wingdings" w:hint="default"/>
      </w:rPr>
    </w:lvl>
  </w:abstractNum>
  <w:abstractNum w:abstractNumId="1" w15:restartNumberingAfterBreak="0">
    <w:nsid w:val="0C18275C"/>
    <w:multiLevelType w:val="hybridMultilevel"/>
    <w:tmpl w:val="5AF85D22"/>
    <w:lvl w:ilvl="0" w:tplc="4F76B344">
      <w:start w:val="1"/>
      <w:numFmt w:val="bullet"/>
      <w:lvlText w:val=""/>
      <w:lvlJc w:val="left"/>
      <w:pPr>
        <w:ind w:left="720" w:hanging="360"/>
      </w:pPr>
      <w:rPr>
        <w:rFonts w:ascii="Symbol" w:hAnsi="Symbol" w:cs="Symbol" w:hint="default"/>
        <w:sz w:val="18"/>
        <w:szCs w:val="18"/>
      </w:rPr>
    </w:lvl>
    <w:lvl w:ilvl="1" w:tplc="A4863F00">
      <w:start w:val="1"/>
      <w:numFmt w:val="bullet"/>
      <w:lvlText w:val="o"/>
      <w:lvlJc w:val="left"/>
      <w:pPr>
        <w:ind w:left="1440" w:hanging="360"/>
      </w:pPr>
      <w:rPr>
        <w:rFonts w:ascii="Courier New" w:hAnsi="Courier New" w:cs="Courier New" w:hint="default"/>
      </w:rPr>
    </w:lvl>
    <w:lvl w:ilvl="2" w:tplc="4EF6CCA6">
      <w:start w:val="1"/>
      <w:numFmt w:val="bullet"/>
      <w:lvlText w:val=""/>
      <w:lvlJc w:val="left"/>
      <w:pPr>
        <w:ind w:left="2160" w:hanging="360"/>
      </w:pPr>
      <w:rPr>
        <w:rFonts w:ascii="Wingdings" w:hAnsi="Wingdings" w:cs="Wingdings" w:hint="default"/>
      </w:rPr>
    </w:lvl>
    <w:lvl w:ilvl="3" w:tplc="91EA3D48">
      <w:start w:val="1"/>
      <w:numFmt w:val="bullet"/>
      <w:lvlText w:val=""/>
      <w:lvlJc w:val="left"/>
      <w:pPr>
        <w:ind w:left="2880" w:hanging="360"/>
      </w:pPr>
      <w:rPr>
        <w:rFonts w:ascii="Symbol" w:hAnsi="Symbol" w:cs="Symbol" w:hint="default"/>
      </w:rPr>
    </w:lvl>
    <w:lvl w:ilvl="4" w:tplc="40324E62">
      <w:start w:val="1"/>
      <w:numFmt w:val="bullet"/>
      <w:lvlText w:val="o"/>
      <w:lvlJc w:val="left"/>
      <w:pPr>
        <w:ind w:left="3600" w:hanging="360"/>
      </w:pPr>
      <w:rPr>
        <w:rFonts w:ascii="Courier New" w:hAnsi="Courier New" w:cs="Courier New" w:hint="default"/>
      </w:rPr>
    </w:lvl>
    <w:lvl w:ilvl="5" w:tplc="5D54E25C">
      <w:start w:val="1"/>
      <w:numFmt w:val="bullet"/>
      <w:lvlText w:val=""/>
      <w:lvlJc w:val="left"/>
      <w:pPr>
        <w:ind w:left="4320" w:hanging="360"/>
      </w:pPr>
      <w:rPr>
        <w:rFonts w:ascii="Wingdings" w:hAnsi="Wingdings" w:cs="Wingdings" w:hint="default"/>
      </w:rPr>
    </w:lvl>
    <w:lvl w:ilvl="6" w:tplc="7F5EC526">
      <w:start w:val="1"/>
      <w:numFmt w:val="bullet"/>
      <w:lvlText w:val=""/>
      <w:lvlJc w:val="left"/>
      <w:pPr>
        <w:ind w:left="5040" w:hanging="360"/>
      </w:pPr>
      <w:rPr>
        <w:rFonts w:ascii="Symbol" w:hAnsi="Symbol" w:cs="Symbol" w:hint="default"/>
      </w:rPr>
    </w:lvl>
    <w:lvl w:ilvl="7" w:tplc="EA7A05DE">
      <w:start w:val="1"/>
      <w:numFmt w:val="bullet"/>
      <w:lvlText w:val="o"/>
      <w:lvlJc w:val="left"/>
      <w:pPr>
        <w:ind w:left="5760" w:hanging="360"/>
      </w:pPr>
      <w:rPr>
        <w:rFonts w:ascii="Courier New" w:hAnsi="Courier New" w:cs="Courier New" w:hint="default"/>
      </w:rPr>
    </w:lvl>
    <w:lvl w:ilvl="8" w:tplc="6DA83F36">
      <w:start w:val="1"/>
      <w:numFmt w:val="bullet"/>
      <w:lvlText w:val=""/>
      <w:lvlJc w:val="left"/>
      <w:pPr>
        <w:ind w:left="6480" w:hanging="360"/>
      </w:pPr>
      <w:rPr>
        <w:rFonts w:ascii="Wingdings" w:hAnsi="Wingdings" w:cs="Wingdings" w:hint="default"/>
      </w:rPr>
    </w:lvl>
  </w:abstractNum>
  <w:abstractNum w:abstractNumId="2" w15:restartNumberingAfterBreak="0">
    <w:nsid w:val="15A03D44"/>
    <w:multiLevelType w:val="hybridMultilevel"/>
    <w:tmpl w:val="4BCC3E78"/>
    <w:lvl w:ilvl="0" w:tplc="CAB28F38">
      <w:start w:val="1"/>
      <w:numFmt w:val="bullet"/>
      <w:lvlText w:val=""/>
      <w:lvlJc w:val="left"/>
      <w:pPr>
        <w:ind w:left="720" w:hanging="360"/>
      </w:pPr>
      <w:rPr>
        <w:rFonts w:ascii="Symbol" w:hAnsi="Symbol" w:cs="Symbol" w:hint="default"/>
        <w:sz w:val="18"/>
        <w:szCs w:val="18"/>
      </w:rPr>
    </w:lvl>
    <w:lvl w:ilvl="1" w:tplc="C28E526C">
      <w:start w:val="1"/>
      <w:numFmt w:val="bullet"/>
      <w:lvlText w:val="o"/>
      <w:lvlJc w:val="left"/>
      <w:pPr>
        <w:ind w:left="1440" w:hanging="360"/>
      </w:pPr>
      <w:rPr>
        <w:rFonts w:ascii="Courier New" w:hAnsi="Courier New" w:cs="Courier New" w:hint="default"/>
      </w:rPr>
    </w:lvl>
    <w:lvl w:ilvl="2" w:tplc="4C885998">
      <w:start w:val="1"/>
      <w:numFmt w:val="bullet"/>
      <w:lvlText w:val=""/>
      <w:lvlJc w:val="left"/>
      <w:pPr>
        <w:ind w:left="2160" w:hanging="360"/>
      </w:pPr>
      <w:rPr>
        <w:rFonts w:ascii="Wingdings" w:hAnsi="Wingdings" w:cs="Wingdings" w:hint="default"/>
      </w:rPr>
    </w:lvl>
    <w:lvl w:ilvl="3" w:tplc="7F50BF88">
      <w:start w:val="1"/>
      <w:numFmt w:val="bullet"/>
      <w:lvlText w:val=""/>
      <w:lvlJc w:val="left"/>
      <w:pPr>
        <w:ind w:left="2880" w:hanging="360"/>
      </w:pPr>
      <w:rPr>
        <w:rFonts w:ascii="Symbol" w:hAnsi="Symbol" w:cs="Symbol" w:hint="default"/>
      </w:rPr>
    </w:lvl>
    <w:lvl w:ilvl="4" w:tplc="3C8633DA">
      <w:start w:val="1"/>
      <w:numFmt w:val="bullet"/>
      <w:lvlText w:val="o"/>
      <w:lvlJc w:val="left"/>
      <w:pPr>
        <w:ind w:left="3600" w:hanging="360"/>
      </w:pPr>
      <w:rPr>
        <w:rFonts w:ascii="Courier New" w:hAnsi="Courier New" w:cs="Courier New" w:hint="default"/>
      </w:rPr>
    </w:lvl>
    <w:lvl w:ilvl="5" w:tplc="9BF48A84">
      <w:start w:val="1"/>
      <w:numFmt w:val="bullet"/>
      <w:lvlText w:val=""/>
      <w:lvlJc w:val="left"/>
      <w:pPr>
        <w:ind w:left="4320" w:hanging="360"/>
      </w:pPr>
      <w:rPr>
        <w:rFonts w:ascii="Wingdings" w:hAnsi="Wingdings" w:cs="Wingdings" w:hint="default"/>
      </w:rPr>
    </w:lvl>
    <w:lvl w:ilvl="6" w:tplc="5FB89706">
      <w:start w:val="1"/>
      <w:numFmt w:val="bullet"/>
      <w:lvlText w:val=""/>
      <w:lvlJc w:val="left"/>
      <w:pPr>
        <w:ind w:left="5040" w:hanging="360"/>
      </w:pPr>
      <w:rPr>
        <w:rFonts w:ascii="Symbol" w:hAnsi="Symbol" w:cs="Symbol" w:hint="default"/>
      </w:rPr>
    </w:lvl>
    <w:lvl w:ilvl="7" w:tplc="2A265C0A">
      <w:start w:val="1"/>
      <w:numFmt w:val="bullet"/>
      <w:lvlText w:val="o"/>
      <w:lvlJc w:val="left"/>
      <w:pPr>
        <w:ind w:left="5760" w:hanging="360"/>
      </w:pPr>
      <w:rPr>
        <w:rFonts w:ascii="Courier New" w:hAnsi="Courier New" w:cs="Courier New" w:hint="default"/>
      </w:rPr>
    </w:lvl>
    <w:lvl w:ilvl="8" w:tplc="7A4E6AF2">
      <w:start w:val="1"/>
      <w:numFmt w:val="bullet"/>
      <w:lvlText w:val=""/>
      <w:lvlJc w:val="left"/>
      <w:pPr>
        <w:ind w:left="6480" w:hanging="360"/>
      </w:pPr>
      <w:rPr>
        <w:rFonts w:ascii="Wingdings" w:hAnsi="Wingdings" w:cs="Wingdings" w:hint="default"/>
      </w:rPr>
    </w:lvl>
  </w:abstractNum>
  <w:abstractNum w:abstractNumId="3" w15:restartNumberingAfterBreak="0">
    <w:nsid w:val="161679D4"/>
    <w:multiLevelType w:val="hybridMultilevel"/>
    <w:tmpl w:val="2A6E209C"/>
    <w:lvl w:ilvl="0" w:tplc="4F027E1E">
      <w:start w:val="1"/>
      <w:numFmt w:val="bullet"/>
      <w:lvlText w:val=""/>
      <w:lvlJc w:val="left"/>
      <w:pPr>
        <w:ind w:left="720" w:hanging="360"/>
      </w:pPr>
      <w:rPr>
        <w:rFonts w:ascii="Symbol" w:hAnsi="Symbol" w:cs="Symbol" w:hint="default"/>
        <w:sz w:val="18"/>
        <w:szCs w:val="18"/>
      </w:rPr>
    </w:lvl>
    <w:lvl w:ilvl="1" w:tplc="CD66619A">
      <w:start w:val="1"/>
      <w:numFmt w:val="bullet"/>
      <w:lvlText w:val="o"/>
      <w:lvlJc w:val="left"/>
      <w:pPr>
        <w:ind w:left="1440" w:hanging="360"/>
      </w:pPr>
      <w:rPr>
        <w:rFonts w:ascii="Courier New" w:hAnsi="Courier New" w:cs="Courier New" w:hint="default"/>
      </w:rPr>
    </w:lvl>
    <w:lvl w:ilvl="2" w:tplc="D712547C">
      <w:start w:val="1"/>
      <w:numFmt w:val="bullet"/>
      <w:lvlText w:val=""/>
      <w:lvlJc w:val="left"/>
      <w:pPr>
        <w:ind w:left="2160" w:hanging="360"/>
      </w:pPr>
      <w:rPr>
        <w:rFonts w:ascii="Wingdings" w:hAnsi="Wingdings" w:cs="Wingdings" w:hint="default"/>
      </w:rPr>
    </w:lvl>
    <w:lvl w:ilvl="3" w:tplc="9FA28910">
      <w:start w:val="1"/>
      <w:numFmt w:val="bullet"/>
      <w:lvlText w:val=""/>
      <w:lvlJc w:val="left"/>
      <w:pPr>
        <w:ind w:left="2880" w:hanging="360"/>
      </w:pPr>
      <w:rPr>
        <w:rFonts w:ascii="Symbol" w:hAnsi="Symbol" w:cs="Symbol" w:hint="default"/>
      </w:rPr>
    </w:lvl>
    <w:lvl w:ilvl="4" w:tplc="AEBCDB5E">
      <w:start w:val="1"/>
      <w:numFmt w:val="bullet"/>
      <w:lvlText w:val="o"/>
      <w:lvlJc w:val="left"/>
      <w:pPr>
        <w:ind w:left="3600" w:hanging="360"/>
      </w:pPr>
      <w:rPr>
        <w:rFonts w:ascii="Courier New" w:hAnsi="Courier New" w:cs="Courier New" w:hint="default"/>
      </w:rPr>
    </w:lvl>
    <w:lvl w:ilvl="5" w:tplc="4BCADEDE">
      <w:start w:val="1"/>
      <w:numFmt w:val="bullet"/>
      <w:lvlText w:val=""/>
      <w:lvlJc w:val="left"/>
      <w:pPr>
        <w:ind w:left="4320" w:hanging="360"/>
      </w:pPr>
      <w:rPr>
        <w:rFonts w:ascii="Wingdings" w:hAnsi="Wingdings" w:cs="Wingdings" w:hint="default"/>
      </w:rPr>
    </w:lvl>
    <w:lvl w:ilvl="6" w:tplc="9A1E00F2">
      <w:start w:val="1"/>
      <w:numFmt w:val="bullet"/>
      <w:lvlText w:val=""/>
      <w:lvlJc w:val="left"/>
      <w:pPr>
        <w:ind w:left="5040" w:hanging="360"/>
      </w:pPr>
      <w:rPr>
        <w:rFonts w:ascii="Symbol" w:hAnsi="Symbol" w:cs="Symbol" w:hint="default"/>
      </w:rPr>
    </w:lvl>
    <w:lvl w:ilvl="7" w:tplc="83C6C672">
      <w:start w:val="1"/>
      <w:numFmt w:val="bullet"/>
      <w:lvlText w:val="o"/>
      <w:lvlJc w:val="left"/>
      <w:pPr>
        <w:ind w:left="5760" w:hanging="360"/>
      </w:pPr>
      <w:rPr>
        <w:rFonts w:ascii="Courier New" w:hAnsi="Courier New" w:cs="Courier New" w:hint="default"/>
      </w:rPr>
    </w:lvl>
    <w:lvl w:ilvl="8" w:tplc="BE16FE0E">
      <w:start w:val="1"/>
      <w:numFmt w:val="bullet"/>
      <w:lvlText w:val=""/>
      <w:lvlJc w:val="left"/>
      <w:pPr>
        <w:ind w:left="6480" w:hanging="360"/>
      </w:pPr>
      <w:rPr>
        <w:rFonts w:ascii="Wingdings" w:hAnsi="Wingdings" w:cs="Wingdings" w:hint="default"/>
      </w:rPr>
    </w:lvl>
  </w:abstractNum>
  <w:abstractNum w:abstractNumId="4" w15:restartNumberingAfterBreak="0">
    <w:nsid w:val="199523BC"/>
    <w:multiLevelType w:val="hybridMultilevel"/>
    <w:tmpl w:val="3ADA2CCA"/>
    <w:lvl w:ilvl="0" w:tplc="A1BC2758">
      <w:start w:val="1"/>
      <w:numFmt w:val="bullet"/>
      <w:lvlText w:val=""/>
      <w:lvlJc w:val="left"/>
      <w:pPr>
        <w:ind w:left="720" w:hanging="360"/>
      </w:pPr>
      <w:rPr>
        <w:rFonts w:ascii="Symbol" w:hAnsi="Symbol" w:cs="Symbol" w:hint="default"/>
        <w:sz w:val="18"/>
        <w:szCs w:val="18"/>
      </w:rPr>
    </w:lvl>
    <w:lvl w:ilvl="1" w:tplc="CF56A446">
      <w:start w:val="1"/>
      <w:numFmt w:val="bullet"/>
      <w:lvlText w:val="o"/>
      <w:lvlJc w:val="left"/>
      <w:pPr>
        <w:ind w:left="1440" w:hanging="360"/>
      </w:pPr>
      <w:rPr>
        <w:rFonts w:ascii="Courier New" w:hAnsi="Courier New" w:cs="Courier New" w:hint="default"/>
      </w:rPr>
    </w:lvl>
    <w:lvl w:ilvl="2" w:tplc="A3C072FC">
      <w:start w:val="1"/>
      <w:numFmt w:val="bullet"/>
      <w:lvlText w:val=""/>
      <w:lvlJc w:val="left"/>
      <w:pPr>
        <w:ind w:left="2160" w:hanging="360"/>
      </w:pPr>
      <w:rPr>
        <w:rFonts w:ascii="Wingdings" w:hAnsi="Wingdings" w:cs="Wingdings" w:hint="default"/>
      </w:rPr>
    </w:lvl>
    <w:lvl w:ilvl="3" w:tplc="B2004246">
      <w:start w:val="1"/>
      <w:numFmt w:val="bullet"/>
      <w:lvlText w:val=""/>
      <w:lvlJc w:val="left"/>
      <w:pPr>
        <w:ind w:left="2880" w:hanging="360"/>
      </w:pPr>
      <w:rPr>
        <w:rFonts w:ascii="Symbol" w:hAnsi="Symbol" w:cs="Symbol" w:hint="default"/>
      </w:rPr>
    </w:lvl>
    <w:lvl w:ilvl="4" w:tplc="DF30DEA6">
      <w:start w:val="1"/>
      <w:numFmt w:val="bullet"/>
      <w:lvlText w:val="o"/>
      <w:lvlJc w:val="left"/>
      <w:pPr>
        <w:ind w:left="3600" w:hanging="360"/>
      </w:pPr>
      <w:rPr>
        <w:rFonts w:ascii="Courier New" w:hAnsi="Courier New" w:cs="Courier New" w:hint="default"/>
      </w:rPr>
    </w:lvl>
    <w:lvl w:ilvl="5" w:tplc="35347DB8">
      <w:start w:val="1"/>
      <w:numFmt w:val="bullet"/>
      <w:lvlText w:val=""/>
      <w:lvlJc w:val="left"/>
      <w:pPr>
        <w:ind w:left="4320" w:hanging="360"/>
      </w:pPr>
      <w:rPr>
        <w:rFonts w:ascii="Wingdings" w:hAnsi="Wingdings" w:cs="Wingdings" w:hint="default"/>
      </w:rPr>
    </w:lvl>
    <w:lvl w:ilvl="6" w:tplc="9FA4D290">
      <w:start w:val="1"/>
      <w:numFmt w:val="bullet"/>
      <w:lvlText w:val=""/>
      <w:lvlJc w:val="left"/>
      <w:pPr>
        <w:ind w:left="5040" w:hanging="360"/>
      </w:pPr>
      <w:rPr>
        <w:rFonts w:ascii="Symbol" w:hAnsi="Symbol" w:cs="Symbol" w:hint="default"/>
      </w:rPr>
    </w:lvl>
    <w:lvl w:ilvl="7" w:tplc="5E7C246E">
      <w:start w:val="1"/>
      <w:numFmt w:val="bullet"/>
      <w:lvlText w:val="o"/>
      <w:lvlJc w:val="left"/>
      <w:pPr>
        <w:ind w:left="5760" w:hanging="360"/>
      </w:pPr>
      <w:rPr>
        <w:rFonts w:ascii="Courier New" w:hAnsi="Courier New" w:cs="Courier New" w:hint="default"/>
      </w:rPr>
    </w:lvl>
    <w:lvl w:ilvl="8" w:tplc="F9A84CA8">
      <w:start w:val="1"/>
      <w:numFmt w:val="bullet"/>
      <w:lvlText w:val=""/>
      <w:lvlJc w:val="left"/>
      <w:pPr>
        <w:ind w:left="6480" w:hanging="360"/>
      </w:pPr>
      <w:rPr>
        <w:rFonts w:ascii="Wingdings" w:hAnsi="Wingdings" w:cs="Wingdings" w:hint="default"/>
      </w:rPr>
    </w:lvl>
  </w:abstractNum>
  <w:abstractNum w:abstractNumId="5" w15:restartNumberingAfterBreak="0">
    <w:nsid w:val="1AD041E9"/>
    <w:multiLevelType w:val="hybridMultilevel"/>
    <w:tmpl w:val="AFACD5B8"/>
    <w:lvl w:ilvl="0" w:tplc="A80E9C68">
      <w:start w:val="1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F559F8"/>
    <w:multiLevelType w:val="hybridMultilevel"/>
    <w:tmpl w:val="7862B672"/>
    <w:lvl w:ilvl="0" w:tplc="B15493DA">
      <w:start w:val="1"/>
      <w:numFmt w:val="bullet"/>
      <w:lvlText w:val=""/>
      <w:lvlJc w:val="left"/>
      <w:pPr>
        <w:ind w:left="720" w:hanging="360"/>
      </w:pPr>
      <w:rPr>
        <w:rFonts w:ascii="Symbol" w:hAnsi="Symbol" w:cs="Symbol" w:hint="default"/>
        <w:sz w:val="18"/>
        <w:szCs w:val="18"/>
      </w:rPr>
    </w:lvl>
    <w:lvl w:ilvl="1" w:tplc="795401D6">
      <w:start w:val="1"/>
      <w:numFmt w:val="bullet"/>
      <w:lvlText w:val="o"/>
      <w:lvlJc w:val="left"/>
      <w:pPr>
        <w:ind w:left="1440" w:hanging="360"/>
      </w:pPr>
      <w:rPr>
        <w:rFonts w:ascii="Courier New" w:hAnsi="Courier New" w:cs="Courier New" w:hint="default"/>
      </w:rPr>
    </w:lvl>
    <w:lvl w:ilvl="2" w:tplc="DA466A32">
      <w:start w:val="1"/>
      <w:numFmt w:val="bullet"/>
      <w:lvlText w:val=""/>
      <w:lvlJc w:val="left"/>
      <w:pPr>
        <w:ind w:left="2160" w:hanging="360"/>
      </w:pPr>
      <w:rPr>
        <w:rFonts w:ascii="Wingdings" w:hAnsi="Wingdings" w:cs="Wingdings" w:hint="default"/>
      </w:rPr>
    </w:lvl>
    <w:lvl w:ilvl="3" w:tplc="9022FF1E">
      <w:start w:val="1"/>
      <w:numFmt w:val="bullet"/>
      <w:lvlText w:val=""/>
      <w:lvlJc w:val="left"/>
      <w:pPr>
        <w:ind w:left="2880" w:hanging="360"/>
      </w:pPr>
      <w:rPr>
        <w:rFonts w:ascii="Symbol" w:hAnsi="Symbol" w:cs="Symbol" w:hint="default"/>
      </w:rPr>
    </w:lvl>
    <w:lvl w:ilvl="4" w:tplc="BCD00C04">
      <w:start w:val="1"/>
      <w:numFmt w:val="bullet"/>
      <w:lvlText w:val="o"/>
      <w:lvlJc w:val="left"/>
      <w:pPr>
        <w:ind w:left="3600" w:hanging="360"/>
      </w:pPr>
      <w:rPr>
        <w:rFonts w:ascii="Courier New" w:hAnsi="Courier New" w:cs="Courier New" w:hint="default"/>
      </w:rPr>
    </w:lvl>
    <w:lvl w:ilvl="5" w:tplc="780AB138">
      <w:start w:val="1"/>
      <w:numFmt w:val="bullet"/>
      <w:lvlText w:val=""/>
      <w:lvlJc w:val="left"/>
      <w:pPr>
        <w:ind w:left="4320" w:hanging="360"/>
      </w:pPr>
      <w:rPr>
        <w:rFonts w:ascii="Wingdings" w:hAnsi="Wingdings" w:cs="Wingdings" w:hint="default"/>
      </w:rPr>
    </w:lvl>
    <w:lvl w:ilvl="6" w:tplc="216C877C">
      <w:start w:val="1"/>
      <w:numFmt w:val="bullet"/>
      <w:lvlText w:val=""/>
      <w:lvlJc w:val="left"/>
      <w:pPr>
        <w:ind w:left="5040" w:hanging="360"/>
      </w:pPr>
      <w:rPr>
        <w:rFonts w:ascii="Symbol" w:hAnsi="Symbol" w:cs="Symbol" w:hint="default"/>
      </w:rPr>
    </w:lvl>
    <w:lvl w:ilvl="7" w:tplc="12D27CAE">
      <w:start w:val="1"/>
      <w:numFmt w:val="bullet"/>
      <w:lvlText w:val="o"/>
      <w:lvlJc w:val="left"/>
      <w:pPr>
        <w:ind w:left="5760" w:hanging="360"/>
      </w:pPr>
      <w:rPr>
        <w:rFonts w:ascii="Courier New" w:hAnsi="Courier New" w:cs="Courier New" w:hint="default"/>
      </w:rPr>
    </w:lvl>
    <w:lvl w:ilvl="8" w:tplc="BE900F54">
      <w:start w:val="1"/>
      <w:numFmt w:val="bullet"/>
      <w:lvlText w:val=""/>
      <w:lvlJc w:val="left"/>
      <w:pPr>
        <w:ind w:left="6480" w:hanging="360"/>
      </w:pPr>
      <w:rPr>
        <w:rFonts w:ascii="Wingdings" w:hAnsi="Wingdings" w:cs="Wingdings" w:hint="default"/>
      </w:rPr>
    </w:lvl>
  </w:abstractNum>
  <w:abstractNum w:abstractNumId="7" w15:restartNumberingAfterBreak="0">
    <w:nsid w:val="22E31926"/>
    <w:multiLevelType w:val="hybridMultilevel"/>
    <w:tmpl w:val="07AA5C88"/>
    <w:lvl w:ilvl="0" w:tplc="652CAF1C">
      <w:start w:val="1"/>
      <w:numFmt w:val="bullet"/>
      <w:lvlText w:val=""/>
      <w:lvlJc w:val="left"/>
      <w:pPr>
        <w:ind w:left="720" w:hanging="360"/>
      </w:pPr>
      <w:rPr>
        <w:rFonts w:ascii="Symbol" w:hAnsi="Symbol" w:cs="Symbol" w:hint="default"/>
        <w:sz w:val="18"/>
        <w:szCs w:val="18"/>
      </w:rPr>
    </w:lvl>
    <w:lvl w:ilvl="1" w:tplc="340C17C0">
      <w:start w:val="1"/>
      <w:numFmt w:val="bullet"/>
      <w:lvlText w:val="o"/>
      <w:lvlJc w:val="left"/>
      <w:pPr>
        <w:ind w:left="1440" w:hanging="360"/>
      </w:pPr>
      <w:rPr>
        <w:rFonts w:ascii="Courier New" w:hAnsi="Courier New" w:cs="Courier New" w:hint="default"/>
      </w:rPr>
    </w:lvl>
    <w:lvl w:ilvl="2" w:tplc="6F7C44D4">
      <w:start w:val="1"/>
      <w:numFmt w:val="bullet"/>
      <w:lvlText w:val=""/>
      <w:lvlJc w:val="left"/>
      <w:pPr>
        <w:ind w:left="2160" w:hanging="360"/>
      </w:pPr>
      <w:rPr>
        <w:rFonts w:ascii="Wingdings" w:hAnsi="Wingdings" w:cs="Wingdings" w:hint="default"/>
      </w:rPr>
    </w:lvl>
    <w:lvl w:ilvl="3" w:tplc="0002C720">
      <w:start w:val="1"/>
      <w:numFmt w:val="bullet"/>
      <w:lvlText w:val=""/>
      <w:lvlJc w:val="left"/>
      <w:pPr>
        <w:ind w:left="2880" w:hanging="360"/>
      </w:pPr>
      <w:rPr>
        <w:rFonts w:ascii="Symbol" w:hAnsi="Symbol" w:cs="Symbol" w:hint="default"/>
      </w:rPr>
    </w:lvl>
    <w:lvl w:ilvl="4" w:tplc="AC4EB3E2">
      <w:start w:val="1"/>
      <w:numFmt w:val="bullet"/>
      <w:lvlText w:val="o"/>
      <w:lvlJc w:val="left"/>
      <w:pPr>
        <w:ind w:left="3600" w:hanging="360"/>
      </w:pPr>
      <w:rPr>
        <w:rFonts w:ascii="Courier New" w:hAnsi="Courier New" w:cs="Courier New" w:hint="default"/>
      </w:rPr>
    </w:lvl>
    <w:lvl w:ilvl="5" w:tplc="5EF4103A">
      <w:start w:val="1"/>
      <w:numFmt w:val="bullet"/>
      <w:lvlText w:val=""/>
      <w:lvlJc w:val="left"/>
      <w:pPr>
        <w:ind w:left="4320" w:hanging="360"/>
      </w:pPr>
      <w:rPr>
        <w:rFonts w:ascii="Wingdings" w:hAnsi="Wingdings" w:cs="Wingdings" w:hint="default"/>
      </w:rPr>
    </w:lvl>
    <w:lvl w:ilvl="6" w:tplc="029A0970">
      <w:start w:val="1"/>
      <w:numFmt w:val="bullet"/>
      <w:lvlText w:val=""/>
      <w:lvlJc w:val="left"/>
      <w:pPr>
        <w:ind w:left="5040" w:hanging="360"/>
      </w:pPr>
      <w:rPr>
        <w:rFonts w:ascii="Symbol" w:hAnsi="Symbol" w:cs="Symbol" w:hint="default"/>
      </w:rPr>
    </w:lvl>
    <w:lvl w:ilvl="7" w:tplc="7DD836BA">
      <w:start w:val="1"/>
      <w:numFmt w:val="bullet"/>
      <w:lvlText w:val="o"/>
      <w:lvlJc w:val="left"/>
      <w:pPr>
        <w:ind w:left="5760" w:hanging="360"/>
      </w:pPr>
      <w:rPr>
        <w:rFonts w:ascii="Courier New" w:hAnsi="Courier New" w:cs="Courier New" w:hint="default"/>
      </w:rPr>
    </w:lvl>
    <w:lvl w:ilvl="8" w:tplc="007285F6">
      <w:start w:val="1"/>
      <w:numFmt w:val="bullet"/>
      <w:lvlText w:val=""/>
      <w:lvlJc w:val="left"/>
      <w:pPr>
        <w:ind w:left="6480" w:hanging="360"/>
      </w:pPr>
      <w:rPr>
        <w:rFonts w:ascii="Wingdings" w:hAnsi="Wingdings" w:cs="Wingdings" w:hint="default"/>
      </w:rPr>
    </w:lvl>
  </w:abstractNum>
  <w:abstractNum w:abstractNumId="8" w15:restartNumberingAfterBreak="0">
    <w:nsid w:val="23BF056C"/>
    <w:multiLevelType w:val="hybridMultilevel"/>
    <w:tmpl w:val="7C6E2592"/>
    <w:lvl w:ilvl="0" w:tplc="B30A17B4">
      <w:start w:val="1"/>
      <w:numFmt w:val="bullet"/>
      <w:lvlText w:val=""/>
      <w:lvlJc w:val="left"/>
      <w:pPr>
        <w:ind w:left="720" w:hanging="360"/>
      </w:pPr>
      <w:rPr>
        <w:rFonts w:ascii="Symbol" w:hAnsi="Symbol" w:cs="Symbol" w:hint="default"/>
        <w:sz w:val="18"/>
        <w:szCs w:val="18"/>
      </w:rPr>
    </w:lvl>
    <w:lvl w:ilvl="1" w:tplc="D74AD30E">
      <w:start w:val="1"/>
      <w:numFmt w:val="bullet"/>
      <w:lvlText w:val="o"/>
      <w:lvlJc w:val="left"/>
      <w:pPr>
        <w:ind w:left="1440" w:hanging="360"/>
      </w:pPr>
      <w:rPr>
        <w:rFonts w:ascii="Courier New" w:hAnsi="Courier New" w:cs="Courier New" w:hint="default"/>
      </w:rPr>
    </w:lvl>
    <w:lvl w:ilvl="2" w:tplc="598EEE74">
      <w:start w:val="1"/>
      <w:numFmt w:val="bullet"/>
      <w:lvlText w:val=""/>
      <w:lvlJc w:val="left"/>
      <w:pPr>
        <w:ind w:left="2160" w:hanging="360"/>
      </w:pPr>
      <w:rPr>
        <w:rFonts w:ascii="Wingdings" w:hAnsi="Wingdings" w:cs="Wingdings" w:hint="default"/>
      </w:rPr>
    </w:lvl>
    <w:lvl w:ilvl="3" w:tplc="7242D4AA">
      <w:start w:val="1"/>
      <w:numFmt w:val="bullet"/>
      <w:lvlText w:val=""/>
      <w:lvlJc w:val="left"/>
      <w:pPr>
        <w:ind w:left="2880" w:hanging="360"/>
      </w:pPr>
      <w:rPr>
        <w:rFonts w:ascii="Symbol" w:hAnsi="Symbol" w:cs="Symbol" w:hint="default"/>
      </w:rPr>
    </w:lvl>
    <w:lvl w:ilvl="4" w:tplc="2F3C7C46">
      <w:start w:val="1"/>
      <w:numFmt w:val="bullet"/>
      <w:lvlText w:val="o"/>
      <w:lvlJc w:val="left"/>
      <w:pPr>
        <w:ind w:left="3600" w:hanging="360"/>
      </w:pPr>
      <w:rPr>
        <w:rFonts w:ascii="Courier New" w:hAnsi="Courier New" w:cs="Courier New" w:hint="default"/>
      </w:rPr>
    </w:lvl>
    <w:lvl w:ilvl="5" w:tplc="EF042C3A">
      <w:start w:val="1"/>
      <w:numFmt w:val="bullet"/>
      <w:lvlText w:val=""/>
      <w:lvlJc w:val="left"/>
      <w:pPr>
        <w:ind w:left="4320" w:hanging="360"/>
      </w:pPr>
      <w:rPr>
        <w:rFonts w:ascii="Wingdings" w:hAnsi="Wingdings" w:cs="Wingdings" w:hint="default"/>
      </w:rPr>
    </w:lvl>
    <w:lvl w:ilvl="6" w:tplc="1FE044A2">
      <w:start w:val="1"/>
      <w:numFmt w:val="bullet"/>
      <w:lvlText w:val=""/>
      <w:lvlJc w:val="left"/>
      <w:pPr>
        <w:ind w:left="5040" w:hanging="360"/>
      </w:pPr>
      <w:rPr>
        <w:rFonts w:ascii="Symbol" w:hAnsi="Symbol" w:cs="Symbol" w:hint="default"/>
      </w:rPr>
    </w:lvl>
    <w:lvl w:ilvl="7" w:tplc="6FEE8132">
      <w:start w:val="1"/>
      <w:numFmt w:val="bullet"/>
      <w:lvlText w:val="o"/>
      <w:lvlJc w:val="left"/>
      <w:pPr>
        <w:ind w:left="5760" w:hanging="360"/>
      </w:pPr>
      <w:rPr>
        <w:rFonts w:ascii="Courier New" w:hAnsi="Courier New" w:cs="Courier New" w:hint="default"/>
      </w:rPr>
    </w:lvl>
    <w:lvl w:ilvl="8" w:tplc="D3DC5D22">
      <w:start w:val="1"/>
      <w:numFmt w:val="bullet"/>
      <w:lvlText w:val=""/>
      <w:lvlJc w:val="left"/>
      <w:pPr>
        <w:ind w:left="6480" w:hanging="360"/>
      </w:pPr>
      <w:rPr>
        <w:rFonts w:ascii="Wingdings" w:hAnsi="Wingdings" w:cs="Wingdings" w:hint="default"/>
      </w:rPr>
    </w:lvl>
  </w:abstractNum>
  <w:abstractNum w:abstractNumId="9" w15:restartNumberingAfterBreak="0">
    <w:nsid w:val="2B2C638D"/>
    <w:multiLevelType w:val="hybridMultilevel"/>
    <w:tmpl w:val="CDD021C4"/>
    <w:lvl w:ilvl="0" w:tplc="B3765246">
      <w:start w:val="1"/>
      <w:numFmt w:val="bullet"/>
      <w:lvlText w:val=""/>
      <w:lvlJc w:val="left"/>
      <w:pPr>
        <w:ind w:left="720" w:hanging="360"/>
      </w:pPr>
      <w:rPr>
        <w:rFonts w:ascii="Symbol" w:hAnsi="Symbol" w:cs="Symbol" w:hint="default"/>
        <w:sz w:val="18"/>
        <w:szCs w:val="18"/>
      </w:rPr>
    </w:lvl>
    <w:lvl w:ilvl="1" w:tplc="A8AA1684">
      <w:start w:val="1"/>
      <w:numFmt w:val="bullet"/>
      <w:lvlText w:val="o"/>
      <w:lvlJc w:val="left"/>
      <w:pPr>
        <w:ind w:left="1440" w:hanging="360"/>
      </w:pPr>
      <w:rPr>
        <w:rFonts w:ascii="Courier New" w:hAnsi="Courier New" w:cs="Courier New" w:hint="default"/>
      </w:rPr>
    </w:lvl>
    <w:lvl w:ilvl="2" w:tplc="19D8F8D8">
      <w:start w:val="1"/>
      <w:numFmt w:val="bullet"/>
      <w:lvlText w:val=""/>
      <w:lvlJc w:val="left"/>
      <w:pPr>
        <w:ind w:left="2160" w:hanging="360"/>
      </w:pPr>
      <w:rPr>
        <w:rFonts w:ascii="Wingdings" w:hAnsi="Wingdings" w:cs="Wingdings" w:hint="default"/>
      </w:rPr>
    </w:lvl>
    <w:lvl w:ilvl="3" w:tplc="1E724E6A">
      <w:start w:val="1"/>
      <w:numFmt w:val="bullet"/>
      <w:lvlText w:val=""/>
      <w:lvlJc w:val="left"/>
      <w:pPr>
        <w:ind w:left="2880" w:hanging="360"/>
      </w:pPr>
      <w:rPr>
        <w:rFonts w:ascii="Symbol" w:hAnsi="Symbol" w:cs="Symbol" w:hint="default"/>
      </w:rPr>
    </w:lvl>
    <w:lvl w:ilvl="4" w:tplc="937A24DA">
      <w:start w:val="1"/>
      <w:numFmt w:val="bullet"/>
      <w:lvlText w:val="o"/>
      <w:lvlJc w:val="left"/>
      <w:pPr>
        <w:ind w:left="3600" w:hanging="360"/>
      </w:pPr>
      <w:rPr>
        <w:rFonts w:ascii="Courier New" w:hAnsi="Courier New" w:cs="Courier New" w:hint="default"/>
      </w:rPr>
    </w:lvl>
    <w:lvl w:ilvl="5" w:tplc="0F4EA026">
      <w:start w:val="1"/>
      <w:numFmt w:val="bullet"/>
      <w:lvlText w:val=""/>
      <w:lvlJc w:val="left"/>
      <w:pPr>
        <w:ind w:left="4320" w:hanging="360"/>
      </w:pPr>
      <w:rPr>
        <w:rFonts w:ascii="Wingdings" w:hAnsi="Wingdings" w:cs="Wingdings" w:hint="default"/>
      </w:rPr>
    </w:lvl>
    <w:lvl w:ilvl="6" w:tplc="59209442">
      <w:start w:val="1"/>
      <w:numFmt w:val="bullet"/>
      <w:lvlText w:val=""/>
      <w:lvlJc w:val="left"/>
      <w:pPr>
        <w:ind w:left="5040" w:hanging="360"/>
      </w:pPr>
      <w:rPr>
        <w:rFonts w:ascii="Symbol" w:hAnsi="Symbol" w:cs="Symbol" w:hint="default"/>
      </w:rPr>
    </w:lvl>
    <w:lvl w:ilvl="7" w:tplc="49F6E4F0">
      <w:start w:val="1"/>
      <w:numFmt w:val="bullet"/>
      <w:lvlText w:val="o"/>
      <w:lvlJc w:val="left"/>
      <w:pPr>
        <w:ind w:left="5760" w:hanging="360"/>
      </w:pPr>
      <w:rPr>
        <w:rFonts w:ascii="Courier New" w:hAnsi="Courier New" w:cs="Courier New" w:hint="default"/>
      </w:rPr>
    </w:lvl>
    <w:lvl w:ilvl="8" w:tplc="4DE0DB28">
      <w:start w:val="1"/>
      <w:numFmt w:val="bullet"/>
      <w:lvlText w:val=""/>
      <w:lvlJc w:val="left"/>
      <w:pPr>
        <w:ind w:left="6480" w:hanging="360"/>
      </w:pPr>
      <w:rPr>
        <w:rFonts w:ascii="Wingdings" w:hAnsi="Wingdings" w:cs="Wingdings" w:hint="default"/>
      </w:rPr>
    </w:lvl>
  </w:abstractNum>
  <w:abstractNum w:abstractNumId="10" w15:restartNumberingAfterBreak="0">
    <w:nsid w:val="2BD3027F"/>
    <w:multiLevelType w:val="hybridMultilevel"/>
    <w:tmpl w:val="EF0AE8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AD7090"/>
    <w:multiLevelType w:val="hybridMultilevel"/>
    <w:tmpl w:val="42146284"/>
    <w:lvl w:ilvl="0" w:tplc="F26A74D2">
      <w:start w:val="1"/>
      <w:numFmt w:val="bullet"/>
      <w:lvlText w:val=""/>
      <w:lvlJc w:val="left"/>
      <w:pPr>
        <w:ind w:left="720" w:hanging="360"/>
      </w:pPr>
      <w:rPr>
        <w:rFonts w:ascii="Symbol" w:hAnsi="Symbol" w:cs="Symbol" w:hint="default"/>
        <w:sz w:val="18"/>
        <w:szCs w:val="18"/>
      </w:rPr>
    </w:lvl>
    <w:lvl w:ilvl="1" w:tplc="104801C4">
      <w:start w:val="1"/>
      <w:numFmt w:val="bullet"/>
      <w:lvlText w:val="o"/>
      <w:lvlJc w:val="left"/>
      <w:pPr>
        <w:ind w:left="1440" w:hanging="360"/>
      </w:pPr>
      <w:rPr>
        <w:rFonts w:ascii="Courier New" w:hAnsi="Courier New" w:cs="Courier New" w:hint="default"/>
      </w:rPr>
    </w:lvl>
    <w:lvl w:ilvl="2" w:tplc="121616E0">
      <w:start w:val="1"/>
      <w:numFmt w:val="bullet"/>
      <w:lvlText w:val=""/>
      <w:lvlJc w:val="left"/>
      <w:pPr>
        <w:ind w:left="2160" w:hanging="360"/>
      </w:pPr>
      <w:rPr>
        <w:rFonts w:ascii="Wingdings" w:hAnsi="Wingdings" w:cs="Wingdings" w:hint="default"/>
      </w:rPr>
    </w:lvl>
    <w:lvl w:ilvl="3" w:tplc="13D413BA">
      <w:start w:val="1"/>
      <w:numFmt w:val="bullet"/>
      <w:lvlText w:val=""/>
      <w:lvlJc w:val="left"/>
      <w:pPr>
        <w:ind w:left="2880" w:hanging="360"/>
      </w:pPr>
      <w:rPr>
        <w:rFonts w:ascii="Symbol" w:hAnsi="Symbol" w:cs="Symbol" w:hint="default"/>
      </w:rPr>
    </w:lvl>
    <w:lvl w:ilvl="4" w:tplc="270A2F84">
      <w:start w:val="1"/>
      <w:numFmt w:val="bullet"/>
      <w:lvlText w:val="o"/>
      <w:lvlJc w:val="left"/>
      <w:pPr>
        <w:ind w:left="3600" w:hanging="360"/>
      </w:pPr>
      <w:rPr>
        <w:rFonts w:ascii="Courier New" w:hAnsi="Courier New" w:cs="Courier New" w:hint="default"/>
      </w:rPr>
    </w:lvl>
    <w:lvl w:ilvl="5" w:tplc="63F29748">
      <w:start w:val="1"/>
      <w:numFmt w:val="bullet"/>
      <w:lvlText w:val=""/>
      <w:lvlJc w:val="left"/>
      <w:pPr>
        <w:ind w:left="4320" w:hanging="360"/>
      </w:pPr>
      <w:rPr>
        <w:rFonts w:ascii="Wingdings" w:hAnsi="Wingdings" w:cs="Wingdings" w:hint="default"/>
      </w:rPr>
    </w:lvl>
    <w:lvl w:ilvl="6" w:tplc="4EA6BB60">
      <w:start w:val="1"/>
      <w:numFmt w:val="bullet"/>
      <w:lvlText w:val=""/>
      <w:lvlJc w:val="left"/>
      <w:pPr>
        <w:ind w:left="5040" w:hanging="360"/>
      </w:pPr>
      <w:rPr>
        <w:rFonts w:ascii="Symbol" w:hAnsi="Symbol" w:cs="Symbol" w:hint="default"/>
      </w:rPr>
    </w:lvl>
    <w:lvl w:ilvl="7" w:tplc="0A40B7F8">
      <w:start w:val="1"/>
      <w:numFmt w:val="bullet"/>
      <w:lvlText w:val="o"/>
      <w:lvlJc w:val="left"/>
      <w:pPr>
        <w:ind w:left="5760" w:hanging="360"/>
      </w:pPr>
      <w:rPr>
        <w:rFonts w:ascii="Courier New" w:hAnsi="Courier New" w:cs="Courier New" w:hint="default"/>
      </w:rPr>
    </w:lvl>
    <w:lvl w:ilvl="8" w:tplc="154C653C">
      <w:start w:val="1"/>
      <w:numFmt w:val="bullet"/>
      <w:lvlText w:val=""/>
      <w:lvlJc w:val="left"/>
      <w:pPr>
        <w:ind w:left="6480" w:hanging="360"/>
      </w:pPr>
      <w:rPr>
        <w:rFonts w:ascii="Wingdings" w:hAnsi="Wingdings" w:cs="Wingdings" w:hint="default"/>
      </w:rPr>
    </w:lvl>
  </w:abstractNum>
  <w:abstractNum w:abstractNumId="12" w15:restartNumberingAfterBreak="0">
    <w:nsid w:val="2DCF1AF2"/>
    <w:multiLevelType w:val="hybridMultilevel"/>
    <w:tmpl w:val="E5125FF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2540EF9"/>
    <w:multiLevelType w:val="hybridMultilevel"/>
    <w:tmpl w:val="439AB8F2"/>
    <w:lvl w:ilvl="0" w:tplc="AA00368A">
      <w:start w:val="1"/>
      <w:numFmt w:val="bullet"/>
      <w:lvlText w:val=""/>
      <w:lvlJc w:val="left"/>
      <w:pPr>
        <w:ind w:left="720" w:hanging="360"/>
      </w:pPr>
      <w:rPr>
        <w:rFonts w:ascii="Symbol" w:hAnsi="Symbol" w:cs="Symbol" w:hint="default"/>
        <w:sz w:val="18"/>
        <w:szCs w:val="18"/>
      </w:rPr>
    </w:lvl>
    <w:lvl w:ilvl="1" w:tplc="B5F03E78">
      <w:start w:val="1"/>
      <w:numFmt w:val="bullet"/>
      <w:lvlText w:val="o"/>
      <w:lvlJc w:val="left"/>
      <w:pPr>
        <w:ind w:left="1440" w:hanging="360"/>
      </w:pPr>
      <w:rPr>
        <w:rFonts w:ascii="Courier New" w:hAnsi="Courier New" w:cs="Courier New" w:hint="default"/>
      </w:rPr>
    </w:lvl>
    <w:lvl w:ilvl="2" w:tplc="E1AACEF4">
      <w:start w:val="1"/>
      <w:numFmt w:val="bullet"/>
      <w:lvlText w:val=""/>
      <w:lvlJc w:val="left"/>
      <w:pPr>
        <w:ind w:left="2160" w:hanging="360"/>
      </w:pPr>
      <w:rPr>
        <w:rFonts w:ascii="Wingdings" w:hAnsi="Wingdings" w:cs="Wingdings" w:hint="default"/>
      </w:rPr>
    </w:lvl>
    <w:lvl w:ilvl="3" w:tplc="0E9CE2CE">
      <w:start w:val="1"/>
      <w:numFmt w:val="bullet"/>
      <w:lvlText w:val=""/>
      <w:lvlJc w:val="left"/>
      <w:pPr>
        <w:ind w:left="2880" w:hanging="360"/>
      </w:pPr>
      <w:rPr>
        <w:rFonts w:ascii="Symbol" w:hAnsi="Symbol" w:cs="Symbol" w:hint="default"/>
      </w:rPr>
    </w:lvl>
    <w:lvl w:ilvl="4" w:tplc="B6624D24">
      <w:start w:val="1"/>
      <w:numFmt w:val="bullet"/>
      <w:lvlText w:val="o"/>
      <w:lvlJc w:val="left"/>
      <w:pPr>
        <w:ind w:left="3600" w:hanging="360"/>
      </w:pPr>
      <w:rPr>
        <w:rFonts w:ascii="Courier New" w:hAnsi="Courier New" w:cs="Courier New" w:hint="default"/>
      </w:rPr>
    </w:lvl>
    <w:lvl w:ilvl="5" w:tplc="D7B4CFCE">
      <w:start w:val="1"/>
      <w:numFmt w:val="bullet"/>
      <w:lvlText w:val=""/>
      <w:lvlJc w:val="left"/>
      <w:pPr>
        <w:ind w:left="4320" w:hanging="360"/>
      </w:pPr>
      <w:rPr>
        <w:rFonts w:ascii="Wingdings" w:hAnsi="Wingdings" w:cs="Wingdings" w:hint="default"/>
      </w:rPr>
    </w:lvl>
    <w:lvl w:ilvl="6" w:tplc="B80AFD86">
      <w:start w:val="1"/>
      <w:numFmt w:val="bullet"/>
      <w:lvlText w:val=""/>
      <w:lvlJc w:val="left"/>
      <w:pPr>
        <w:ind w:left="5040" w:hanging="360"/>
      </w:pPr>
      <w:rPr>
        <w:rFonts w:ascii="Symbol" w:hAnsi="Symbol" w:cs="Symbol" w:hint="default"/>
      </w:rPr>
    </w:lvl>
    <w:lvl w:ilvl="7" w:tplc="83A86760">
      <w:start w:val="1"/>
      <w:numFmt w:val="bullet"/>
      <w:lvlText w:val="o"/>
      <w:lvlJc w:val="left"/>
      <w:pPr>
        <w:ind w:left="5760" w:hanging="360"/>
      </w:pPr>
      <w:rPr>
        <w:rFonts w:ascii="Courier New" w:hAnsi="Courier New" w:cs="Courier New" w:hint="default"/>
      </w:rPr>
    </w:lvl>
    <w:lvl w:ilvl="8" w:tplc="307096B0">
      <w:start w:val="1"/>
      <w:numFmt w:val="bullet"/>
      <w:lvlText w:val=""/>
      <w:lvlJc w:val="left"/>
      <w:pPr>
        <w:ind w:left="6480" w:hanging="360"/>
      </w:pPr>
      <w:rPr>
        <w:rFonts w:ascii="Wingdings" w:hAnsi="Wingdings" w:cs="Wingdings" w:hint="default"/>
      </w:rPr>
    </w:lvl>
  </w:abstractNum>
  <w:abstractNum w:abstractNumId="14" w15:restartNumberingAfterBreak="0">
    <w:nsid w:val="3B2E1C73"/>
    <w:multiLevelType w:val="hybridMultilevel"/>
    <w:tmpl w:val="230CEFF4"/>
    <w:lvl w:ilvl="0" w:tplc="252EAB2C">
      <w:start w:val="1"/>
      <w:numFmt w:val="bullet"/>
      <w:lvlText w:val=""/>
      <w:lvlJc w:val="left"/>
      <w:pPr>
        <w:ind w:left="720" w:hanging="360"/>
      </w:pPr>
      <w:rPr>
        <w:rFonts w:ascii="Symbol" w:hAnsi="Symbol" w:cs="Symbol" w:hint="default"/>
        <w:sz w:val="18"/>
        <w:szCs w:val="18"/>
      </w:rPr>
    </w:lvl>
    <w:lvl w:ilvl="1" w:tplc="242ACD40">
      <w:start w:val="1"/>
      <w:numFmt w:val="bullet"/>
      <w:lvlText w:val="o"/>
      <w:lvlJc w:val="left"/>
      <w:pPr>
        <w:ind w:left="1440" w:hanging="360"/>
      </w:pPr>
      <w:rPr>
        <w:rFonts w:ascii="Courier New" w:hAnsi="Courier New" w:cs="Courier New" w:hint="default"/>
      </w:rPr>
    </w:lvl>
    <w:lvl w:ilvl="2" w:tplc="A372CF14">
      <w:start w:val="1"/>
      <w:numFmt w:val="bullet"/>
      <w:lvlText w:val=""/>
      <w:lvlJc w:val="left"/>
      <w:pPr>
        <w:ind w:left="2160" w:hanging="360"/>
      </w:pPr>
      <w:rPr>
        <w:rFonts w:ascii="Wingdings" w:hAnsi="Wingdings" w:cs="Wingdings" w:hint="default"/>
      </w:rPr>
    </w:lvl>
    <w:lvl w:ilvl="3" w:tplc="F2DA510A">
      <w:start w:val="1"/>
      <w:numFmt w:val="bullet"/>
      <w:lvlText w:val=""/>
      <w:lvlJc w:val="left"/>
      <w:pPr>
        <w:ind w:left="2880" w:hanging="360"/>
      </w:pPr>
      <w:rPr>
        <w:rFonts w:ascii="Symbol" w:hAnsi="Symbol" w:cs="Symbol" w:hint="default"/>
      </w:rPr>
    </w:lvl>
    <w:lvl w:ilvl="4" w:tplc="81923A68">
      <w:start w:val="1"/>
      <w:numFmt w:val="bullet"/>
      <w:lvlText w:val="o"/>
      <w:lvlJc w:val="left"/>
      <w:pPr>
        <w:ind w:left="3600" w:hanging="360"/>
      </w:pPr>
      <w:rPr>
        <w:rFonts w:ascii="Courier New" w:hAnsi="Courier New" w:cs="Courier New" w:hint="default"/>
      </w:rPr>
    </w:lvl>
    <w:lvl w:ilvl="5" w:tplc="FE7C6990">
      <w:start w:val="1"/>
      <w:numFmt w:val="bullet"/>
      <w:lvlText w:val=""/>
      <w:lvlJc w:val="left"/>
      <w:pPr>
        <w:ind w:left="4320" w:hanging="360"/>
      </w:pPr>
      <w:rPr>
        <w:rFonts w:ascii="Wingdings" w:hAnsi="Wingdings" w:cs="Wingdings" w:hint="default"/>
      </w:rPr>
    </w:lvl>
    <w:lvl w:ilvl="6" w:tplc="3F9EE0FA">
      <w:start w:val="1"/>
      <w:numFmt w:val="bullet"/>
      <w:lvlText w:val=""/>
      <w:lvlJc w:val="left"/>
      <w:pPr>
        <w:ind w:left="5040" w:hanging="360"/>
      </w:pPr>
      <w:rPr>
        <w:rFonts w:ascii="Symbol" w:hAnsi="Symbol" w:cs="Symbol" w:hint="default"/>
      </w:rPr>
    </w:lvl>
    <w:lvl w:ilvl="7" w:tplc="7C1A67E2">
      <w:start w:val="1"/>
      <w:numFmt w:val="bullet"/>
      <w:lvlText w:val="o"/>
      <w:lvlJc w:val="left"/>
      <w:pPr>
        <w:ind w:left="5760" w:hanging="360"/>
      </w:pPr>
      <w:rPr>
        <w:rFonts w:ascii="Courier New" w:hAnsi="Courier New" w:cs="Courier New" w:hint="default"/>
      </w:rPr>
    </w:lvl>
    <w:lvl w:ilvl="8" w:tplc="BAC496A6">
      <w:start w:val="1"/>
      <w:numFmt w:val="bullet"/>
      <w:lvlText w:val=""/>
      <w:lvlJc w:val="left"/>
      <w:pPr>
        <w:ind w:left="6480" w:hanging="360"/>
      </w:pPr>
      <w:rPr>
        <w:rFonts w:ascii="Wingdings" w:hAnsi="Wingdings" w:cs="Wingdings" w:hint="default"/>
      </w:rPr>
    </w:lvl>
  </w:abstractNum>
  <w:abstractNum w:abstractNumId="15" w15:restartNumberingAfterBreak="0">
    <w:nsid w:val="3BFF65C1"/>
    <w:multiLevelType w:val="hybridMultilevel"/>
    <w:tmpl w:val="BEE010B4"/>
    <w:lvl w:ilvl="0" w:tplc="2B1E62B6">
      <w:start w:val="1"/>
      <w:numFmt w:val="bullet"/>
      <w:lvlText w:val=""/>
      <w:lvlJc w:val="left"/>
      <w:pPr>
        <w:ind w:left="720" w:hanging="360"/>
      </w:pPr>
      <w:rPr>
        <w:rFonts w:ascii="Symbol" w:hAnsi="Symbol" w:cs="Symbol" w:hint="default"/>
        <w:sz w:val="18"/>
        <w:szCs w:val="18"/>
      </w:rPr>
    </w:lvl>
    <w:lvl w:ilvl="1" w:tplc="4BD81556">
      <w:start w:val="1"/>
      <w:numFmt w:val="bullet"/>
      <w:lvlText w:val="o"/>
      <w:lvlJc w:val="left"/>
      <w:pPr>
        <w:ind w:left="1440" w:hanging="360"/>
      </w:pPr>
      <w:rPr>
        <w:rFonts w:ascii="Courier New" w:hAnsi="Courier New" w:cs="Courier New" w:hint="default"/>
      </w:rPr>
    </w:lvl>
    <w:lvl w:ilvl="2" w:tplc="091846AA">
      <w:start w:val="1"/>
      <w:numFmt w:val="bullet"/>
      <w:lvlText w:val=""/>
      <w:lvlJc w:val="left"/>
      <w:pPr>
        <w:ind w:left="2160" w:hanging="360"/>
      </w:pPr>
      <w:rPr>
        <w:rFonts w:ascii="Wingdings" w:hAnsi="Wingdings" w:cs="Wingdings" w:hint="default"/>
      </w:rPr>
    </w:lvl>
    <w:lvl w:ilvl="3" w:tplc="35BE06FE">
      <w:start w:val="1"/>
      <w:numFmt w:val="bullet"/>
      <w:lvlText w:val=""/>
      <w:lvlJc w:val="left"/>
      <w:pPr>
        <w:ind w:left="2880" w:hanging="360"/>
      </w:pPr>
      <w:rPr>
        <w:rFonts w:ascii="Symbol" w:hAnsi="Symbol" w:cs="Symbol" w:hint="default"/>
      </w:rPr>
    </w:lvl>
    <w:lvl w:ilvl="4" w:tplc="8FAADD34">
      <w:start w:val="1"/>
      <w:numFmt w:val="bullet"/>
      <w:lvlText w:val="o"/>
      <w:lvlJc w:val="left"/>
      <w:pPr>
        <w:ind w:left="3600" w:hanging="360"/>
      </w:pPr>
      <w:rPr>
        <w:rFonts w:ascii="Courier New" w:hAnsi="Courier New" w:cs="Courier New" w:hint="default"/>
      </w:rPr>
    </w:lvl>
    <w:lvl w:ilvl="5" w:tplc="D20EFE5E">
      <w:start w:val="1"/>
      <w:numFmt w:val="bullet"/>
      <w:lvlText w:val=""/>
      <w:lvlJc w:val="left"/>
      <w:pPr>
        <w:ind w:left="4320" w:hanging="360"/>
      </w:pPr>
      <w:rPr>
        <w:rFonts w:ascii="Wingdings" w:hAnsi="Wingdings" w:cs="Wingdings" w:hint="default"/>
      </w:rPr>
    </w:lvl>
    <w:lvl w:ilvl="6" w:tplc="07769ED2">
      <w:start w:val="1"/>
      <w:numFmt w:val="bullet"/>
      <w:lvlText w:val=""/>
      <w:lvlJc w:val="left"/>
      <w:pPr>
        <w:ind w:left="5040" w:hanging="360"/>
      </w:pPr>
      <w:rPr>
        <w:rFonts w:ascii="Symbol" w:hAnsi="Symbol" w:cs="Symbol" w:hint="default"/>
      </w:rPr>
    </w:lvl>
    <w:lvl w:ilvl="7" w:tplc="66FE77B8">
      <w:start w:val="1"/>
      <w:numFmt w:val="bullet"/>
      <w:lvlText w:val="o"/>
      <w:lvlJc w:val="left"/>
      <w:pPr>
        <w:ind w:left="5760" w:hanging="360"/>
      </w:pPr>
      <w:rPr>
        <w:rFonts w:ascii="Courier New" w:hAnsi="Courier New" w:cs="Courier New" w:hint="default"/>
      </w:rPr>
    </w:lvl>
    <w:lvl w:ilvl="8" w:tplc="5038E388">
      <w:start w:val="1"/>
      <w:numFmt w:val="bullet"/>
      <w:lvlText w:val=""/>
      <w:lvlJc w:val="left"/>
      <w:pPr>
        <w:ind w:left="6480" w:hanging="360"/>
      </w:pPr>
      <w:rPr>
        <w:rFonts w:ascii="Wingdings" w:hAnsi="Wingdings" w:cs="Wingdings" w:hint="default"/>
      </w:rPr>
    </w:lvl>
  </w:abstractNum>
  <w:abstractNum w:abstractNumId="16" w15:restartNumberingAfterBreak="0">
    <w:nsid w:val="3D2026E6"/>
    <w:multiLevelType w:val="hybridMultilevel"/>
    <w:tmpl w:val="F538E7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7B3F54"/>
    <w:multiLevelType w:val="hybridMultilevel"/>
    <w:tmpl w:val="78C230B8"/>
    <w:lvl w:ilvl="0" w:tplc="79705F58">
      <w:start w:val="1"/>
      <w:numFmt w:val="bullet"/>
      <w:lvlText w:val=""/>
      <w:lvlJc w:val="left"/>
      <w:pPr>
        <w:ind w:left="720" w:hanging="360"/>
      </w:pPr>
      <w:rPr>
        <w:rFonts w:ascii="Symbol" w:hAnsi="Symbol" w:cs="Symbol" w:hint="default"/>
        <w:sz w:val="18"/>
        <w:szCs w:val="18"/>
      </w:rPr>
    </w:lvl>
    <w:lvl w:ilvl="1" w:tplc="4732C984">
      <w:start w:val="1"/>
      <w:numFmt w:val="bullet"/>
      <w:lvlText w:val="o"/>
      <w:lvlJc w:val="left"/>
      <w:pPr>
        <w:ind w:left="1440" w:hanging="360"/>
      </w:pPr>
      <w:rPr>
        <w:rFonts w:ascii="Courier New" w:hAnsi="Courier New" w:cs="Courier New" w:hint="default"/>
      </w:rPr>
    </w:lvl>
    <w:lvl w:ilvl="2" w:tplc="51C200FA">
      <w:start w:val="1"/>
      <w:numFmt w:val="bullet"/>
      <w:lvlText w:val=""/>
      <w:lvlJc w:val="left"/>
      <w:pPr>
        <w:ind w:left="2160" w:hanging="360"/>
      </w:pPr>
      <w:rPr>
        <w:rFonts w:ascii="Wingdings" w:hAnsi="Wingdings" w:cs="Wingdings" w:hint="default"/>
      </w:rPr>
    </w:lvl>
    <w:lvl w:ilvl="3" w:tplc="EF449CBA">
      <w:start w:val="1"/>
      <w:numFmt w:val="bullet"/>
      <w:lvlText w:val=""/>
      <w:lvlJc w:val="left"/>
      <w:pPr>
        <w:ind w:left="2880" w:hanging="360"/>
      </w:pPr>
      <w:rPr>
        <w:rFonts w:ascii="Symbol" w:hAnsi="Symbol" w:cs="Symbol" w:hint="default"/>
      </w:rPr>
    </w:lvl>
    <w:lvl w:ilvl="4" w:tplc="3D346968">
      <w:start w:val="1"/>
      <w:numFmt w:val="bullet"/>
      <w:lvlText w:val="o"/>
      <w:lvlJc w:val="left"/>
      <w:pPr>
        <w:ind w:left="3600" w:hanging="360"/>
      </w:pPr>
      <w:rPr>
        <w:rFonts w:ascii="Courier New" w:hAnsi="Courier New" w:cs="Courier New" w:hint="default"/>
      </w:rPr>
    </w:lvl>
    <w:lvl w:ilvl="5" w:tplc="171E212A">
      <w:start w:val="1"/>
      <w:numFmt w:val="bullet"/>
      <w:lvlText w:val=""/>
      <w:lvlJc w:val="left"/>
      <w:pPr>
        <w:ind w:left="4320" w:hanging="360"/>
      </w:pPr>
      <w:rPr>
        <w:rFonts w:ascii="Wingdings" w:hAnsi="Wingdings" w:cs="Wingdings" w:hint="default"/>
      </w:rPr>
    </w:lvl>
    <w:lvl w:ilvl="6" w:tplc="B47CA2DE">
      <w:start w:val="1"/>
      <w:numFmt w:val="bullet"/>
      <w:lvlText w:val=""/>
      <w:lvlJc w:val="left"/>
      <w:pPr>
        <w:ind w:left="5040" w:hanging="360"/>
      </w:pPr>
      <w:rPr>
        <w:rFonts w:ascii="Symbol" w:hAnsi="Symbol" w:cs="Symbol" w:hint="default"/>
      </w:rPr>
    </w:lvl>
    <w:lvl w:ilvl="7" w:tplc="CCBCE5A8">
      <w:start w:val="1"/>
      <w:numFmt w:val="bullet"/>
      <w:lvlText w:val="o"/>
      <w:lvlJc w:val="left"/>
      <w:pPr>
        <w:ind w:left="5760" w:hanging="360"/>
      </w:pPr>
      <w:rPr>
        <w:rFonts w:ascii="Courier New" w:hAnsi="Courier New" w:cs="Courier New" w:hint="default"/>
      </w:rPr>
    </w:lvl>
    <w:lvl w:ilvl="8" w:tplc="03AC26A8">
      <w:start w:val="1"/>
      <w:numFmt w:val="bullet"/>
      <w:lvlText w:val=""/>
      <w:lvlJc w:val="left"/>
      <w:pPr>
        <w:ind w:left="6480" w:hanging="360"/>
      </w:pPr>
      <w:rPr>
        <w:rFonts w:ascii="Wingdings" w:hAnsi="Wingdings" w:cs="Wingdings" w:hint="default"/>
      </w:rPr>
    </w:lvl>
  </w:abstractNum>
  <w:abstractNum w:abstractNumId="18" w15:restartNumberingAfterBreak="0">
    <w:nsid w:val="41620919"/>
    <w:multiLevelType w:val="hybridMultilevel"/>
    <w:tmpl w:val="B5309B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2630C0"/>
    <w:multiLevelType w:val="hybridMultilevel"/>
    <w:tmpl w:val="DBB40134"/>
    <w:lvl w:ilvl="0" w:tplc="984AD3D2">
      <w:start w:val="1"/>
      <w:numFmt w:val="bullet"/>
      <w:lvlText w:val=""/>
      <w:lvlJc w:val="left"/>
      <w:pPr>
        <w:ind w:left="720" w:hanging="360"/>
      </w:pPr>
      <w:rPr>
        <w:rFonts w:ascii="Symbol" w:hAnsi="Symbol" w:cs="Symbol" w:hint="default"/>
        <w:sz w:val="18"/>
        <w:szCs w:val="18"/>
      </w:rPr>
    </w:lvl>
    <w:lvl w:ilvl="1" w:tplc="9F36655A">
      <w:start w:val="1"/>
      <w:numFmt w:val="bullet"/>
      <w:lvlText w:val="o"/>
      <w:lvlJc w:val="left"/>
      <w:pPr>
        <w:ind w:left="1440" w:hanging="360"/>
      </w:pPr>
      <w:rPr>
        <w:rFonts w:ascii="Courier New" w:hAnsi="Courier New" w:cs="Courier New" w:hint="default"/>
      </w:rPr>
    </w:lvl>
    <w:lvl w:ilvl="2" w:tplc="A9281404">
      <w:start w:val="1"/>
      <w:numFmt w:val="bullet"/>
      <w:lvlText w:val=""/>
      <w:lvlJc w:val="left"/>
      <w:pPr>
        <w:ind w:left="2160" w:hanging="360"/>
      </w:pPr>
      <w:rPr>
        <w:rFonts w:ascii="Wingdings" w:hAnsi="Wingdings" w:cs="Wingdings" w:hint="default"/>
      </w:rPr>
    </w:lvl>
    <w:lvl w:ilvl="3" w:tplc="2E48CCE2">
      <w:start w:val="1"/>
      <w:numFmt w:val="bullet"/>
      <w:lvlText w:val=""/>
      <w:lvlJc w:val="left"/>
      <w:pPr>
        <w:ind w:left="2880" w:hanging="360"/>
      </w:pPr>
      <w:rPr>
        <w:rFonts w:ascii="Symbol" w:hAnsi="Symbol" w:cs="Symbol" w:hint="default"/>
      </w:rPr>
    </w:lvl>
    <w:lvl w:ilvl="4" w:tplc="8480A418">
      <w:start w:val="1"/>
      <w:numFmt w:val="bullet"/>
      <w:lvlText w:val="o"/>
      <w:lvlJc w:val="left"/>
      <w:pPr>
        <w:ind w:left="3600" w:hanging="360"/>
      </w:pPr>
      <w:rPr>
        <w:rFonts w:ascii="Courier New" w:hAnsi="Courier New" w:cs="Courier New" w:hint="default"/>
      </w:rPr>
    </w:lvl>
    <w:lvl w:ilvl="5" w:tplc="A03242B0">
      <w:start w:val="1"/>
      <w:numFmt w:val="bullet"/>
      <w:lvlText w:val=""/>
      <w:lvlJc w:val="left"/>
      <w:pPr>
        <w:ind w:left="4320" w:hanging="360"/>
      </w:pPr>
      <w:rPr>
        <w:rFonts w:ascii="Wingdings" w:hAnsi="Wingdings" w:cs="Wingdings" w:hint="default"/>
      </w:rPr>
    </w:lvl>
    <w:lvl w:ilvl="6" w:tplc="D0108856">
      <w:start w:val="1"/>
      <w:numFmt w:val="bullet"/>
      <w:lvlText w:val=""/>
      <w:lvlJc w:val="left"/>
      <w:pPr>
        <w:ind w:left="5040" w:hanging="360"/>
      </w:pPr>
      <w:rPr>
        <w:rFonts w:ascii="Symbol" w:hAnsi="Symbol" w:cs="Symbol" w:hint="default"/>
      </w:rPr>
    </w:lvl>
    <w:lvl w:ilvl="7" w:tplc="C4A0DD06">
      <w:start w:val="1"/>
      <w:numFmt w:val="bullet"/>
      <w:lvlText w:val="o"/>
      <w:lvlJc w:val="left"/>
      <w:pPr>
        <w:ind w:left="5760" w:hanging="360"/>
      </w:pPr>
      <w:rPr>
        <w:rFonts w:ascii="Courier New" w:hAnsi="Courier New" w:cs="Courier New" w:hint="default"/>
      </w:rPr>
    </w:lvl>
    <w:lvl w:ilvl="8" w:tplc="C51408FA">
      <w:start w:val="1"/>
      <w:numFmt w:val="bullet"/>
      <w:lvlText w:val=""/>
      <w:lvlJc w:val="left"/>
      <w:pPr>
        <w:ind w:left="6480" w:hanging="360"/>
      </w:pPr>
      <w:rPr>
        <w:rFonts w:ascii="Wingdings" w:hAnsi="Wingdings" w:cs="Wingdings" w:hint="default"/>
      </w:rPr>
    </w:lvl>
  </w:abstractNum>
  <w:abstractNum w:abstractNumId="20" w15:restartNumberingAfterBreak="0">
    <w:nsid w:val="4E863976"/>
    <w:multiLevelType w:val="hybridMultilevel"/>
    <w:tmpl w:val="6FFC78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160F4E"/>
    <w:multiLevelType w:val="hybridMultilevel"/>
    <w:tmpl w:val="99942D42"/>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56745ACD"/>
    <w:multiLevelType w:val="hybridMultilevel"/>
    <w:tmpl w:val="54DE6440"/>
    <w:lvl w:ilvl="0" w:tplc="53323A0A">
      <w:start w:val="1"/>
      <w:numFmt w:val="bullet"/>
      <w:lvlText w:val=""/>
      <w:lvlJc w:val="left"/>
      <w:pPr>
        <w:ind w:left="720" w:hanging="360"/>
      </w:pPr>
      <w:rPr>
        <w:rFonts w:ascii="Symbol" w:hAnsi="Symbol" w:cs="Symbol" w:hint="default"/>
        <w:sz w:val="18"/>
        <w:szCs w:val="18"/>
      </w:rPr>
    </w:lvl>
    <w:lvl w:ilvl="1" w:tplc="F81E2168">
      <w:start w:val="1"/>
      <w:numFmt w:val="bullet"/>
      <w:lvlText w:val="o"/>
      <w:lvlJc w:val="left"/>
      <w:pPr>
        <w:ind w:left="1440" w:hanging="360"/>
      </w:pPr>
      <w:rPr>
        <w:rFonts w:ascii="Courier New" w:hAnsi="Courier New" w:cs="Courier New" w:hint="default"/>
      </w:rPr>
    </w:lvl>
    <w:lvl w:ilvl="2" w:tplc="E5A6C8D8">
      <w:start w:val="1"/>
      <w:numFmt w:val="bullet"/>
      <w:lvlText w:val=""/>
      <w:lvlJc w:val="left"/>
      <w:pPr>
        <w:ind w:left="2160" w:hanging="360"/>
      </w:pPr>
      <w:rPr>
        <w:rFonts w:ascii="Wingdings" w:hAnsi="Wingdings" w:cs="Wingdings" w:hint="default"/>
      </w:rPr>
    </w:lvl>
    <w:lvl w:ilvl="3" w:tplc="8FE8195E">
      <w:start w:val="1"/>
      <w:numFmt w:val="bullet"/>
      <w:lvlText w:val=""/>
      <w:lvlJc w:val="left"/>
      <w:pPr>
        <w:ind w:left="2880" w:hanging="360"/>
      </w:pPr>
      <w:rPr>
        <w:rFonts w:ascii="Symbol" w:hAnsi="Symbol" w:cs="Symbol" w:hint="default"/>
      </w:rPr>
    </w:lvl>
    <w:lvl w:ilvl="4" w:tplc="8256AACA">
      <w:start w:val="1"/>
      <w:numFmt w:val="bullet"/>
      <w:lvlText w:val="o"/>
      <w:lvlJc w:val="left"/>
      <w:pPr>
        <w:ind w:left="3600" w:hanging="360"/>
      </w:pPr>
      <w:rPr>
        <w:rFonts w:ascii="Courier New" w:hAnsi="Courier New" w:cs="Courier New" w:hint="default"/>
      </w:rPr>
    </w:lvl>
    <w:lvl w:ilvl="5" w:tplc="7B48D812">
      <w:start w:val="1"/>
      <w:numFmt w:val="bullet"/>
      <w:lvlText w:val=""/>
      <w:lvlJc w:val="left"/>
      <w:pPr>
        <w:ind w:left="4320" w:hanging="360"/>
      </w:pPr>
      <w:rPr>
        <w:rFonts w:ascii="Wingdings" w:hAnsi="Wingdings" w:cs="Wingdings" w:hint="default"/>
      </w:rPr>
    </w:lvl>
    <w:lvl w:ilvl="6" w:tplc="D936901C">
      <w:start w:val="1"/>
      <w:numFmt w:val="bullet"/>
      <w:lvlText w:val=""/>
      <w:lvlJc w:val="left"/>
      <w:pPr>
        <w:ind w:left="5040" w:hanging="360"/>
      </w:pPr>
      <w:rPr>
        <w:rFonts w:ascii="Symbol" w:hAnsi="Symbol" w:cs="Symbol" w:hint="default"/>
      </w:rPr>
    </w:lvl>
    <w:lvl w:ilvl="7" w:tplc="0DEEEA18">
      <w:start w:val="1"/>
      <w:numFmt w:val="bullet"/>
      <w:lvlText w:val="o"/>
      <w:lvlJc w:val="left"/>
      <w:pPr>
        <w:ind w:left="5760" w:hanging="360"/>
      </w:pPr>
      <w:rPr>
        <w:rFonts w:ascii="Courier New" w:hAnsi="Courier New" w:cs="Courier New" w:hint="default"/>
      </w:rPr>
    </w:lvl>
    <w:lvl w:ilvl="8" w:tplc="2FD69780">
      <w:start w:val="1"/>
      <w:numFmt w:val="bullet"/>
      <w:lvlText w:val=""/>
      <w:lvlJc w:val="left"/>
      <w:pPr>
        <w:ind w:left="6480" w:hanging="360"/>
      </w:pPr>
      <w:rPr>
        <w:rFonts w:ascii="Wingdings" w:hAnsi="Wingdings" w:cs="Wingdings" w:hint="default"/>
      </w:rPr>
    </w:lvl>
  </w:abstractNum>
  <w:abstractNum w:abstractNumId="23" w15:restartNumberingAfterBreak="0">
    <w:nsid w:val="5B7F510A"/>
    <w:multiLevelType w:val="hybridMultilevel"/>
    <w:tmpl w:val="81C84F1C"/>
    <w:lvl w:ilvl="0" w:tplc="7CCC29A0">
      <w:start w:val="1"/>
      <w:numFmt w:val="decimal"/>
      <w:lvlText w:val="%1."/>
      <w:lvlJc w:val="left"/>
      <w:pPr>
        <w:ind w:left="720" w:hanging="360"/>
      </w:pPr>
      <w:rPr>
        <w:rFonts w:ascii="Arial" w:hAnsi="Arial" w:cs="Arial" w:hint="default"/>
        <w:sz w:val="18"/>
        <w:szCs w:val="18"/>
      </w:rPr>
    </w:lvl>
    <w:lvl w:ilvl="1" w:tplc="25DEF9AE">
      <w:start w:val="1"/>
      <w:numFmt w:val="decimal"/>
      <w:lvlText w:val="%2."/>
      <w:lvlJc w:val="left"/>
      <w:pPr>
        <w:ind w:left="1440" w:hanging="360"/>
      </w:pPr>
    </w:lvl>
    <w:lvl w:ilvl="2" w:tplc="48BCDAE4">
      <w:start w:val="1"/>
      <w:numFmt w:val="decimal"/>
      <w:lvlText w:val="%3."/>
      <w:lvlJc w:val="left"/>
      <w:pPr>
        <w:ind w:left="2160" w:hanging="360"/>
      </w:pPr>
    </w:lvl>
    <w:lvl w:ilvl="3" w:tplc="F24253C2">
      <w:start w:val="1"/>
      <w:numFmt w:val="decimal"/>
      <w:lvlText w:val="%4."/>
      <w:lvlJc w:val="left"/>
      <w:pPr>
        <w:ind w:left="2880" w:hanging="360"/>
      </w:pPr>
    </w:lvl>
    <w:lvl w:ilvl="4" w:tplc="8A844C9E">
      <w:start w:val="1"/>
      <w:numFmt w:val="decimal"/>
      <w:lvlText w:val="%5."/>
      <w:lvlJc w:val="left"/>
      <w:pPr>
        <w:ind w:left="3600" w:hanging="360"/>
      </w:pPr>
    </w:lvl>
    <w:lvl w:ilvl="5" w:tplc="C2E432BC">
      <w:start w:val="1"/>
      <w:numFmt w:val="decimal"/>
      <w:lvlText w:val="%6."/>
      <w:lvlJc w:val="left"/>
      <w:pPr>
        <w:ind w:left="4320" w:hanging="360"/>
      </w:pPr>
    </w:lvl>
    <w:lvl w:ilvl="6" w:tplc="AF12DB42">
      <w:start w:val="1"/>
      <w:numFmt w:val="decimal"/>
      <w:lvlText w:val="%7."/>
      <w:lvlJc w:val="left"/>
      <w:pPr>
        <w:ind w:left="5040" w:hanging="360"/>
      </w:pPr>
    </w:lvl>
    <w:lvl w:ilvl="7" w:tplc="1BBE8D9A">
      <w:start w:val="1"/>
      <w:numFmt w:val="decimal"/>
      <w:lvlText w:val="%8."/>
      <w:lvlJc w:val="left"/>
      <w:pPr>
        <w:ind w:left="5760" w:hanging="360"/>
      </w:pPr>
    </w:lvl>
    <w:lvl w:ilvl="8" w:tplc="AFAAC262">
      <w:start w:val="1"/>
      <w:numFmt w:val="decimal"/>
      <w:lvlText w:val="%9."/>
      <w:lvlJc w:val="left"/>
      <w:pPr>
        <w:ind w:left="6480" w:hanging="360"/>
      </w:pPr>
    </w:lvl>
  </w:abstractNum>
  <w:abstractNum w:abstractNumId="24" w15:restartNumberingAfterBreak="0">
    <w:nsid w:val="66022886"/>
    <w:multiLevelType w:val="hybridMultilevel"/>
    <w:tmpl w:val="9FC4D4A8"/>
    <w:lvl w:ilvl="0" w:tplc="BC64E06C">
      <w:start w:val="1"/>
      <w:numFmt w:val="bullet"/>
      <w:lvlText w:val=""/>
      <w:lvlJc w:val="left"/>
      <w:pPr>
        <w:ind w:left="720" w:hanging="360"/>
      </w:pPr>
      <w:rPr>
        <w:rFonts w:ascii="Symbol" w:hAnsi="Symbol" w:cs="Symbol" w:hint="default"/>
        <w:sz w:val="18"/>
        <w:szCs w:val="18"/>
      </w:rPr>
    </w:lvl>
    <w:lvl w:ilvl="1" w:tplc="38243600">
      <w:start w:val="1"/>
      <w:numFmt w:val="bullet"/>
      <w:lvlText w:val="o"/>
      <w:lvlJc w:val="left"/>
      <w:pPr>
        <w:ind w:left="1440" w:hanging="360"/>
      </w:pPr>
      <w:rPr>
        <w:rFonts w:ascii="Courier New" w:hAnsi="Courier New" w:cs="Courier New" w:hint="default"/>
      </w:rPr>
    </w:lvl>
    <w:lvl w:ilvl="2" w:tplc="E60E3EB0">
      <w:start w:val="1"/>
      <w:numFmt w:val="bullet"/>
      <w:lvlText w:val=""/>
      <w:lvlJc w:val="left"/>
      <w:pPr>
        <w:ind w:left="2160" w:hanging="360"/>
      </w:pPr>
      <w:rPr>
        <w:rFonts w:ascii="Wingdings" w:hAnsi="Wingdings" w:cs="Wingdings" w:hint="default"/>
      </w:rPr>
    </w:lvl>
    <w:lvl w:ilvl="3" w:tplc="78A6169A">
      <w:start w:val="1"/>
      <w:numFmt w:val="bullet"/>
      <w:lvlText w:val=""/>
      <w:lvlJc w:val="left"/>
      <w:pPr>
        <w:ind w:left="2880" w:hanging="360"/>
      </w:pPr>
      <w:rPr>
        <w:rFonts w:ascii="Symbol" w:hAnsi="Symbol" w:cs="Symbol" w:hint="default"/>
      </w:rPr>
    </w:lvl>
    <w:lvl w:ilvl="4" w:tplc="9A289CDC">
      <w:start w:val="1"/>
      <w:numFmt w:val="bullet"/>
      <w:lvlText w:val="o"/>
      <w:lvlJc w:val="left"/>
      <w:pPr>
        <w:ind w:left="3600" w:hanging="360"/>
      </w:pPr>
      <w:rPr>
        <w:rFonts w:ascii="Courier New" w:hAnsi="Courier New" w:cs="Courier New" w:hint="default"/>
      </w:rPr>
    </w:lvl>
    <w:lvl w:ilvl="5" w:tplc="3956233C">
      <w:start w:val="1"/>
      <w:numFmt w:val="bullet"/>
      <w:lvlText w:val=""/>
      <w:lvlJc w:val="left"/>
      <w:pPr>
        <w:ind w:left="4320" w:hanging="360"/>
      </w:pPr>
      <w:rPr>
        <w:rFonts w:ascii="Wingdings" w:hAnsi="Wingdings" w:cs="Wingdings" w:hint="default"/>
      </w:rPr>
    </w:lvl>
    <w:lvl w:ilvl="6" w:tplc="2910A176">
      <w:start w:val="1"/>
      <w:numFmt w:val="bullet"/>
      <w:lvlText w:val=""/>
      <w:lvlJc w:val="left"/>
      <w:pPr>
        <w:ind w:left="5040" w:hanging="360"/>
      </w:pPr>
      <w:rPr>
        <w:rFonts w:ascii="Symbol" w:hAnsi="Symbol" w:cs="Symbol" w:hint="default"/>
      </w:rPr>
    </w:lvl>
    <w:lvl w:ilvl="7" w:tplc="B91CD930">
      <w:start w:val="1"/>
      <w:numFmt w:val="bullet"/>
      <w:lvlText w:val="o"/>
      <w:lvlJc w:val="left"/>
      <w:pPr>
        <w:ind w:left="5760" w:hanging="360"/>
      </w:pPr>
      <w:rPr>
        <w:rFonts w:ascii="Courier New" w:hAnsi="Courier New" w:cs="Courier New" w:hint="default"/>
      </w:rPr>
    </w:lvl>
    <w:lvl w:ilvl="8" w:tplc="9D72ACB8">
      <w:start w:val="1"/>
      <w:numFmt w:val="bullet"/>
      <w:lvlText w:val=""/>
      <w:lvlJc w:val="left"/>
      <w:pPr>
        <w:ind w:left="6480" w:hanging="360"/>
      </w:pPr>
      <w:rPr>
        <w:rFonts w:ascii="Wingdings" w:hAnsi="Wingdings" w:cs="Wingdings" w:hint="default"/>
      </w:rPr>
    </w:lvl>
  </w:abstractNum>
  <w:abstractNum w:abstractNumId="25" w15:restartNumberingAfterBreak="0">
    <w:nsid w:val="6B1A1C07"/>
    <w:multiLevelType w:val="hybridMultilevel"/>
    <w:tmpl w:val="BE7C0FB8"/>
    <w:lvl w:ilvl="0" w:tplc="65283746">
      <w:start w:val="1"/>
      <w:numFmt w:val="bullet"/>
      <w:lvlText w:val=""/>
      <w:lvlJc w:val="left"/>
      <w:pPr>
        <w:ind w:left="720" w:hanging="360"/>
      </w:pPr>
      <w:rPr>
        <w:rFonts w:ascii="Symbol" w:hAnsi="Symbol" w:cs="Symbol" w:hint="default"/>
        <w:sz w:val="18"/>
        <w:szCs w:val="18"/>
      </w:rPr>
    </w:lvl>
    <w:lvl w:ilvl="1" w:tplc="06D4572E">
      <w:start w:val="1"/>
      <w:numFmt w:val="bullet"/>
      <w:lvlText w:val="o"/>
      <w:lvlJc w:val="left"/>
      <w:pPr>
        <w:ind w:left="1440" w:hanging="360"/>
      </w:pPr>
      <w:rPr>
        <w:rFonts w:ascii="Courier New" w:hAnsi="Courier New" w:cs="Courier New" w:hint="default"/>
      </w:rPr>
    </w:lvl>
    <w:lvl w:ilvl="2" w:tplc="0C50BB2A">
      <w:start w:val="1"/>
      <w:numFmt w:val="bullet"/>
      <w:lvlText w:val=""/>
      <w:lvlJc w:val="left"/>
      <w:pPr>
        <w:ind w:left="2160" w:hanging="360"/>
      </w:pPr>
      <w:rPr>
        <w:rFonts w:ascii="Wingdings" w:hAnsi="Wingdings" w:cs="Wingdings" w:hint="default"/>
      </w:rPr>
    </w:lvl>
    <w:lvl w:ilvl="3" w:tplc="B59E0DEC">
      <w:start w:val="1"/>
      <w:numFmt w:val="bullet"/>
      <w:lvlText w:val=""/>
      <w:lvlJc w:val="left"/>
      <w:pPr>
        <w:ind w:left="2880" w:hanging="360"/>
      </w:pPr>
      <w:rPr>
        <w:rFonts w:ascii="Symbol" w:hAnsi="Symbol" w:cs="Symbol" w:hint="default"/>
      </w:rPr>
    </w:lvl>
    <w:lvl w:ilvl="4" w:tplc="767AA6DA">
      <w:start w:val="1"/>
      <w:numFmt w:val="bullet"/>
      <w:lvlText w:val="o"/>
      <w:lvlJc w:val="left"/>
      <w:pPr>
        <w:ind w:left="3600" w:hanging="360"/>
      </w:pPr>
      <w:rPr>
        <w:rFonts w:ascii="Courier New" w:hAnsi="Courier New" w:cs="Courier New" w:hint="default"/>
      </w:rPr>
    </w:lvl>
    <w:lvl w:ilvl="5" w:tplc="996C5D88">
      <w:start w:val="1"/>
      <w:numFmt w:val="bullet"/>
      <w:lvlText w:val=""/>
      <w:lvlJc w:val="left"/>
      <w:pPr>
        <w:ind w:left="4320" w:hanging="360"/>
      </w:pPr>
      <w:rPr>
        <w:rFonts w:ascii="Wingdings" w:hAnsi="Wingdings" w:cs="Wingdings" w:hint="default"/>
      </w:rPr>
    </w:lvl>
    <w:lvl w:ilvl="6" w:tplc="BD68BCA4">
      <w:start w:val="1"/>
      <w:numFmt w:val="bullet"/>
      <w:lvlText w:val=""/>
      <w:lvlJc w:val="left"/>
      <w:pPr>
        <w:ind w:left="5040" w:hanging="360"/>
      </w:pPr>
      <w:rPr>
        <w:rFonts w:ascii="Symbol" w:hAnsi="Symbol" w:cs="Symbol" w:hint="default"/>
      </w:rPr>
    </w:lvl>
    <w:lvl w:ilvl="7" w:tplc="9730BA04">
      <w:start w:val="1"/>
      <w:numFmt w:val="bullet"/>
      <w:lvlText w:val="o"/>
      <w:lvlJc w:val="left"/>
      <w:pPr>
        <w:ind w:left="5760" w:hanging="360"/>
      </w:pPr>
      <w:rPr>
        <w:rFonts w:ascii="Courier New" w:hAnsi="Courier New" w:cs="Courier New" w:hint="default"/>
      </w:rPr>
    </w:lvl>
    <w:lvl w:ilvl="8" w:tplc="C92C46F6">
      <w:start w:val="1"/>
      <w:numFmt w:val="bullet"/>
      <w:lvlText w:val=""/>
      <w:lvlJc w:val="left"/>
      <w:pPr>
        <w:ind w:left="6480" w:hanging="360"/>
      </w:pPr>
      <w:rPr>
        <w:rFonts w:ascii="Wingdings" w:hAnsi="Wingdings" w:cs="Wingdings" w:hint="default"/>
      </w:rPr>
    </w:lvl>
  </w:abstractNum>
  <w:abstractNum w:abstractNumId="26" w15:restartNumberingAfterBreak="0">
    <w:nsid w:val="6BE158B5"/>
    <w:multiLevelType w:val="hybridMultilevel"/>
    <w:tmpl w:val="E3F48E9E"/>
    <w:lvl w:ilvl="0" w:tplc="EC5AED76">
      <w:start w:val="1"/>
      <w:numFmt w:val="decimal"/>
      <w:lvlText w:val="%1."/>
      <w:lvlJc w:val="left"/>
      <w:pPr>
        <w:ind w:left="720" w:hanging="360"/>
      </w:pPr>
      <w:rPr>
        <w:rFonts w:ascii="Arial" w:hAnsi="Arial" w:cs="Arial" w:hint="default"/>
        <w:sz w:val="18"/>
        <w:szCs w:val="18"/>
      </w:rPr>
    </w:lvl>
    <w:lvl w:ilvl="1" w:tplc="9034BB5E">
      <w:start w:val="1"/>
      <w:numFmt w:val="decimal"/>
      <w:lvlText w:val="%2."/>
      <w:lvlJc w:val="left"/>
      <w:pPr>
        <w:ind w:left="1440" w:hanging="360"/>
      </w:pPr>
    </w:lvl>
    <w:lvl w:ilvl="2" w:tplc="B160239A">
      <w:start w:val="1"/>
      <w:numFmt w:val="decimal"/>
      <w:lvlText w:val="%3."/>
      <w:lvlJc w:val="left"/>
      <w:pPr>
        <w:ind w:left="2160" w:hanging="360"/>
      </w:pPr>
    </w:lvl>
    <w:lvl w:ilvl="3" w:tplc="3E9AE922">
      <w:start w:val="1"/>
      <w:numFmt w:val="decimal"/>
      <w:lvlText w:val="%4."/>
      <w:lvlJc w:val="left"/>
      <w:pPr>
        <w:ind w:left="2880" w:hanging="360"/>
      </w:pPr>
    </w:lvl>
    <w:lvl w:ilvl="4" w:tplc="57ACCC50">
      <w:start w:val="1"/>
      <w:numFmt w:val="decimal"/>
      <w:lvlText w:val="%5."/>
      <w:lvlJc w:val="left"/>
      <w:pPr>
        <w:ind w:left="3600" w:hanging="360"/>
      </w:pPr>
    </w:lvl>
    <w:lvl w:ilvl="5" w:tplc="C108EA6A">
      <w:start w:val="1"/>
      <w:numFmt w:val="decimal"/>
      <w:lvlText w:val="%6."/>
      <w:lvlJc w:val="left"/>
      <w:pPr>
        <w:ind w:left="4320" w:hanging="360"/>
      </w:pPr>
    </w:lvl>
    <w:lvl w:ilvl="6" w:tplc="95265E66">
      <w:start w:val="1"/>
      <w:numFmt w:val="decimal"/>
      <w:lvlText w:val="%7."/>
      <w:lvlJc w:val="left"/>
      <w:pPr>
        <w:ind w:left="5040" w:hanging="360"/>
      </w:pPr>
    </w:lvl>
    <w:lvl w:ilvl="7" w:tplc="E4AE7302">
      <w:start w:val="1"/>
      <w:numFmt w:val="decimal"/>
      <w:lvlText w:val="%8."/>
      <w:lvlJc w:val="left"/>
      <w:pPr>
        <w:ind w:left="5760" w:hanging="360"/>
      </w:pPr>
    </w:lvl>
    <w:lvl w:ilvl="8" w:tplc="82C2DA04">
      <w:start w:val="1"/>
      <w:numFmt w:val="decimal"/>
      <w:lvlText w:val="%9."/>
      <w:lvlJc w:val="left"/>
      <w:pPr>
        <w:ind w:left="6480" w:hanging="360"/>
      </w:pPr>
    </w:lvl>
  </w:abstractNum>
  <w:abstractNum w:abstractNumId="27" w15:restartNumberingAfterBreak="0">
    <w:nsid w:val="72880C7E"/>
    <w:multiLevelType w:val="hybridMultilevel"/>
    <w:tmpl w:val="C56C78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6AB3E7B"/>
    <w:multiLevelType w:val="hybridMultilevel"/>
    <w:tmpl w:val="79F2AB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7D87A77"/>
    <w:multiLevelType w:val="hybridMultilevel"/>
    <w:tmpl w:val="E438B498"/>
    <w:lvl w:ilvl="0" w:tplc="AA143202">
      <w:start w:val="1"/>
      <w:numFmt w:val="bullet"/>
      <w:lvlText w:val=""/>
      <w:lvlJc w:val="left"/>
      <w:pPr>
        <w:ind w:left="720" w:hanging="360"/>
      </w:pPr>
      <w:rPr>
        <w:rFonts w:ascii="Symbol" w:hAnsi="Symbol" w:cs="Symbol" w:hint="default"/>
        <w:sz w:val="18"/>
        <w:szCs w:val="18"/>
      </w:rPr>
    </w:lvl>
    <w:lvl w:ilvl="1" w:tplc="012ADFE0">
      <w:start w:val="1"/>
      <w:numFmt w:val="bullet"/>
      <w:lvlText w:val="o"/>
      <w:lvlJc w:val="left"/>
      <w:pPr>
        <w:ind w:left="1440" w:hanging="360"/>
      </w:pPr>
      <w:rPr>
        <w:rFonts w:ascii="Courier New" w:hAnsi="Courier New" w:cs="Courier New" w:hint="default"/>
      </w:rPr>
    </w:lvl>
    <w:lvl w:ilvl="2" w:tplc="273EFCC6">
      <w:start w:val="1"/>
      <w:numFmt w:val="bullet"/>
      <w:lvlText w:val=""/>
      <w:lvlJc w:val="left"/>
      <w:pPr>
        <w:ind w:left="2160" w:hanging="360"/>
      </w:pPr>
      <w:rPr>
        <w:rFonts w:ascii="Wingdings" w:hAnsi="Wingdings" w:cs="Wingdings" w:hint="default"/>
      </w:rPr>
    </w:lvl>
    <w:lvl w:ilvl="3" w:tplc="FD0C49FE">
      <w:start w:val="1"/>
      <w:numFmt w:val="bullet"/>
      <w:lvlText w:val=""/>
      <w:lvlJc w:val="left"/>
      <w:pPr>
        <w:ind w:left="2880" w:hanging="360"/>
      </w:pPr>
      <w:rPr>
        <w:rFonts w:ascii="Symbol" w:hAnsi="Symbol" w:cs="Symbol" w:hint="default"/>
      </w:rPr>
    </w:lvl>
    <w:lvl w:ilvl="4" w:tplc="0810939C">
      <w:start w:val="1"/>
      <w:numFmt w:val="bullet"/>
      <w:lvlText w:val="o"/>
      <w:lvlJc w:val="left"/>
      <w:pPr>
        <w:ind w:left="3600" w:hanging="360"/>
      </w:pPr>
      <w:rPr>
        <w:rFonts w:ascii="Courier New" w:hAnsi="Courier New" w:cs="Courier New" w:hint="default"/>
      </w:rPr>
    </w:lvl>
    <w:lvl w:ilvl="5" w:tplc="35A2E0FA">
      <w:start w:val="1"/>
      <w:numFmt w:val="bullet"/>
      <w:lvlText w:val=""/>
      <w:lvlJc w:val="left"/>
      <w:pPr>
        <w:ind w:left="4320" w:hanging="360"/>
      </w:pPr>
      <w:rPr>
        <w:rFonts w:ascii="Wingdings" w:hAnsi="Wingdings" w:cs="Wingdings" w:hint="default"/>
      </w:rPr>
    </w:lvl>
    <w:lvl w:ilvl="6" w:tplc="8FFA0B88">
      <w:start w:val="1"/>
      <w:numFmt w:val="bullet"/>
      <w:lvlText w:val=""/>
      <w:lvlJc w:val="left"/>
      <w:pPr>
        <w:ind w:left="5040" w:hanging="360"/>
      </w:pPr>
      <w:rPr>
        <w:rFonts w:ascii="Symbol" w:hAnsi="Symbol" w:cs="Symbol" w:hint="default"/>
      </w:rPr>
    </w:lvl>
    <w:lvl w:ilvl="7" w:tplc="9FC86842">
      <w:start w:val="1"/>
      <w:numFmt w:val="bullet"/>
      <w:lvlText w:val="o"/>
      <w:lvlJc w:val="left"/>
      <w:pPr>
        <w:ind w:left="5760" w:hanging="360"/>
      </w:pPr>
      <w:rPr>
        <w:rFonts w:ascii="Courier New" w:hAnsi="Courier New" w:cs="Courier New" w:hint="default"/>
      </w:rPr>
    </w:lvl>
    <w:lvl w:ilvl="8" w:tplc="20A60798">
      <w:start w:val="1"/>
      <w:numFmt w:val="bullet"/>
      <w:lvlText w:val=""/>
      <w:lvlJc w:val="left"/>
      <w:pPr>
        <w:ind w:left="6480" w:hanging="360"/>
      </w:pPr>
      <w:rPr>
        <w:rFonts w:ascii="Wingdings" w:hAnsi="Wingdings" w:cs="Wingdings" w:hint="default"/>
      </w:rPr>
    </w:lvl>
  </w:abstractNum>
  <w:abstractNum w:abstractNumId="30" w15:restartNumberingAfterBreak="0">
    <w:nsid w:val="7C576AAE"/>
    <w:multiLevelType w:val="hybridMultilevel"/>
    <w:tmpl w:val="E1B0BE50"/>
    <w:lvl w:ilvl="0" w:tplc="78000284">
      <w:start w:val="1"/>
      <w:numFmt w:val="bullet"/>
      <w:lvlText w:val=""/>
      <w:lvlJc w:val="left"/>
      <w:pPr>
        <w:ind w:left="720" w:hanging="360"/>
      </w:pPr>
      <w:rPr>
        <w:rFonts w:ascii="Symbol" w:hAnsi="Symbol" w:cs="Symbol" w:hint="default"/>
        <w:sz w:val="18"/>
        <w:szCs w:val="18"/>
      </w:rPr>
    </w:lvl>
    <w:lvl w:ilvl="1" w:tplc="CB7E2B1C">
      <w:start w:val="1"/>
      <w:numFmt w:val="bullet"/>
      <w:lvlText w:val="o"/>
      <w:lvlJc w:val="left"/>
      <w:pPr>
        <w:ind w:left="1440" w:hanging="360"/>
      </w:pPr>
      <w:rPr>
        <w:rFonts w:ascii="Courier New" w:hAnsi="Courier New" w:cs="Courier New" w:hint="default"/>
      </w:rPr>
    </w:lvl>
    <w:lvl w:ilvl="2" w:tplc="15F84F7C">
      <w:start w:val="1"/>
      <w:numFmt w:val="bullet"/>
      <w:lvlText w:val=""/>
      <w:lvlJc w:val="left"/>
      <w:pPr>
        <w:ind w:left="2160" w:hanging="360"/>
      </w:pPr>
      <w:rPr>
        <w:rFonts w:ascii="Wingdings" w:hAnsi="Wingdings" w:cs="Wingdings" w:hint="default"/>
      </w:rPr>
    </w:lvl>
    <w:lvl w:ilvl="3" w:tplc="AE707444">
      <w:start w:val="1"/>
      <w:numFmt w:val="bullet"/>
      <w:lvlText w:val=""/>
      <w:lvlJc w:val="left"/>
      <w:pPr>
        <w:ind w:left="2880" w:hanging="360"/>
      </w:pPr>
      <w:rPr>
        <w:rFonts w:ascii="Symbol" w:hAnsi="Symbol" w:cs="Symbol" w:hint="default"/>
      </w:rPr>
    </w:lvl>
    <w:lvl w:ilvl="4" w:tplc="D25CBFC0">
      <w:start w:val="1"/>
      <w:numFmt w:val="bullet"/>
      <w:lvlText w:val="o"/>
      <w:lvlJc w:val="left"/>
      <w:pPr>
        <w:ind w:left="3600" w:hanging="360"/>
      </w:pPr>
      <w:rPr>
        <w:rFonts w:ascii="Courier New" w:hAnsi="Courier New" w:cs="Courier New" w:hint="default"/>
      </w:rPr>
    </w:lvl>
    <w:lvl w:ilvl="5" w:tplc="CD18C612">
      <w:start w:val="1"/>
      <w:numFmt w:val="bullet"/>
      <w:lvlText w:val=""/>
      <w:lvlJc w:val="left"/>
      <w:pPr>
        <w:ind w:left="4320" w:hanging="360"/>
      </w:pPr>
      <w:rPr>
        <w:rFonts w:ascii="Wingdings" w:hAnsi="Wingdings" w:cs="Wingdings" w:hint="default"/>
      </w:rPr>
    </w:lvl>
    <w:lvl w:ilvl="6" w:tplc="19FC493A">
      <w:start w:val="1"/>
      <w:numFmt w:val="bullet"/>
      <w:lvlText w:val=""/>
      <w:lvlJc w:val="left"/>
      <w:pPr>
        <w:ind w:left="5040" w:hanging="360"/>
      </w:pPr>
      <w:rPr>
        <w:rFonts w:ascii="Symbol" w:hAnsi="Symbol" w:cs="Symbol" w:hint="default"/>
      </w:rPr>
    </w:lvl>
    <w:lvl w:ilvl="7" w:tplc="9976F342">
      <w:start w:val="1"/>
      <w:numFmt w:val="bullet"/>
      <w:lvlText w:val="o"/>
      <w:lvlJc w:val="left"/>
      <w:pPr>
        <w:ind w:left="5760" w:hanging="360"/>
      </w:pPr>
      <w:rPr>
        <w:rFonts w:ascii="Courier New" w:hAnsi="Courier New" w:cs="Courier New" w:hint="default"/>
      </w:rPr>
    </w:lvl>
    <w:lvl w:ilvl="8" w:tplc="CD9690BE">
      <w:start w:val="1"/>
      <w:numFmt w:val="bullet"/>
      <w:lvlText w:val=""/>
      <w:lvlJc w:val="left"/>
      <w:pPr>
        <w:ind w:left="6480" w:hanging="360"/>
      </w:pPr>
      <w:rPr>
        <w:rFonts w:ascii="Wingdings" w:hAnsi="Wingdings" w:cs="Wingdings" w:hint="default"/>
      </w:rPr>
    </w:lvl>
  </w:abstractNum>
  <w:abstractNum w:abstractNumId="31" w15:restartNumberingAfterBreak="0">
    <w:nsid w:val="7FF533A4"/>
    <w:multiLevelType w:val="hybridMultilevel"/>
    <w:tmpl w:val="9BAA5556"/>
    <w:lvl w:ilvl="0" w:tplc="19122458">
      <w:start w:val="1"/>
      <w:numFmt w:val="bullet"/>
      <w:lvlText w:val=""/>
      <w:lvlJc w:val="left"/>
      <w:pPr>
        <w:ind w:left="720" w:hanging="360"/>
      </w:pPr>
      <w:rPr>
        <w:rFonts w:ascii="Symbol" w:hAnsi="Symbol" w:cs="Symbol" w:hint="default"/>
        <w:sz w:val="18"/>
        <w:szCs w:val="18"/>
      </w:rPr>
    </w:lvl>
    <w:lvl w:ilvl="1" w:tplc="85C68AC6">
      <w:start w:val="1"/>
      <w:numFmt w:val="bullet"/>
      <w:lvlText w:val="o"/>
      <w:lvlJc w:val="left"/>
      <w:pPr>
        <w:ind w:left="1440" w:hanging="360"/>
      </w:pPr>
      <w:rPr>
        <w:rFonts w:ascii="Courier New" w:hAnsi="Courier New" w:cs="Courier New" w:hint="default"/>
      </w:rPr>
    </w:lvl>
    <w:lvl w:ilvl="2" w:tplc="31E8181E">
      <w:start w:val="1"/>
      <w:numFmt w:val="bullet"/>
      <w:lvlText w:val=""/>
      <w:lvlJc w:val="left"/>
      <w:pPr>
        <w:ind w:left="2160" w:hanging="360"/>
      </w:pPr>
      <w:rPr>
        <w:rFonts w:ascii="Wingdings" w:hAnsi="Wingdings" w:cs="Wingdings" w:hint="default"/>
      </w:rPr>
    </w:lvl>
    <w:lvl w:ilvl="3" w:tplc="B9E061F6">
      <w:start w:val="1"/>
      <w:numFmt w:val="bullet"/>
      <w:lvlText w:val=""/>
      <w:lvlJc w:val="left"/>
      <w:pPr>
        <w:ind w:left="2880" w:hanging="360"/>
      </w:pPr>
      <w:rPr>
        <w:rFonts w:ascii="Symbol" w:hAnsi="Symbol" w:cs="Symbol" w:hint="default"/>
      </w:rPr>
    </w:lvl>
    <w:lvl w:ilvl="4" w:tplc="7996D634">
      <w:start w:val="1"/>
      <w:numFmt w:val="bullet"/>
      <w:lvlText w:val="o"/>
      <w:lvlJc w:val="left"/>
      <w:pPr>
        <w:ind w:left="3600" w:hanging="360"/>
      </w:pPr>
      <w:rPr>
        <w:rFonts w:ascii="Courier New" w:hAnsi="Courier New" w:cs="Courier New" w:hint="default"/>
      </w:rPr>
    </w:lvl>
    <w:lvl w:ilvl="5" w:tplc="2704214A">
      <w:start w:val="1"/>
      <w:numFmt w:val="bullet"/>
      <w:lvlText w:val=""/>
      <w:lvlJc w:val="left"/>
      <w:pPr>
        <w:ind w:left="4320" w:hanging="360"/>
      </w:pPr>
      <w:rPr>
        <w:rFonts w:ascii="Wingdings" w:hAnsi="Wingdings" w:cs="Wingdings" w:hint="default"/>
      </w:rPr>
    </w:lvl>
    <w:lvl w:ilvl="6" w:tplc="791815C6">
      <w:start w:val="1"/>
      <w:numFmt w:val="bullet"/>
      <w:lvlText w:val=""/>
      <w:lvlJc w:val="left"/>
      <w:pPr>
        <w:ind w:left="5040" w:hanging="360"/>
      </w:pPr>
      <w:rPr>
        <w:rFonts w:ascii="Symbol" w:hAnsi="Symbol" w:cs="Symbol" w:hint="default"/>
      </w:rPr>
    </w:lvl>
    <w:lvl w:ilvl="7" w:tplc="B4500F18">
      <w:start w:val="1"/>
      <w:numFmt w:val="bullet"/>
      <w:lvlText w:val="o"/>
      <w:lvlJc w:val="left"/>
      <w:pPr>
        <w:ind w:left="5760" w:hanging="360"/>
      </w:pPr>
      <w:rPr>
        <w:rFonts w:ascii="Courier New" w:hAnsi="Courier New" w:cs="Courier New" w:hint="default"/>
      </w:rPr>
    </w:lvl>
    <w:lvl w:ilvl="8" w:tplc="78666DEA">
      <w:start w:val="1"/>
      <w:numFmt w:val="bullet"/>
      <w:lvlText w:val=""/>
      <w:lvlJc w:val="left"/>
      <w:pPr>
        <w:ind w:left="6480" w:hanging="360"/>
      </w:pPr>
      <w:rPr>
        <w:rFonts w:ascii="Wingdings" w:hAnsi="Wingdings" w:cs="Wingdings" w:hint="default"/>
      </w:rPr>
    </w:lvl>
  </w:abstractNum>
  <w:num w:numId="1" w16cid:durableId="1882277904">
    <w:abstractNumId w:val="7"/>
  </w:num>
  <w:num w:numId="2" w16cid:durableId="604659411">
    <w:abstractNumId w:val="17"/>
  </w:num>
  <w:num w:numId="3" w16cid:durableId="120080716">
    <w:abstractNumId w:val="13"/>
  </w:num>
  <w:num w:numId="4" w16cid:durableId="972324209">
    <w:abstractNumId w:val="9"/>
  </w:num>
  <w:num w:numId="5" w16cid:durableId="1713261854">
    <w:abstractNumId w:val="22"/>
  </w:num>
  <w:num w:numId="6" w16cid:durableId="1977299306">
    <w:abstractNumId w:val="8"/>
  </w:num>
  <w:num w:numId="7" w16cid:durableId="1068957856">
    <w:abstractNumId w:val="1"/>
  </w:num>
  <w:num w:numId="8" w16cid:durableId="427578714">
    <w:abstractNumId w:val="29"/>
  </w:num>
  <w:num w:numId="9" w16cid:durableId="1133519729">
    <w:abstractNumId w:val="15"/>
  </w:num>
  <w:num w:numId="10" w16cid:durableId="275523535">
    <w:abstractNumId w:val="4"/>
  </w:num>
  <w:num w:numId="11" w16cid:durableId="665479735">
    <w:abstractNumId w:val="25"/>
  </w:num>
  <w:num w:numId="12" w16cid:durableId="352919224">
    <w:abstractNumId w:val="31"/>
  </w:num>
  <w:num w:numId="13" w16cid:durableId="1407074731">
    <w:abstractNumId w:val="23"/>
  </w:num>
  <w:num w:numId="14" w16cid:durableId="1471941242">
    <w:abstractNumId w:val="26"/>
  </w:num>
  <w:num w:numId="15" w16cid:durableId="1713068120">
    <w:abstractNumId w:val="28"/>
  </w:num>
  <w:num w:numId="16" w16cid:durableId="306864209">
    <w:abstractNumId w:val="18"/>
  </w:num>
  <w:num w:numId="17" w16cid:durableId="1478457500">
    <w:abstractNumId w:val="19"/>
  </w:num>
  <w:num w:numId="18" w16cid:durableId="1609584176">
    <w:abstractNumId w:val="3"/>
  </w:num>
  <w:num w:numId="19" w16cid:durableId="2051027469">
    <w:abstractNumId w:val="11"/>
  </w:num>
  <w:num w:numId="20" w16cid:durableId="572619275">
    <w:abstractNumId w:val="2"/>
  </w:num>
  <w:num w:numId="21" w16cid:durableId="839539165">
    <w:abstractNumId w:val="0"/>
  </w:num>
  <w:num w:numId="22" w16cid:durableId="1711950310">
    <w:abstractNumId w:val="14"/>
  </w:num>
  <w:num w:numId="23" w16cid:durableId="1537232614">
    <w:abstractNumId w:val="6"/>
  </w:num>
  <w:num w:numId="24" w16cid:durableId="551380803">
    <w:abstractNumId w:val="30"/>
  </w:num>
  <w:num w:numId="25" w16cid:durableId="386418296">
    <w:abstractNumId w:val="16"/>
  </w:num>
  <w:num w:numId="26" w16cid:durableId="757143866">
    <w:abstractNumId w:val="24"/>
  </w:num>
  <w:num w:numId="27" w16cid:durableId="954022767">
    <w:abstractNumId w:val="5"/>
  </w:num>
  <w:num w:numId="28" w16cid:durableId="261886984">
    <w:abstractNumId w:val="12"/>
  </w:num>
  <w:num w:numId="29" w16cid:durableId="810251313">
    <w:abstractNumId w:val="20"/>
  </w:num>
  <w:num w:numId="30" w16cid:durableId="805319453">
    <w:abstractNumId w:val="10"/>
  </w:num>
  <w:num w:numId="31" w16cid:durableId="1857226947">
    <w:abstractNumId w:val="21"/>
  </w:num>
  <w:num w:numId="32" w16cid:durableId="134807911">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55671"/>
    <w:rsid w:val="00066A91"/>
    <w:rsid w:val="00097F4A"/>
    <w:rsid w:val="000C5527"/>
    <w:rsid w:val="000E76C6"/>
    <w:rsid w:val="00103DB3"/>
    <w:rsid w:val="001154EC"/>
    <w:rsid w:val="00127127"/>
    <w:rsid w:val="00134892"/>
    <w:rsid w:val="001A5485"/>
    <w:rsid w:val="001F3096"/>
    <w:rsid w:val="002008C0"/>
    <w:rsid w:val="00204EDB"/>
    <w:rsid w:val="00220238"/>
    <w:rsid w:val="00242DC7"/>
    <w:rsid w:val="00244576"/>
    <w:rsid w:val="002603B4"/>
    <w:rsid w:val="00261983"/>
    <w:rsid w:val="002634AA"/>
    <w:rsid w:val="00265F24"/>
    <w:rsid w:val="00266D37"/>
    <w:rsid w:val="00270C74"/>
    <w:rsid w:val="00284923"/>
    <w:rsid w:val="002A14D9"/>
    <w:rsid w:val="002B4F29"/>
    <w:rsid w:val="002D58B5"/>
    <w:rsid w:val="002E6E59"/>
    <w:rsid w:val="0033249E"/>
    <w:rsid w:val="00337E4D"/>
    <w:rsid w:val="00343395"/>
    <w:rsid w:val="00370DE0"/>
    <w:rsid w:val="003753EB"/>
    <w:rsid w:val="003A1AA2"/>
    <w:rsid w:val="003B4E88"/>
    <w:rsid w:val="003D73A1"/>
    <w:rsid w:val="00416D06"/>
    <w:rsid w:val="00435896"/>
    <w:rsid w:val="00445EA7"/>
    <w:rsid w:val="0045050D"/>
    <w:rsid w:val="004539C8"/>
    <w:rsid w:val="00465ED9"/>
    <w:rsid w:val="004702FB"/>
    <w:rsid w:val="00471503"/>
    <w:rsid w:val="00475624"/>
    <w:rsid w:val="0049479E"/>
    <w:rsid w:val="004D2A21"/>
    <w:rsid w:val="004D2F9F"/>
    <w:rsid w:val="004D4D14"/>
    <w:rsid w:val="004F2927"/>
    <w:rsid w:val="00501E1E"/>
    <w:rsid w:val="005077F5"/>
    <w:rsid w:val="0052142A"/>
    <w:rsid w:val="005237F2"/>
    <w:rsid w:val="0053510E"/>
    <w:rsid w:val="00535D7F"/>
    <w:rsid w:val="005423BF"/>
    <w:rsid w:val="00576087"/>
    <w:rsid w:val="005822EB"/>
    <w:rsid w:val="005B2DED"/>
    <w:rsid w:val="005B6195"/>
    <w:rsid w:val="005F7783"/>
    <w:rsid w:val="0060226E"/>
    <w:rsid w:val="00606E03"/>
    <w:rsid w:val="00612500"/>
    <w:rsid w:val="00620C0E"/>
    <w:rsid w:val="0063343D"/>
    <w:rsid w:val="006347C3"/>
    <w:rsid w:val="006611F6"/>
    <w:rsid w:val="0067698F"/>
    <w:rsid w:val="006813F5"/>
    <w:rsid w:val="006975C6"/>
    <w:rsid w:val="006A1054"/>
    <w:rsid w:val="006A15A8"/>
    <w:rsid w:val="006A5918"/>
    <w:rsid w:val="006B2936"/>
    <w:rsid w:val="006F1DA5"/>
    <w:rsid w:val="006F71F2"/>
    <w:rsid w:val="00704A3C"/>
    <w:rsid w:val="007109D5"/>
    <w:rsid w:val="00750180"/>
    <w:rsid w:val="007505D3"/>
    <w:rsid w:val="00754D7C"/>
    <w:rsid w:val="007715AC"/>
    <w:rsid w:val="00785F39"/>
    <w:rsid w:val="007C3156"/>
    <w:rsid w:val="007C3EA0"/>
    <w:rsid w:val="007D6FB3"/>
    <w:rsid w:val="007E0E83"/>
    <w:rsid w:val="007E5DDF"/>
    <w:rsid w:val="008278F5"/>
    <w:rsid w:val="008306F3"/>
    <w:rsid w:val="00844CAC"/>
    <w:rsid w:val="008B0A31"/>
    <w:rsid w:val="008B72CE"/>
    <w:rsid w:val="00922DEF"/>
    <w:rsid w:val="00924919"/>
    <w:rsid w:val="00930868"/>
    <w:rsid w:val="00934D54"/>
    <w:rsid w:val="009512E7"/>
    <w:rsid w:val="00954265"/>
    <w:rsid w:val="00955D4D"/>
    <w:rsid w:val="00960022"/>
    <w:rsid w:val="00971F46"/>
    <w:rsid w:val="00985888"/>
    <w:rsid w:val="00993F30"/>
    <w:rsid w:val="009A0020"/>
    <w:rsid w:val="009A3F7E"/>
    <w:rsid w:val="009E7F28"/>
    <w:rsid w:val="00A00DE8"/>
    <w:rsid w:val="00A125C4"/>
    <w:rsid w:val="00A27933"/>
    <w:rsid w:val="00A3214C"/>
    <w:rsid w:val="00A4118D"/>
    <w:rsid w:val="00A47723"/>
    <w:rsid w:val="00A52459"/>
    <w:rsid w:val="00A93E8C"/>
    <w:rsid w:val="00A97CF5"/>
    <w:rsid w:val="00AB51A9"/>
    <w:rsid w:val="00AF7FB0"/>
    <w:rsid w:val="00B05771"/>
    <w:rsid w:val="00B14602"/>
    <w:rsid w:val="00B169F3"/>
    <w:rsid w:val="00B37EC6"/>
    <w:rsid w:val="00B757D1"/>
    <w:rsid w:val="00B93434"/>
    <w:rsid w:val="00BC2716"/>
    <w:rsid w:val="00BC2D61"/>
    <w:rsid w:val="00BD2618"/>
    <w:rsid w:val="00BE4D0A"/>
    <w:rsid w:val="00C00299"/>
    <w:rsid w:val="00C02EF0"/>
    <w:rsid w:val="00C03862"/>
    <w:rsid w:val="00C125C6"/>
    <w:rsid w:val="00C24613"/>
    <w:rsid w:val="00C315C9"/>
    <w:rsid w:val="00C3798A"/>
    <w:rsid w:val="00C429F4"/>
    <w:rsid w:val="00C4793C"/>
    <w:rsid w:val="00C5251E"/>
    <w:rsid w:val="00C95D85"/>
    <w:rsid w:val="00CA3ED0"/>
    <w:rsid w:val="00CD6E25"/>
    <w:rsid w:val="00CE7174"/>
    <w:rsid w:val="00D379CF"/>
    <w:rsid w:val="00D60A0B"/>
    <w:rsid w:val="00D7467F"/>
    <w:rsid w:val="00D931BF"/>
    <w:rsid w:val="00D97F60"/>
    <w:rsid w:val="00DA7DD9"/>
    <w:rsid w:val="00DD2FA1"/>
    <w:rsid w:val="00DF1206"/>
    <w:rsid w:val="00DF378A"/>
    <w:rsid w:val="00E05B8B"/>
    <w:rsid w:val="00E12D04"/>
    <w:rsid w:val="00E55B9D"/>
    <w:rsid w:val="00E7460B"/>
    <w:rsid w:val="00E85EB1"/>
    <w:rsid w:val="00E86660"/>
    <w:rsid w:val="00EA5CF5"/>
    <w:rsid w:val="00EC57FA"/>
    <w:rsid w:val="00ED41BC"/>
    <w:rsid w:val="00EF3AE5"/>
    <w:rsid w:val="00F072FB"/>
    <w:rsid w:val="00F851F3"/>
    <w:rsid w:val="00F93D9F"/>
    <w:rsid w:val="00F97C8D"/>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541360"/>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2603B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hyperlink" Target="https://www.uradni-list.si/glasilo-uradni-list-rs/vsebina/2023-01-0724" TargetMode="Externa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hyperlink" Target="https://www.uradni-list.si/glasilo-uradni-list-rs/vsebina/2024-01-2520" TargetMode="Externa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uradni-list.si/glasilo-uradni-list-rs/vsebina/2023-01-4095" TargetMode="Externa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hyperlink" Target="https://www.uradni-list.si/glasilo-uradni-list-rs/vsebina/2022-01-2603" TargetMode="Externa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hyperlink" Target="https://www.uradni-list.si/glasilo-uradni-list-rs/vsebina/2021-01-3972" TargetMode="External"/><Relationship Id="rId27" Type="http://schemas.openxmlformats.org/officeDocument/2006/relationships/footer" Target="footer1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56</Pages>
  <Words>19446</Words>
  <Characters>110844</Characters>
  <Application>Microsoft Office Word</Application>
  <DocSecurity>0</DocSecurity>
  <Lines>923</Lines>
  <Paragraphs>260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Barbara Slak Turk</cp:lastModifiedBy>
  <cp:revision>4</cp:revision>
  <dcterms:created xsi:type="dcterms:W3CDTF">2026-05-18T11:06:00Z</dcterms:created>
  <dcterms:modified xsi:type="dcterms:W3CDTF">2026-05-18T11:28:00Z</dcterms:modified>
</cp:coreProperties>
</file>